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56DE" w:rsidRPr="00DE086D" w:rsidRDefault="00B9755D" w:rsidP="002656DE">
      <w:pPr>
        <w:ind w:firstLine="708"/>
        <w:jc w:val="both"/>
        <w:rPr>
          <w:rFonts w:asciiTheme="minorHAnsi" w:hAnsiTheme="minorHAnsi" w:cstheme="minorHAnsi"/>
          <w:b/>
          <w:sz w:val="24"/>
        </w:rPr>
      </w:pPr>
      <w:r w:rsidRPr="00DE086D">
        <w:rPr>
          <w:rFonts w:asciiTheme="minorHAnsi" w:hAnsiTheme="minorHAnsi"/>
          <w:b/>
          <w:sz w:val="24"/>
        </w:rPr>
        <w:t xml:space="preserve">4.- </w:t>
      </w:r>
      <w:r w:rsidR="002656DE" w:rsidRPr="00DE086D">
        <w:rPr>
          <w:rFonts w:asciiTheme="minorHAnsi" w:hAnsiTheme="minorHAnsi" w:cstheme="minorHAnsi"/>
          <w:b/>
          <w:sz w:val="24"/>
        </w:rPr>
        <w:t>Control y estructura de los procesos</w:t>
      </w:r>
    </w:p>
    <w:p w:rsidR="002656DE" w:rsidRPr="006738EA" w:rsidRDefault="002656DE" w:rsidP="002656DE">
      <w:pPr>
        <w:ind w:firstLine="708"/>
        <w:jc w:val="both"/>
        <w:rPr>
          <w:rFonts w:asciiTheme="minorHAnsi" w:hAnsiTheme="minorHAnsi" w:cstheme="minorHAnsi"/>
          <w:sz w:val="24"/>
        </w:rPr>
      </w:pPr>
      <w:r w:rsidRPr="006738EA">
        <w:rPr>
          <w:rFonts w:asciiTheme="minorHAnsi" w:hAnsiTheme="minorHAnsi" w:cstheme="minorHAnsi"/>
          <w:sz w:val="24"/>
        </w:rPr>
        <w:t>Controlar y hacer operativo todo este sistema de gestión de los procesos requiere la definición de una serie de estructuras de datos que contengan toda la información asociada a cada proceso, así como las listas y tablas para controlar las diferentes colas implicadas en la planificación. Dos de estas estructuras básicas de información son el bloque de control de proceso (</w:t>
      </w:r>
      <w:r w:rsidRPr="00DF79DA">
        <w:rPr>
          <w:rFonts w:asciiTheme="minorHAnsi" w:hAnsiTheme="minorHAnsi" w:cstheme="minorHAnsi"/>
          <w:b/>
          <w:sz w:val="24"/>
        </w:rPr>
        <w:t>PCB</w:t>
      </w:r>
      <w:r w:rsidRPr="006738EA">
        <w:rPr>
          <w:rFonts w:asciiTheme="minorHAnsi" w:hAnsiTheme="minorHAnsi" w:cstheme="minorHAnsi"/>
          <w:sz w:val="24"/>
        </w:rPr>
        <w:t>) y el bloque de control de sistema (</w:t>
      </w:r>
      <w:r w:rsidRPr="00DF79DA">
        <w:rPr>
          <w:rFonts w:asciiTheme="minorHAnsi" w:hAnsiTheme="minorHAnsi" w:cstheme="minorHAnsi"/>
          <w:b/>
          <w:sz w:val="24"/>
        </w:rPr>
        <w:t>SCB)</w:t>
      </w:r>
      <w:r w:rsidRPr="006738EA">
        <w:rPr>
          <w:rFonts w:asciiTheme="minorHAnsi" w:hAnsiTheme="minorHAnsi" w:cstheme="minorHAnsi"/>
          <w:sz w:val="24"/>
        </w:rPr>
        <w:t>.</w:t>
      </w:r>
    </w:p>
    <w:p w:rsidR="002656DE" w:rsidRDefault="002656DE" w:rsidP="002656DE">
      <w:pPr>
        <w:ind w:firstLine="708"/>
        <w:jc w:val="both"/>
        <w:rPr>
          <w:rFonts w:asciiTheme="minorHAnsi" w:hAnsiTheme="minorHAnsi" w:cstheme="minorHAnsi"/>
          <w:b/>
          <w:sz w:val="24"/>
        </w:rPr>
      </w:pPr>
      <w:r w:rsidRPr="006738EA">
        <w:rPr>
          <w:rFonts w:asciiTheme="minorHAnsi" w:hAnsiTheme="minorHAnsi" w:cstheme="minorHAnsi"/>
          <w:sz w:val="24"/>
        </w:rPr>
        <w:t>Por otra parte, es necesario comprender e</w:t>
      </w:r>
      <w:r>
        <w:rPr>
          <w:rFonts w:asciiTheme="minorHAnsi" w:hAnsiTheme="minorHAnsi" w:cstheme="minorHAnsi"/>
          <w:sz w:val="24"/>
        </w:rPr>
        <w:t>l mecanismo que permite al proce</w:t>
      </w:r>
      <w:r w:rsidRPr="006738EA">
        <w:rPr>
          <w:rFonts w:asciiTheme="minorHAnsi" w:hAnsiTheme="minorHAnsi" w:cstheme="minorHAnsi"/>
          <w:sz w:val="24"/>
        </w:rPr>
        <w:t>sador cambiar el proceso que está ejecutando por otro. Este mecanismo</w:t>
      </w:r>
      <w:r>
        <w:rPr>
          <w:rFonts w:asciiTheme="minorHAnsi" w:hAnsiTheme="minorHAnsi" w:cstheme="minorHAnsi"/>
          <w:sz w:val="24"/>
        </w:rPr>
        <w:t xml:space="preserve"> se denomina </w:t>
      </w:r>
      <w:r w:rsidRPr="002656DE">
        <w:rPr>
          <w:rFonts w:asciiTheme="minorHAnsi" w:hAnsiTheme="minorHAnsi" w:cstheme="minorHAnsi"/>
          <w:b/>
          <w:sz w:val="24"/>
        </w:rPr>
        <w:t>cambio de contexto</w:t>
      </w:r>
      <w:r w:rsidRPr="006738EA">
        <w:rPr>
          <w:rFonts w:asciiTheme="minorHAnsi" w:hAnsiTheme="minorHAnsi" w:cstheme="minorHAnsi"/>
          <w:sz w:val="24"/>
        </w:rPr>
        <w:t xml:space="preserve">. La problemática de la penalización en tiempo de CPU que supone el cambio de contexto nos llevará a la aparición de técnicas más óptimas, como los sistemas </w:t>
      </w:r>
      <w:proofErr w:type="spellStart"/>
      <w:r w:rsidRPr="006738EA">
        <w:rPr>
          <w:rFonts w:asciiTheme="minorHAnsi" w:hAnsiTheme="minorHAnsi" w:cstheme="minorHAnsi"/>
          <w:sz w:val="24"/>
        </w:rPr>
        <w:t>multihilo</w:t>
      </w:r>
      <w:proofErr w:type="spellEnd"/>
      <w:r w:rsidRPr="006738EA">
        <w:rPr>
          <w:rFonts w:asciiTheme="minorHAnsi" w:hAnsiTheme="minorHAnsi" w:cstheme="minorHAnsi"/>
          <w:sz w:val="24"/>
        </w:rPr>
        <w:t xml:space="preserve"> basados en </w:t>
      </w:r>
      <w:r w:rsidRPr="00425141">
        <w:rPr>
          <w:rFonts w:asciiTheme="minorHAnsi" w:hAnsiTheme="minorHAnsi" w:cstheme="minorHAnsi"/>
          <w:b/>
          <w:sz w:val="24"/>
        </w:rPr>
        <w:t>hilos de ejecución o </w:t>
      </w:r>
      <w:proofErr w:type="spellStart"/>
      <w:r w:rsidRPr="00425141">
        <w:rPr>
          <w:rFonts w:asciiTheme="minorHAnsi" w:hAnsiTheme="minorHAnsi" w:cstheme="minorHAnsi"/>
          <w:b/>
          <w:sz w:val="24"/>
        </w:rPr>
        <w:t>threads</w:t>
      </w:r>
      <w:proofErr w:type="spellEnd"/>
      <w:r w:rsidRPr="00425141">
        <w:rPr>
          <w:rFonts w:asciiTheme="minorHAnsi" w:hAnsiTheme="minorHAnsi" w:cstheme="minorHAnsi"/>
          <w:b/>
          <w:sz w:val="24"/>
        </w:rPr>
        <w:t>.</w:t>
      </w:r>
    </w:p>
    <w:p w:rsidR="00D611B3" w:rsidRPr="00425141" w:rsidRDefault="00D611B3" w:rsidP="002656DE">
      <w:pPr>
        <w:ind w:firstLine="708"/>
        <w:jc w:val="both"/>
        <w:rPr>
          <w:rFonts w:asciiTheme="minorHAnsi" w:hAnsiTheme="minorHAnsi" w:cstheme="minorHAnsi"/>
          <w:b/>
          <w:sz w:val="24"/>
        </w:rPr>
      </w:pPr>
    </w:p>
    <w:p w:rsidR="002656DE" w:rsidRPr="00EA37E7" w:rsidRDefault="002656DE" w:rsidP="00DE086D">
      <w:pPr>
        <w:ind w:firstLine="708"/>
        <w:jc w:val="both"/>
        <w:rPr>
          <w:rFonts w:asciiTheme="minorHAnsi" w:hAnsiTheme="minorHAnsi" w:cstheme="minorHAnsi"/>
          <w:b/>
          <w:sz w:val="24"/>
          <w:u w:val="single"/>
        </w:rPr>
      </w:pPr>
      <w:r w:rsidRPr="00EA37E7">
        <w:rPr>
          <w:rFonts w:asciiTheme="minorHAnsi" w:hAnsiTheme="minorHAnsi" w:cstheme="minorHAnsi"/>
          <w:b/>
          <w:sz w:val="24"/>
          <w:u w:val="single"/>
        </w:rPr>
        <w:t>Bloque de control de proceso</w:t>
      </w:r>
      <w:r w:rsidR="00EC4530" w:rsidRPr="00EA37E7">
        <w:rPr>
          <w:rFonts w:asciiTheme="minorHAnsi" w:hAnsiTheme="minorHAnsi" w:cstheme="minorHAnsi"/>
          <w:b/>
          <w:sz w:val="24"/>
          <w:u w:val="single"/>
        </w:rPr>
        <w:t xml:space="preserve"> (PCB)</w:t>
      </w:r>
    </w:p>
    <w:p w:rsidR="002656DE" w:rsidRPr="006738EA" w:rsidRDefault="002656DE" w:rsidP="00DE086D">
      <w:pPr>
        <w:ind w:firstLine="708"/>
        <w:jc w:val="both"/>
        <w:rPr>
          <w:rFonts w:asciiTheme="minorHAnsi" w:hAnsiTheme="minorHAnsi" w:cstheme="minorHAnsi"/>
          <w:sz w:val="24"/>
        </w:rPr>
      </w:pPr>
      <w:r w:rsidRPr="006738EA">
        <w:rPr>
          <w:rFonts w:asciiTheme="minorHAnsi" w:hAnsiTheme="minorHAnsi" w:cstheme="minorHAnsi"/>
          <w:sz w:val="24"/>
        </w:rPr>
        <w:t>Cada proceso se representa en el sistema operativo como una estructura de datos llamada bloque de control de procesos (en inglés </w:t>
      </w:r>
      <w:proofErr w:type="spellStart"/>
      <w:r w:rsidRPr="00DF79DA">
        <w:rPr>
          <w:rFonts w:asciiTheme="minorHAnsi" w:hAnsiTheme="minorHAnsi" w:cstheme="minorHAnsi"/>
          <w:b/>
          <w:i/>
          <w:sz w:val="24"/>
        </w:rPr>
        <w:t>process</w:t>
      </w:r>
      <w:proofErr w:type="spellEnd"/>
      <w:r w:rsidRPr="00DF79DA">
        <w:rPr>
          <w:rFonts w:asciiTheme="minorHAnsi" w:hAnsiTheme="minorHAnsi" w:cstheme="minorHAnsi"/>
          <w:b/>
          <w:i/>
          <w:sz w:val="24"/>
        </w:rPr>
        <w:t xml:space="preserve"> control block </w:t>
      </w:r>
      <w:r w:rsidRPr="006738EA">
        <w:rPr>
          <w:rFonts w:asciiTheme="minorHAnsi" w:hAnsiTheme="minorHAnsi" w:cstheme="minorHAnsi"/>
          <w:sz w:val="24"/>
        </w:rPr>
        <w:t xml:space="preserve">o </w:t>
      </w:r>
      <w:r w:rsidRPr="00C90CD9">
        <w:rPr>
          <w:rFonts w:asciiTheme="minorHAnsi" w:hAnsiTheme="minorHAnsi" w:cstheme="minorHAnsi"/>
          <w:b/>
          <w:i/>
          <w:sz w:val="24"/>
        </w:rPr>
        <w:t>PCB</w:t>
      </w:r>
      <w:r w:rsidRPr="006738EA">
        <w:rPr>
          <w:rFonts w:asciiTheme="minorHAnsi" w:hAnsiTheme="minorHAnsi" w:cstheme="minorHAnsi"/>
          <w:sz w:val="24"/>
        </w:rPr>
        <w:t>) que describe el proceso y contiene una serie de campos de información:</w:t>
      </w:r>
    </w:p>
    <w:p w:rsidR="002656DE" w:rsidRPr="006738EA" w:rsidRDefault="002656DE" w:rsidP="00DE086D">
      <w:pPr>
        <w:ind w:firstLine="708"/>
        <w:jc w:val="both"/>
        <w:rPr>
          <w:rFonts w:asciiTheme="minorHAnsi" w:hAnsiTheme="minorHAnsi" w:cstheme="minorHAnsi"/>
          <w:sz w:val="24"/>
        </w:rPr>
      </w:pPr>
      <w:r w:rsidRPr="00DF79DA">
        <w:rPr>
          <w:rFonts w:asciiTheme="minorHAnsi" w:hAnsiTheme="minorHAnsi" w:cstheme="minorHAnsi"/>
          <w:sz w:val="24"/>
          <w:u w:val="single"/>
        </w:rPr>
        <w:t>Identificador del proceso</w:t>
      </w:r>
      <w:r w:rsidRPr="006738EA">
        <w:rPr>
          <w:rFonts w:asciiTheme="minorHAnsi" w:hAnsiTheme="minorHAnsi" w:cstheme="minorHAnsi"/>
          <w:sz w:val="24"/>
        </w:rPr>
        <w:t>.</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Estado</w:t>
      </w:r>
      <w:r w:rsidRPr="006738EA">
        <w:rPr>
          <w:rFonts w:asciiTheme="minorHAnsi" w:hAnsiTheme="minorHAnsi" w:cstheme="minorHAnsi"/>
          <w:sz w:val="24"/>
        </w:rPr>
        <w:t>: estado actual del proceso (preparado, bloqueado, en ejecución, etc.)</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Contador del programa</w:t>
      </w:r>
      <w:r w:rsidRPr="006738EA">
        <w:rPr>
          <w:rFonts w:asciiTheme="minorHAnsi" w:hAnsiTheme="minorHAnsi" w:cstheme="minorHAnsi"/>
          <w:sz w:val="24"/>
        </w:rPr>
        <w:t>: indica la dirección de la siguiente instrucción de este proceso que se ejecutará.</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Registros de la CPU</w:t>
      </w:r>
      <w:r w:rsidRPr="006738EA">
        <w:rPr>
          <w:rFonts w:asciiTheme="minorHAnsi" w:hAnsiTheme="minorHAnsi" w:cstheme="minorHAnsi"/>
          <w:sz w:val="24"/>
        </w:rPr>
        <w:t>: acumuladores, punteros de pila (</w:t>
      </w:r>
      <w:proofErr w:type="spellStart"/>
      <w:r w:rsidR="00DF79DA">
        <w:rPr>
          <w:rFonts w:asciiTheme="minorHAnsi" w:hAnsiTheme="minorHAnsi" w:cstheme="minorHAnsi"/>
          <w:sz w:val="24"/>
        </w:rPr>
        <w:t>stack</w:t>
      </w:r>
      <w:proofErr w:type="spellEnd"/>
      <w:r w:rsidRPr="006738EA">
        <w:rPr>
          <w:rFonts w:asciiTheme="minorHAnsi" w:hAnsiTheme="minorHAnsi" w:cstheme="minorHAnsi"/>
          <w:sz w:val="24"/>
        </w:rPr>
        <w:t>) y registros generales.</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Información de planificación</w:t>
      </w:r>
      <w:r w:rsidRPr="006738EA">
        <w:rPr>
          <w:rFonts w:asciiTheme="minorHAnsi" w:hAnsiTheme="minorHAnsi" w:cstheme="minorHAnsi"/>
          <w:sz w:val="24"/>
        </w:rPr>
        <w:t>: como la prioridad del proceso y el valor del quantum.</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Información de la gestión de la memoria</w:t>
      </w:r>
      <w:r w:rsidRPr="006738EA">
        <w:rPr>
          <w:rFonts w:asciiTheme="minorHAnsi" w:hAnsiTheme="minorHAnsi" w:cstheme="minorHAnsi"/>
          <w:sz w:val="24"/>
        </w:rPr>
        <w:t>: definición de la ventana de memoria con el registro base y límite, tabla de páginas o segmentos.</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Información de contabilidad</w:t>
      </w:r>
      <w:r w:rsidRPr="006738EA">
        <w:rPr>
          <w:rFonts w:asciiTheme="minorHAnsi" w:hAnsiTheme="minorHAnsi" w:cstheme="minorHAnsi"/>
          <w:sz w:val="24"/>
        </w:rPr>
        <w:t>: tiempo de CPU, tiempo consumido, etc.</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Información del estado de las entradas/salidas</w:t>
      </w:r>
      <w:r w:rsidRPr="006738EA">
        <w:rPr>
          <w:rFonts w:asciiTheme="minorHAnsi" w:hAnsiTheme="minorHAnsi" w:cstheme="minorHAnsi"/>
          <w:sz w:val="24"/>
        </w:rPr>
        <w:t>: dispositivos de entrada/salida asignados al proceso, lista de archivos abiertos, etc.</w:t>
      </w:r>
    </w:p>
    <w:p w:rsidR="002656DE" w:rsidRPr="006738EA" w:rsidRDefault="002656DE" w:rsidP="00DE086D">
      <w:pPr>
        <w:ind w:firstLine="708"/>
        <w:jc w:val="both"/>
        <w:rPr>
          <w:rFonts w:asciiTheme="minorHAnsi" w:hAnsiTheme="minorHAnsi" w:cstheme="minorHAnsi"/>
          <w:sz w:val="24"/>
        </w:rPr>
      </w:pPr>
      <w:r w:rsidRPr="00425141">
        <w:rPr>
          <w:rFonts w:asciiTheme="minorHAnsi" w:hAnsiTheme="minorHAnsi" w:cstheme="minorHAnsi"/>
          <w:b/>
          <w:sz w:val="24"/>
        </w:rPr>
        <w:t>Puntero a la memoria</w:t>
      </w:r>
      <w:r w:rsidRPr="006738EA">
        <w:rPr>
          <w:rFonts w:asciiTheme="minorHAnsi" w:hAnsiTheme="minorHAnsi" w:cstheme="minorHAnsi"/>
          <w:sz w:val="24"/>
        </w:rPr>
        <w:t>: apunta al nodo siguiente de la lista enlazada de PCB.</w:t>
      </w:r>
    </w:p>
    <w:p w:rsidR="002656DE" w:rsidRDefault="002656DE" w:rsidP="00DE086D">
      <w:pPr>
        <w:ind w:firstLine="708"/>
        <w:jc w:val="both"/>
        <w:rPr>
          <w:rFonts w:asciiTheme="minorHAnsi" w:hAnsiTheme="minorHAnsi" w:cstheme="minorHAnsi"/>
          <w:sz w:val="24"/>
        </w:rPr>
      </w:pPr>
      <w:r w:rsidRPr="006738EA">
        <w:rPr>
          <w:rFonts w:asciiTheme="minorHAnsi" w:hAnsiTheme="minorHAnsi" w:cstheme="minorHAnsi"/>
          <w:sz w:val="24"/>
        </w:rPr>
        <w:t>Para gestionar los procesos el sistema operativo debe leer, tratar y manipular estas estructuras de datos.</w:t>
      </w: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D611B3" w:rsidRDefault="00D611B3" w:rsidP="00DE086D">
      <w:pPr>
        <w:ind w:firstLine="708"/>
        <w:jc w:val="both"/>
        <w:rPr>
          <w:rFonts w:asciiTheme="minorHAnsi" w:hAnsiTheme="minorHAnsi" w:cstheme="minorHAnsi"/>
          <w:sz w:val="24"/>
        </w:rPr>
      </w:pPr>
    </w:p>
    <w:p w:rsidR="002656DE" w:rsidRPr="00EA37E7" w:rsidRDefault="002656DE" w:rsidP="00DE086D">
      <w:pPr>
        <w:ind w:firstLine="708"/>
        <w:jc w:val="both"/>
        <w:rPr>
          <w:rFonts w:asciiTheme="minorHAnsi" w:hAnsiTheme="minorHAnsi" w:cstheme="minorHAnsi"/>
          <w:b/>
          <w:sz w:val="24"/>
          <w:u w:val="single"/>
        </w:rPr>
      </w:pPr>
      <w:r w:rsidRPr="00EA37E7">
        <w:rPr>
          <w:rFonts w:asciiTheme="minorHAnsi" w:hAnsiTheme="minorHAnsi" w:cstheme="minorHAnsi"/>
          <w:b/>
          <w:sz w:val="24"/>
          <w:u w:val="single"/>
        </w:rPr>
        <w:lastRenderedPageBreak/>
        <w:t>Bloque de control del sistema</w:t>
      </w:r>
      <w:r w:rsidR="00D611B3" w:rsidRPr="00EA37E7">
        <w:rPr>
          <w:rFonts w:asciiTheme="minorHAnsi" w:hAnsiTheme="minorHAnsi" w:cstheme="minorHAnsi"/>
          <w:b/>
          <w:sz w:val="24"/>
          <w:u w:val="single"/>
        </w:rPr>
        <w:t xml:space="preserve"> (SCB)</w:t>
      </w:r>
    </w:p>
    <w:p w:rsidR="002656DE" w:rsidRPr="006738EA" w:rsidRDefault="002656DE" w:rsidP="00DE086D">
      <w:pPr>
        <w:ind w:firstLine="708"/>
        <w:jc w:val="both"/>
        <w:rPr>
          <w:rFonts w:asciiTheme="minorHAnsi" w:hAnsiTheme="minorHAnsi" w:cstheme="minorHAnsi"/>
          <w:sz w:val="24"/>
        </w:rPr>
      </w:pPr>
      <w:r w:rsidRPr="006738EA">
        <w:rPr>
          <w:rFonts w:asciiTheme="minorHAnsi" w:hAnsiTheme="minorHAnsi" w:cstheme="minorHAnsi"/>
          <w:sz w:val="24"/>
        </w:rPr>
        <w:t>Los sistemas operativos disponen también de una estructura llamada bloque de control del sistema (del inglés </w:t>
      </w:r>
      <w:proofErr w:type="spellStart"/>
      <w:r w:rsidRPr="00C90CD9">
        <w:rPr>
          <w:rFonts w:asciiTheme="minorHAnsi" w:hAnsiTheme="minorHAnsi" w:cstheme="minorHAnsi"/>
          <w:b/>
          <w:i/>
          <w:sz w:val="24"/>
        </w:rPr>
        <w:t>system</w:t>
      </w:r>
      <w:proofErr w:type="spellEnd"/>
      <w:r w:rsidRPr="00C90CD9">
        <w:rPr>
          <w:rFonts w:asciiTheme="minorHAnsi" w:hAnsiTheme="minorHAnsi" w:cstheme="minorHAnsi"/>
          <w:b/>
          <w:i/>
          <w:sz w:val="24"/>
        </w:rPr>
        <w:t xml:space="preserve"> control block</w:t>
      </w:r>
      <w:r w:rsidRPr="00C90CD9">
        <w:rPr>
          <w:rFonts w:asciiTheme="minorHAnsi" w:hAnsiTheme="minorHAnsi" w:cstheme="minorHAnsi"/>
          <w:b/>
          <w:sz w:val="24"/>
        </w:rPr>
        <w:t> </w:t>
      </w:r>
      <w:r w:rsidRPr="00C90CD9">
        <w:rPr>
          <w:rFonts w:asciiTheme="minorHAnsi" w:hAnsiTheme="minorHAnsi" w:cstheme="minorHAnsi"/>
          <w:sz w:val="24"/>
        </w:rPr>
        <w:t>o</w:t>
      </w:r>
      <w:r w:rsidRPr="00C90CD9">
        <w:rPr>
          <w:rFonts w:asciiTheme="minorHAnsi" w:hAnsiTheme="minorHAnsi" w:cstheme="minorHAnsi"/>
          <w:b/>
          <w:sz w:val="24"/>
        </w:rPr>
        <w:t xml:space="preserve"> </w:t>
      </w:r>
      <w:r w:rsidRPr="00C90CD9">
        <w:rPr>
          <w:rFonts w:asciiTheme="minorHAnsi" w:hAnsiTheme="minorHAnsi" w:cstheme="minorHAnsi"/>
          <w:b/>
          <w:i/>
          <w:sz w:val="24"/>
        </w:rPr>
        <w:t>SCB</w:t>
      </w:r>
      <w:r w:rsidRPr="006738EA">
        <w:rPr>
          <w:rFonts w:asciiTheme="minorHAnsi" w:hAnsiTheme="minorHAnsi" w:cstheme="minorHAnsi"/>
          <w:sz w:val="24"/>
        </w:rPr>
        <w:t>) para controlar y reunir información de todas las estructuras de datos de los procesos, las interrupciones y las excepciones. El bloque de control de sistema contiene habitualmente la siguiente información:</w:t>
      </w:r>
    </w:p>
    <w:p w:rsidR="002656DE" w:rsidRPr="00283FAE" w:rsidRDefault="002656DE" w:rsidP="006B78BB">
      <w:pPr>
        <w:pStyle w:val="Prrafodelista"/>
        <w:numPr>
          <w:ilvl w:val="0"/>
          <w:numId w:val="8"/>
        </w:numPr>
        <w:spacing w:after="0" w:line="240" w:lineRule="auto"/>
        <w:ind w:left="1066" w:firstLine="0"/>
        <w:jc w:val="both"/>
        <w:rPr>
          <w:rFonts w:cstheme="minorHAnsi"/>
          <w:sz w:val="24"/>
        </w:rPr>
      </w:pPr>
      <w:r w:rsidRPr="00283FAE">
        <w:rPr>
          <w:rFonts w:cstheme="minorHAnsi"/>
          <w:sz w:val="24"/>
        </w:rPr>
        <w:t>Un puntero hacia el descriptor (PCB) del proceso que está haciendo uso del procesador (proceso activo)</w:t>
      </w:r>
    </w:p>
    <w:p w:rsidR="002656DE" w:rsidRPr="002A1271" w:rsidRDefault="002656DE" w:rsidP="006B78BB">
      <w:pPr>
        <w:pStyle w:val="Prrafodelista"/>
        <w:numPr>
          <w:ilvl w:val="0"/>
          <w:numId w:val="8"/>
        </w:numPr>
        <w:spacing w:after="0" w:line="240" w:lineRule="auto"/>
        <w:ind w:left="1066" w:firstLine="0"/>
        <w:jc w:val="both"/>
        <w:rPr>
          <w:rFonts w:cstheme="minorHAnsi"/>
          <w:sz w:val="24"/>
        </w:rPr>
      </w:pPr>
      <w:r w:rsidRPr="002A1271">
        <w:rPr>
          <w:rFonts w:cstheme="minorHAnsi"/>
          <w:sz w:val="24"/>
        </w:rPr>
        <w:t xml:space="preserve">Un puntero a una cola de descriptores de los </w:t>
      </w:r>
      <w:r w:rsidRPr="006B78BB">
        <w:rPr>
          <w:rFonts w:cstheme="minorHAnsi"/>
          <w:i/>
          <w:sz w:val="24"/>
        </w:rPr>
        <w:t>procesos preparados</w:t>
      </w:r>
      <w:r w:rsidRPr="002A1271">
        <w:rPr>
          <w:rFonts w:cstheme="minorHAnsi"/>
          <w:sz w:val="24"/>
        </w:rPr>
        <w:t xml:space="preserve"> (</w:t>
      </w:r>
      <w:proofErr w:type="spellStart"/>
      <w:r w:rsidRPr="002A1271">
        <w:rPr>
          <w:rFonts w:cstheme="minorHAnsi"/>
          <w:sz w:val="24"/>
        </w:rPr>
        <w:t>ready</w:t>
      </w:r>
      <w:proofErr w:type="spellEnd"/>
      <w:r w:rsidRPr="002A1271">
        <w:rPr>
          <w:rFonts w:cstheme="minorHAnsi"/>
          <w:sz w:val="24"/>
        </w:rPr>
        <w:t>)</w:t>
      </w:r>
    </w:p>
    <w:p w:rsidR="002656DE" w:rsidRPr="002A1271" w:rsidRDefault="002656DE" w:rsidP="006B78BB">
      <w:pPr>
        <w:pStyle w:val="Prrafodelista"/>
        <w:numPr>
          <w:ilvl w:val="0"/>
          <w:numId w:val="8"/>
        </w:numPr>
        <w:spacing w:after="0" w:line="240" w:lineRule="auto"/>
        <w:ind w:left="1066" w:firstLine="0"/>
        <w:jc w:val="both"/>
        <w:rPr>
          <w:rFonts w:cstheme="minorHAnsi"/>
          <w:sz w:val="24"/>
        </w:rPr>
      </w:pPr>
      <w:r w:rsidRPr="002A1271">
        <w:rPr>
          <w:rFonts w:cstheme="minorHAnsi"/>
          <w:sz w:val="24"/>
        </w:rPr>
        <w:t>Un puntero a una cola de descriptor</w:t>
      </w:r>
      <w:r w:rsidR="00D97FE9" w:rsidRPr="002A1271">
        <w:rPr>
          <w:rFonts w:cstheme="minorHAnsi"/>
          <w:sz w:val="24"/>
        </w:rPr>
        <w:t xml:space="preserve">es de los </w:t>
      </w:r>
      <w:r w:rsidR="00D97FE9" w:rsidRPr="006B78BB">
        <w:rPr>
          <w:rFonts w:cstheme="minorHAnsi"/>
          <w:i/>
          <w:sz w:val="24"/>
        </w:rPr>
        <w:t>procesos bloqueados</w:t>
      </w:r>
      <w:r w:rsidR="00D97FE9" w:rsidRPr="002A1271">
        <w:rPr>
          <w:rFonts w:cstheme="minorHAnsi"/>
          <w:sz w:val="24"/>
        </w:rPr>
        <w:t xml:space="preserve"> (</w:t>
      </w:r>
      <w:proofErr w:type="spellStart"/>
      <w:r w:rsidRPr="002A1271">
        <w:rPr>
          <w:rFonts w:cstheme="minorHAnsi"/>
          <w:sz w:val="24"/>
        </w:rPr>
        <w:t>waiting</w:t>
      </w:r>
      <w:proofErr w:type="spellEnd"/>
      <w:r w:rsidRPr="002A1271">
        <w:rPr>
          <w:rFonts w:cstheme="minorHAnsi"/>
          <w:sz w:val="24"/>
        </w:rPr>
        <w:t>)</w:t>
      </w:r>
    </w:p>
    <w:p w:rsidR="002656DE" w:rsidRPr="006B78BB" w:rsidRDefault="002656DE" w:rsidP="006B78BB">
      <w:pPr>
        <w:pStyle w:val="Prrafodelista"/>
        <w:numPr>
          <w:ilvl w:val="0"/>
          <w:numId w:val="8"/>
        </w:numPr>
        <w:spacing w:after="0" w:line="240" w:lineRule="auto"/>
        <w:ind w:left="1066" w:firstLine="0"/>
        <w:jc w:val="both"/>
        <w:rPr>
          <w:rFonts w:cstheme="minorHAnsi"/>
          <w:i/>
          <w:sz w:val="24"/>
        </w:rPr>
      </w:pPr>
      <w:r w:rsidRPr="002A1271">
        <w:rPr>
          <w:rFonts w:cstheme="minorHAnsi"/>
          <w:sz w:val="24"/>
        </w:rPr>
        <w:t xml:space="preserve">Un puntero a una cola de descriptores de los </w:t>
      </w:r>
      <w:r w:rsidRPr="006B78BB">
        <w:rPr>
          <w:rFonts w:cstheme="minorHAnsi"/>
          <w:i/>
          <w:sz w:val="24"/>
        </w:rPr>
        <w:t>procesos suspendidos preparados</w:t>
      </w:r>
    </w:p>
    <w:p w:rsidR="002656DE" w:rsidRPr="006B78BB" w:rsidRDefault="002656DE" w:rsidP="006B78BB">
      <w:pPr>
        <w:pStyle w:val="Prrafodelista"/>
        <w:numPr>
          <w:ilvl w:val="0"/>
          <w:numId w:val="8"/>
        </w:numPr>
        <w:spacing w:after="0" w:line="240" w:lineRule="auto"/>
        <w:ind w:left="1066" w:firstLine="0"/>
        <w:jc w:val="both"/>
        <w:rPr>
          <w:rFonts w:cstheme="minorHAnsi"/>
          <w:i/>
          <w:sz w:val="24"/>
        </w:rPr>
      </w:pPr>
      <w:r w:rsidRPr="002A1271">
        <w:rPr>
          <w:rFonts w:cstheme="minorHAnsi"/>
          <w:sz w:val="24"/>
        </w:rPr>
        <w:t xml:space="preserve">Un puntero a una cola de descriptores de los </w:t>
      </w:r>
      <w:r w:rsidRPr="006B78BB">
        <w:rPr>
          <w:rFonts w:cstheme="minorHAnsi"/>
          <w:i/>
          <w:sz w:val="24"/>
        </w:rPr>
        <w:t>procesos suspendidos bloqueados</w:t>
      </w:r>
    </w:p>
    <w:p w:rsidR="002656DE" w:rsidRDefault="002656DE" w:rsidP="006B78BB">
      <w:pPr>
        <w:pStyle w:val="Prrafodelista"/>
        <w:numPr>
          <w:ilvl w:val="0"/>
          <w:numId w:val="8"/>
        </w:numPr>
        <w:spacing w:after="0" w:line="240" w:lineRule="auto"/>
        <w:ind w:left="1066" w:firstLine="0"/>
        <w:jc w:val="both"/>
        <w:rPr>
          <w:rFonts w:cstheme="minorHAnsi"/>
          <w:sz w:val="24"/>
        </w:rPr>
      </w:pPr>
      <w:r w:rsidRPr="002A1271">
        <w:rPr>
          <w:rFonts w:cstheme="minorHAnsi"/>
          <w:sz w:val="24"/>
        </w:rPr>
        <w:t xml:space="preserve">Punteros a los </w:t>
      </w:r>
      <w:r w:rsidRPr="00ED0CE4">
        <w:rPr>
          <w:rFonts w:cstheme="minorHAnsi"/>
          <w:b/>
          <w:sz w:val="24"/>
        </w:rPr>
        <w:t>vectores de interrupciones y excepciones</w:t>
      </w:r>
      <w:r w:rsidRPr="002A1271">
        <w:rPr>
          <w:rFonts w:cstheme="minorHAnsi"/>
          <w:sz w:val="24"/>
        </w:rPr>
        <w:t xml:space="preserve"> que son referencias a las rutinas necesarias para atender estos eventos</w:t>
      </w:r>
      <w:r w:rsidR="00F871C0" w:rsidRPr="002A1271">
        <w:rPr>
          <w:rFonts w:cstheme="minorHAnsi"/>
          <w:sz w:val="24"/>
        </w:rPr>
        <w:t>.</w:t>
      </w:r>
    </w:p>
    <w:p w:rsidR="00F871C0" w:rsidRPr="006738EA" w:rsidRDefault="00F871C0" w:rsidP="00F871C0">
      <w:pPr>
        <w:ind w:firstLine="708"/>
        <w:rPr>
          <w:rFonts w:asciiTheme="minorHAnsi" w:hAnsiTheme="minorHAnsi" w:cstheme="minorHAnsi"/>
          <w:sz w:val="24"/>
        </w:rPr>
      </w:pPr>
      <w:r w:rsidRPr="006738EA">
        <w:rPr>
          <w:rFonts w:asciiTheme="minorHAnsi" w:hAnsiTheme="minorHAnsi" w:cstheme="minorHAnsi"/>
          <w:sz w:val="24"/>
        </w:rPr>
        <w:t>Una </w:t>
      </w:r>
      <w:r w:rsidRPr="00F871C0">
        <w:rPr>
          <w:rFonts w:asciiTheme="minorHAnsi" w:hAnsiTheme="minorHAnsi" w:cstheme="minorHAnsi"/>
          <w:b/>
          <w:sz w:val="24"/>
        </w:rPr>
        <w:t>interrupción</w:t>
      </w:r>
      <w:r w:rsidRPr="006738EA">
        <w:rPr>
          <w:rFonts w:asciiTheme="minorHAnsi" w:hAnsiTheme="minorHAnsi" w:cstheme="minorHAnsi"/>
          <w:sz w:val="24"/>
        </w:rPr>
        <w:t xml:space="preserve">, sea de </w:t>
      </w:r>
      <w:r w:rsidRPr="00EA37E7">
        <w:rPr>
          <w:rFonts w:asciiTheme="minorHAnsi" w:hAnsiTheme="minorHAnsi" w:cstheme="minorHAnsi"/>
          <w:sz w:val="24"/>
          <w:u w:val="single"/>
        </w:rPr>
        <w:t>software</w:t>
      </w:r>
      <w:r w:rsidRPr="006738EA">
        <w:rPr>
          <w:rFonts w:asciiTheme="minorHAnsi" w:hAnsiTheme="minorHAnsi" w:cstheme="minorHAnsi"/>
          <w:sz w:val="24"/>
        </w:rPr>
        <w:t xml:space="preserve"> (</w:t>
      </w:r>
      <w:r w:rsidRPr="00F0214A">
        <w:rPr>
          <w:rFonts w:asciiTheme="minorHAnsi" w:hAnsiTheme="minorHAnsi" w:cstheme="minorHAnsi"/>
          <w:b/>
          <w:sz w:val="24"/>
        </w:rPr>
        <w:t>llamadas al sistema</w:t>
      </w:r>
      <w:r w:rsidR="00F0214A">
        <w:rPr>
          <w:rFonts w:asciiTheme="minorHAnsi" w:hAnsiTheme="minorHAnsi" w:cstheme="minorHAnsi"/>
          <w:sz w:val="24"/>
        </w:rPr>
        <w:t xml:space="preserve">, por ejemplo </w:t>
      </w:r>
      <w:proofErr w:type="spellStart"/>
      <w:r w:rsidR="00F0214A" w:rsidRPr="006B78BB">
        <w:rPr>
          <w:rFonts w:asciiTheme="minorHAnsi" w:hAnsiTheme="minorHAnsi" w:cstheme="minorHAnsi"/>
          <w:i/>
          <w:sz w:val="24"/>
        </w:rPr>
        <w:t>write</w:t>
      </w:r>
      <w:proofErr w:type="spellEnd"/>
      <w:r w:rsidR="00F0214A" w:rsidRPr="006B78BB">
        <w:rPr>
          <w:rFonts w:asciiTheme="minorHAnsi" w:hAnsiTheme="minorHAnsi" w:cstheme="minorHAnsi"/>
          <w:i/>
          <w:sz w:val="24"/>
        </w:rPr>
        <w:t xml:space="preserve">, </w:t>
      </w:r>
      <w:proofErr w:type="spellStart"/>
      <w:r w:rsidR="00F0214A" w:rsidRPr="006B78BB">
        <w:rPr>
          <w:rFonts w:asciiTheme="minorHAnsi" w:hAnsiTheme="minorHAnsi" w:cstheme="minorHAnsi"/>
          <w:i/>
          <w:sz w:val="24"/>
        </w:rPr>
        <w:t>read</w:t>
      </w:r>
      <w:proofErr w:type="spellEnd"/>
      <w:r w:rsidR="00F0214A" w:rsidRPr="006B78BB">
        <w:rPr>
          <w:rFonts w:asciiTheme="minorHAnsi" w:hAnsiTheme="minorHAnsi" w:cstheme="minorHAnsi"/>
          <w:i/>
          <w:sz w:val="24"/>
        </w:rPr>
        <w:t xml:space="preserve">, open, </w:t>
      </w:r>
      <w:r w:rsidR="00F0214A">
        <w:rPr>
          <w:rFonts w:asciiTheme="minorHAnsi" w:hAnsiTheme="minorHAnsi" w:cstheme="minorHAnsi"/>
          <w:sz w:val="24"/>
        </w:rPr>
        <w:t>…, es decir, operaciones sobre ficheros</w:t>
      </w:r>
      <w:r w:rsidRPr="006738EA">
        <w:rPr>
          <w:rFonts w:asciiTheme="minorHAnsi" w:hAnsiTheme="minorHAnsi" w:cstheme="minorHAnsi"/>
          <w:sz w:val="24"/>
        </w:rPr>
        <w:t xml:space="preserve">) o de </w:t>
      </w:r>
      <w:r w:rsidRPr="00EA37E7">
        <w:rPr>
          <w:rFonts w:asciiTheme="minorHAnsi" w:hAnsiTheme="minorHAnsi" w:cstheme="minorHAnsi"/>
          <w:sz w:val="24"/>
          <w:u w:val="single"/>
        </w:rPr>
        <w:t>hardware</w:t>
      </w:r>
      <w:r w:rsidRPr="006738EA">
        <w:rPr>
          <w:rFonts w:asciiTheme="minorHAnsi" w:hAnsiTheme="minorHAnsi" w:cstheme="minorHAnsi"/>
          <w:sz w:val="24"/>
        </w:rPr>
        <w:t xml:space="preserve"> (reloj, dispositivos de entrada/salida</w:t>
      </w:r>
      <w:r w:rsidR="00F0214A">
        <w:rPr>
          <w:rFonts w:asciiTheme="minorHAnsi" w:hAnsiTheme="minorHAnsi" w:cstheme="minorHAnsi"/>
          <w:sz w:val="24"/>
        </w:rPr>
        <w:t xml:space="preserve"> –</w:t>
      </w:r>
      <w:r w:rsidR="00F0214A" w:rsidRPr="006B78BB">
        <w:rPr>
          <w:rFonts w:asciiTheme="minorHAnsi" w:hAnsiTheme="minorHAnsi" w:cstheme="minorHAnsi"/>
          <w:i/>
          <w:sz w:val="24"/>
        </w:rPr>
        <w:t>pulso una tecla en el teclado o hago clic en el ratón</w:t>
      </w:r>
      <w:r w:rsidR="006B78BB">
        <w:rPr>
          <w:rFonts w:asciiTheme="minorHAnsi" w:hAnsiTheme="minorHAnsi" w:cstheme="minorHAnsi"/>
          <w:i/>
          <w:sz w:val="24"/>
        </w:rPr>
        <w:t>, la impresora “me dice” que no tengo papel o que est</w:t>
      </w:r>
      <w:r w:rsidR="00AA0A73">
        <w:rPr>
          <w:rFonts w:asciiTheme="minorHAnsi" w:hAnsiTheme="minorHAnsi" w:cstheme="minorHAnsi"/>
          <w:i/>
          <w:sz w:val="24"/>
        </w:rPr>
        <w:t xml:space="preserve">á </w:t>
      </w:r>
      <w:r w:rsidR="006B78BB">
        <w:rPr>
          <w:rFonts w:asciiTheme="minorHAnsi" w:hAnsiTheme="minorHAnsi" w:cstheme="minorHAnsi"/>
          <w:i/>
          <w:sz w:val="24"/>
        </w:rPr>
        <w:t>ocupada, …</w:t>
      </w:r>
      <w:r w:rsidR="00F0214A">
        <w:rPr>
          <w:rFonts w:asciiTheme="minorHAnsi" w:hAnsiTheme="minorHAnsi" w:cstheme="minorHAnsi"/>
          <w:sz w:val="24"/>
        </w:rPr>
        <w:t xml:space="preserve"> </w:t>
      </w:r>
      <w:proofErr w:type="gramStart"/>
      <w:r w:rsidR="00F0214A">
        <w:rPr>
          <w:rFonts w:asciiTheme="minorHAnsi" w:hAnsiTheme="minorHAnsi" w:cstheme="minorHAnsi"/>
          <w:sz w:val="24"/>
        </w:rPr>
        <w:t xml:space="preserve">- </w:t>
      </w:r>
      <w:r w:rsidRPr="006738EA">
        <w:rPr>
          <w:rFonts w:asciiTheme="minorHAnsi" w:hAnsiTheme="minorHAnsi" w:cstheme="minorHAnsi"/>
          <w:sz w:val="24"/>
        </w:rPr>
        <w:t>,</w:t>
      </w:r>
      <w:proofErr w:type="gramEnd"/>
      <w:r w:rsidRPr="006738EA">
        <w:rPr>
          <w:rFonts w:asciiTheme="minorHAnsi" w:hAnsiTheme="minorHAnsi" w:cstheme="minorHAnsi"/>
          <w:sz w:val="24"/>
        </w:rPr>
        <w:t xml:space="preserve"> </w:t>
      </w:r>
      <w:proofErr w:type="spellStart"/>
      <w:r w:rsidRPr="006738EA">
        <w:rPr>
          <w:rFonts w:asciiTheme="minorHAnsi" w:hAnsiTheme="minorHAnsi" w:cstheme="minorHAnsi"/>
          <w:sz w:val="24"/>
        </w:rPr>
        <w:t>reinicialización</w:t>
      </w:r>
      <w:proofErr w:type="spellEnd"/>
      <w:r w:rsidRPr="006738EA">
        <w:rPr>
          <w:rFonts w:asciiTheme="minorHAnsi" w:hAnsiTheme="minorHAnsi" w:cstheme="minorHAnsi"/>
          <w:sz w:val="24"/>
        </w:rPr>
        <w:t>, etc.), es la presencia de un evento que obliga el sistema operativo a tomar el control del procesador para analizar y tratar la situación mediante rutinas específicas.</w:t>
      </w:r>
    </w:p>
    <w:p w:rsidR="00F871C0" w:rsidRDefault="00F871C0" w:rsidP="00F871C0">
      <w:pPr>
        <w:ind w:firstLine="708"/>
        <w:rPr>
          <w:rFonts w:asciiTheme="minorHAnsi" w:hAnsiTheme="minorHAnsi" w:cstheme="minorHAnsi"/>
          <w:sz w:val="24"/>
        </w:rPr>
      </w:pPr>
      <w:r w:rsidRPr="006738EA">
        <w:rPr>
          <w:rFonts w:asciiTheme="minorHAnsi" w:hAnsiTheme="minorHAnsi" w:cstheme="minorHAnsi"/>
          <w:sz w:val="24"/>
        </w:rPr>
        <w:t>Una </w:t>
      </w:r>
      <w:r w:rsidRPr="00F871C0">
        <w:rPr>
          <w:rFonts w:asciiTheme="minorHAnsi" w:hAnsiTheme="minorHAnsi" w:cstheme="minorHAnsi"/>
          <w:b/>
          <w:sz w:val="24"/>
        </w:rPr>
        <w:t>excepción</w:t>
      </w:r>
      <w:r w:rsidRPr="006738EA">
        <w:rPr>
          <w:rFonts w:asciiTheme="minorHAnsi" w:hAnsiTheme="minorHAnsi" w:cstheme="minorHAnsi"/>
          <w:sz w:val="24"/>
        </w:rPr>
        <w:t> es un tipo de interrupción generada al sistema por un error (división por cero, desbordamiento de memoria ...).</w:t>
      </w:r>
    </w:p>
    <w:p w:rsidR="00F0214A" w:rsidRDefault="00C97427" w:rsidP="00F0214A">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Una interrupción se produce cuando, por ejemplo, desde mi aplicación voy a escribir en el disco duro</w:t>
      </w:r>
      <w:r w:rsidR="00F0214A">
        <w:rPr>
          <w:rFonts w:asciiTheme="minorHAnsi" w:hAnsiTheme="minorHAnsi" w:cstheme="minorHAnsi"/>
          <w:sz w:val="24"/>
        </w:rPr>
        <w:t xml:space="preserve">, </w:t>
      </w:r>
      <w:r>
        <w:rPr>
          <w:rFonts w:asciiTheme="minorHAnsi" w:hAnsiTheme="minorHAnsi" w:cstheme="minorHAnsi"/>
          <w:sz w:val="24"/>
        </w:rPr>
        <w:t xml:space="preserve">en un fichero. Es </w:t>
      </w:r>
      <w:r w:rsidR="00F0214A">
        <w:rPr>
          <w:rFonts w:asciiTheme="minorHAnsi" w:hAnsiTheme="minorHAnsi" w:cstheme="minorHAnsi"/>
          <w:sz w:val="24"/>
        </w:rPr>
        <w:t>una llamada al sistema, una</w:t>
      </w:r>
      <w:r w:rsidR="00AA0A73">
        <w:rPr>
          <w:rFonts w:asciiTheme="minorHAnsi" w:hAnsiTheme="minorHAnsi" w:cstheme="minorHAnsi"/>
          <w:sz w:val="24"/>
        </w:rPr>
        <w:t xml:space="preserve"> situación </w:t>
      </w:r>
      <w:r w:rsidR="00F0214A">
        <w:rPr>
          <w:rFonts w:asciiTheme="minorHAnsi" w:hAnsiTheme="minorHAnsi" w:cstheme="minorHAnsi"/>
          <w:sz w:val="24"/>
        </w:rPr>
        <w:t xml:space="preserve">perfectamente contemplada.  Imaginemos que le hemos indicado un nombre de archivo que no existe o que no hay espacio en el disco para escribir. Eso provocaría una </w:t>
      </w:r>
      <w:r w:rsidR="00F0214A" w:rsidRPr="00F0214A">
        <w:rPr>
          <w:rFonts w:asciiTheme="minorHAnsi" w:hAnsiTheme="minorHAnsi" w:cstheme="minorHAnsi"/>
          <w:b/>
          <w:sz w:val="24"/>
        </w:rPr>
        <w:t>excepción</w:t>
      </w:r>
      <w:r w:rsidR="00F0214A">
        <w:rPr>
          <w:rFonts w:asciiTheme="minorHAnsi" w:hAnsiTheme="minorHAnsi" w:cstheme="minorHAnsi"/>
          <w:sz w:val="24"/>
        </w:rPr>
        <w:t>. No es algo esperado, pero hay que controlarlo.</w:t>
      </w:r>
      <w:r w:rsidR="00097E26">
        <w:rPr>
          <w:rFonts w:asciiTheme="minorHAnsi" w:hAnsiTheme="minorHAnsi" w:cstheme="minorHAnsi"/>
          <w:sz w:val="24"/>
        </w:rPr>
        <w:t xml:space="preserve"> </w:t>
      </w:r>
    </w:p>
    <w:p w:rsidR="00097E26" w:rsidRDefault="00097E26" w:rsidP="00F0214A">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Cun</w:t>
      </w:r>
      <w:r w:rsidR="00AA0A73">
        <w:rPr>
          <w:rFonts w:asciiTheme="minorHAnsi" w:hAnsiTheme="minorHAnsi" w:cstheme="minorHAnsi"/>
          <w:sz w:val="24"/>
        </w:rPr>
        <w:t>do programamos, las excepciones, de aparecer, es en tiempo de</w:t>
      </w:r>
      <w:r>
        <w:rPr>
          <w:rFonts w:asciiTheme="minorHAnsi" w:hAnsiTheme="minorHAnsi" w:cstheme="minorHAnsi"/>
          <w:sz w:val="24"/>
        </w:rPr>
        <w:t xml:space="preserve"> ejecución del programa.</w:t>
      </w:r>
    </w:p>
    <w:p w:rsidR="00C97427" w:rsidRPr="006738EA" w:rsidRDefault="00C97427" w:rsidP="00F871C0">
      <w:pPr>
        <w:ind w:firstLine="708"/>
        <w:rPr>
          <w:rFonts w:asciiTheme="minorHAnsi" w:hAnsiTheme="minorHAnsi" w:cstheme="minorHAnsi"/>
          <w:sz w:val="24"/>
        </w:rPr>
      </w:pPr>
    </w:p>
    <w:p w:rsidR="00F871C0" w:rsidRPr="00FA3D87" w:rsidRDefault="00F871C0" w:rsidP="00F871C0">
      <w:pPr>
        <w:ind w:firstLine="708"/>
        <w:rPr>
          <w:rFonts w:asciiTheme="minorHAnsi" w:hAnsiTheme="minorHAnsi" w:cstheme="minorHAnsi"/>
          <w:b/>
          <w:sz w:val="24"/>
          <w:u w:val="single"/>
        </w:rPr>
      </w:pPr>
      <w:r w:rsidRPr="00FA3D87">
        <w:rPr>
          <w:rFonts w:asciiTheme="minorHAnsi" w:hAnsiTheme="minorHAnsi" w:cstheme="minorHAnsi"/>
          <w:b/>
          <w:sz w:val="24"/>
          <w:u w:val="single"/>
        </w:rPr>
        <w:t>Vector de interrupciones / excepciones</w:t>
      </w:r>
    </w:p>
    <w:p w:rsidR="00F871C0" w:rsidRDefault="00F871C0" w:rsidP="00F871C0">
      <w:pPr>
        <w:ind w:firstLine="708"/>
        <w:rPr>
          <w:rFonts w:asciiTheme="minorHAnsi" w:hAnsiTheme="minorHAnsi" w:cstheme="minorHAnsi"/>
          <w:sz w:val="24"/>
        </w:rPr>
      </w:pPr>
      <w:r w:rsidRPr="006738EA">
        <w:rPr>
          <w:rFonts w:asciiTheme="minorHAnsi" w:hAnsiTheme="minorHAnsi" w:cstheme="minorHAnsi"/>
          <w:sz w:val="24"/>
        </w:rPr>
        <w:t>Es una tabla de las direcciones de memoria donde están situadas las rutinas a ejecutar por el tratamiento de la interrupción / excepción generada.</w:t>
      </w:r>
    </w:p>
    <w:p w:rsidR="00F871C0" w:rsidRPr="00F871C0" w:rsidRDefault="00F871C0" w:rsidP="00F871C0">
      <w:pPr>
        <w:ind w:firstLine="708"/>
        <w:rPr>
          <w:rFonts w:asciiTheme="minorHAnsi" w:hAnsiTheme="minorHAnsi" w:cstheme="minorHAnsi"/>
          <w:b/>
          <w:sz w:val="24"/>
        </w:rPr>
      </w:pPr>
      <w:r w:rsidRPr="00F871C0">
        <w:rPr>
          <w:rFonts w:asciiTheme="minorHAnsi" w:hAnsiTheme="minorHAnsi" w:cstheme="minorHAnsi"/>
          <w:b/>
          <w:sz w:val="24"/>
        </w:rPr>
        <w:t>Cambio de contexto</w:t>
      </w:r>
    </w:p>
    <w:p w:rsidR="00F871C0" w:rsidRDefault="00F871C0" w:rsidP="00F871C0">
      <w:pPr>
        <w:ind w:firstLine="708"/>
        <w:rPr>
          <w:rFonts w:asciiTheme="minorHAnsi" w:hAnsiTheme="minorHAnsi" w:cstheme="minorHAnsi"/>
          <w:sz w:val="24"/>
        </w:rPr>
      </w:pPr>
      <w:r w:rsidRPr="006738EA">
        <w:rPr>
          <w:rFonts w:asciiTheme="minorHAnsi" w:hAnsiTheme="minorHAnsi" w:cstheme="minorHAnsi"/>
          <w:sz w:val="24"/>
        </w:rPr>
        <w:t>Cuando un proceso en ejecución tiene que abandonar la CPU por algún evento (interrupción, agotamiento del quantum, operación de entrada/salida, etc.) y se debe comenzar o reanudar otro proceso es necesario hacer un </w:t>
      </w:r>
      <w:r w:rsidRPr="004959F5">
        <w:rPr>
          <w:rFonts w:asciiTheme="minorHAnsi" w:hAnsiTheme="minorHAnsi" w:cstheme="minorHAnsi"/>
          <w:sz w:val="24"/>
          <w:u w:val="single"/>
        </w:rPr>
        <w:t>cambio de contexto</w:t>
      </w:r>
      <w:r w:rsidRPr="006738EA">
        <w:rPr>
          <w:rFonts w:asciiTheme="minorHAnsi" w:hAnsiTheme="minorHAnsi" w:cstheme="minorHAnsi"/>
          <w:sz w:val="24"/>
        </w:rPr>
        <w:t>. Para hacer esto hay que guardar el contexto del proceso que sale, es decir, su estado, registros, contador de programa, etc., que está representado por su PCB (bloque de control de proceso) y recuperar el contexto del proceso que entra en ejecución</w:t>
      </w:r>
      <w:r w:rsidR="00F74EA2">
        <w:rPr>
          <w:rFonts w:asciiTheme="minorHAnsi" w:hAnsiTheme="minorHAnsi" w:cstheme="minorHAnsi"/>
          <w:sz w:val="24"/>
        </w:rPr>
        <w:t>.</w:t>
      </w:r>
    </w:p>
    <w:p w:rsidR="00F74EA2" w:rsidRDefault="00F74EA2" w:rsidP="00F74EA2">
      <w:pPr>
        <w:rPr>
          <w:rFonts w:asciiTheme="minorHAnsi" w:hAnsiTheme="minorHAnsi" w:cstheme="minorHAnsi"/>
          <w:b/>
          <w:sz w:val="24"/>
        </w:rPr>
      </w:pPr>
      <w:r w:rsidRPr="006738EA">
        <w:rPr>
          <w:rFonts w:asciiTheme="minorHAnsi" w:hAnsiTheme="minorHAnsi" w:cstheme="minorHAnsi"/>
          <w:sz w:val="24"/>
        </w:rPr>
        <w:t>Los cambios de contexto permiten la conmutación de la CPU entre diferentes procesos, pero también suponen una penalización por el tiempo necesario para efectuarlos. Para intentar reducir esta penalización (</w:t>
      </w:r>
      <w:proofErr w:type="spellStart"/>
      <w:r w:rsidRPr="00302195">
        <w:rPr>
          <w:rFonts w:asciiTheme="minorHAnsi" w:hAnsiTheme="minorHAnsi" w:cstheme="minorHAnsi"/>
          <w:b/>
          <w:sz w:val="24"/>
        </w:rPr>
        <w:t>overhead</w:t>
      </w:r>
      <w:proofErr w:type="spellEnd"/>
      <w:r w:rsidRPr="006738EA">
        <w:rPr>
          <w:rFonts w:asciiTheme="minorHAnsi" w:hAnsiTheme="minorHAnsi" w:cstheme="minorHAnsi"/>
          <w:sz w:val="24"/>
        </w:rPr>
        <w:t xml:space="preserve">) se utilizan nuevas estructuras como los </w:t>
      </w:r>
      <w:r w:rsidRPr="003F222F">
        <w:rPr>
          <w:rFonts w:asciiTheme="minorHAnsi" w:hAnsiTheme="minorHAnsi" w:cstheme="minorHAnsi"/>
          <w:b/>
          <w:sz w:val="24"/>
        </w:rPr>
        <w:t>hilos de ejecución (</w:t>
      </w:r>
      <w:proofErr w:type="spellStart"/>
      <w:r w:rsidR="003F222F">
        <w:rPr>
          <w:rFonts w:asciiTheme="minorHAnsi" w:hAnsiTheme="minorHAnsi" w:cstheme="minorHAnsi"/>
          <w:b/>
          <w:sz w:val="24"/>
        </w:rPr>
        <w:t>threads</w:t>
      </w:r>
      <w:proofErr w:type="spellEnd"/>
      <w:r w:rsidRPr="003F222F">
        <w:rPr>
          <w:rFonts w:asciiTheme="minorHAnsi" w:hAnsiTheme="minorHAnsi" w:cstheme="minorHAnsi"/>
          <w:b/>
          <w:sz w:val="24"/>
        </w:rPr>
        <w:t>).</w:t>
      </w:r>
    </w:p>
    <w:p w:rsidR="001C3209" w:rsidRPr="00A56565" w:rsidRDefault="001C3209" w:rsidP="00890A42">
      <w:pPr>
        <w:ind w:firstLine="708"/>
        <w:rPr>
          <w:rFonts w:asciiTheme="minorHAnsi" w:hAnsiTheme="minorHAnsi" w:cstheme="minorHAnsi"/>
          <w:b/>
          <w:sz w:val="24"/>
          <w:u w:val="single"/>
        </w:rPr>
      </w:pPr>
      <w:r w:rsidRPr="00A56565">
        <w:rPr>
          <w:rFonts w:asciiTheme="minorHAnsi" w:hAnsiTheme="minorHAnsi" w:cstheme="minorHAnsi"/>
          <w:b/>
          <w:sz w:val="24"/>
          <w:u w:val="single"/>
        </w:rPr>
        <w:lastRenderedPageBreak/>
        <w:t>Prioridades de los procesos</w:t>
      </w:r>
    </w:p>
    <w:p w:rsidR="001C3209" w:rsidRDefault="001C3209" w:rsidP="00890A42">
      <w:pPr>
        <w:ind w:firstLine="708"/>
        <w:rPr>
          <w:rFonts w:asciiTheme="minorHAnsi" w:hAnsiTheme="minorHAnsi" w:cstheme="minorHAnsi"/>
          <w:sz w:val="24"/>
        </w:rPr>
      </w:pPr>
      <w:r w:rsidRPr="006738EA">
        <w:rPr>
          <w:rFonts w:asciiTheme="minorHAnsi" w:hAnsiTheme="minorHAnsi" w:cstheme="minorHAnsi"/>
          <w:sz w:val="24"/>
        </w:rPr>
        <w:t>Uno de los factores fundamentales que intervienen en la planificación a corto plazo de los procesos es la prioridad, que determina la cola donde un proceso tendrá que esperar su turno. En cada proceso se le asigna una prioridad en función de si es más crítico o más urgente y de los recursos que necesita, lo que determinará finalmente la frecuencia de acceso al procesador.</w:t>
      </w:r>
    </w:p>
    <w:p w:rsidR="0031062B" w:rsidRPr="006738EA" w:rsidRDefault="0031062B" w:rsidP="00890A42">
      <w:pPr>
        <w:ind w:firstLine="708"/>
        <w:rPr>
          <w:rFonts w:asciiTheme="minorHAnsi" w:hAnsiTheme="minorHAnsi" w:cstheme="minorHAnsi"/>
          <w:sz w:val="24"/>
        </w:rPr>
      </w:pPr>
    </w:p>
    <w:p w:rsidR="001C3209" w:rsidRPr="00890A42" w:rsidRDefault="001C3209" w:rsidP="00890A42">
      <w:pPr>
        <w:ind w:firstLine="708"/>
        <w:rPr>
          <w:rFonts w:asciiTheme="minorHAnsi" w:hAnsiTheme="minorHAnsi" w:cstheme="minorHAnsi"/>
          <w:b/>
          <w:sz w:val="24"/>
        </w:rPr>
      </w:pPr>
      <w:r w:rsidRPr="00890A42">
        <w:rPr>
          <w:rFonts w:asciiTheme="minorHAnsi" w:hAnsiTheme="minorHAnsi" w:cstheme="minorHAnsi"/>
          <w:b/>
          <w:sz w:val="24"/>
        </w:rPr>
        <w:t>Tipo de prioridades</w:t>
      </w:r>
    </w:p>
    <w:p w:rsidR="001C3209" w:rsidRPr="006738EA" w:rsidRDefault="001C3209" w:rsidP="00890A42">
      <w:pPr>
        <w:ind w:firstLine="708"/>
        <w:rPr>
          <w:rFonts w:asciiTheme="minorHAnsi" w:hAnsiTheme="minorHAnsi" w:cstheme="minorHAnsi"/>
          <w:sz w:val="24"/>
        </w:rPr>
      </w:pPr>
      <w:r w:rsidRPr="006738EA">
        <w:rPr>
          <w:rFonts w:asciiTheme="minorHAnsi" w:hAnsiTheme="minorHAnsi" w:cstheme="minorHAnsi"/>
          <w:sz w:val="24"/>
        </w:rPr>
        <w:t>Podemos establecer una clasificación de las prioridades en función de su posibilidad de variación a lo largo de la ejecución del proceso. Así, tendremos:</w:t>
      </w:r>
    </w:p>
    <w:p w:rsidR="001C3209" w:rsidRPr="006738EA" w:rsidRDefault="001C3209" w:rsidP="00890A42">
      <w:pPr>
        <w:ind w:firstLine="708"/>
        <w:rPr>
          <w:rFonts w:asciiTheme="minorHAnsi" w:hAnsiTheme="minorHAnsi" w:cstheme="minorHAnsi"/>
          <w:sz w:val="24"/>
        </w:rPr>
      </w:pPr>
      <w:r w:rsidRPr="00890A42">
        <w:rPr>
          <w:rFonts w:asciiTheme="minorHAnsi" w:hAnsiTheme="minorHAnsi" w:cstheme="minorHAnsi"/>
          <w:sz w:val="24"/>
          <w:u w:val="single"/>
        </w:rPr>
        <w:t>Prioridad estática</w:t>
      </w:r>
      <w:r w:rsidRPr="006738EA">
        <w:rPr>
          <w:rFonts w:asciiTheme="minorHAnsi" w:hAnsiTheme="minorHAnsi" w:cstheme="minorHAnsi"/>
          <w:sz w:val="24"/>
        </w:rPr>
        <w:t>: Aquellas que no pueden ser modificadas mientras se ejecuta el proceso.</w:t>
      </w:r>
    </w:p>
    <w:p w:rsidR="001C3209" w:rsidRPr="006738EA" w:rsidRDefault="001C3209" w:rsidP="00890A42">
      <w:pPr>
        <w:ind w:firstLine="708"/>
        <w:rPr>
          <w:rFonts w:asciiTheme="minorHAnsi" w:hAnsiTheme="minorHAnsi" w:cstheme="minorHAnsi"/>
          <w:sz w:val="24"/>
        </w:rPr>
      </w:pPr>
      <w:r w:rsidRPr="00890A42">
        <w:rPr>
          <w:rFonts w:asciiTheme="minorHAnsi" w:hAnsiTheme="minorHAnsi" w:cstheme="minorHAnsi"/>
          <w:sz w:val="24"/>
          <w:u w:val="single"/>
        </w:rPr>
        <w:t>Prioridad dinámica</w:t>
      </w:r>
      <w:r w:rsidRPr="006738EA">
        <w:rPr>
          <w:rFonts w:asciiTheme="minorHAnsi" w:hAnsiTheme="minorHAnsi" w:cstheme="minorHAnsi"/>
          <w:sz w:val="24"/>
        </w:rPr>
        <w:t>: Cuando un proceso puede modificar su prioridad en función de determinados eventos. </w:t>
      </w:r>
      <w:r w:rsidRPr="006738EA">
        <w:rPr>
          <w:rFonts w:asciiTheme="minorHAnsi" w:hAnsiTheme="minorHAnsi" w:cstheme="minorHAnsi"/>
          <w:sz w:val="24"/>
        </w:rPr>
        <w:br/>
      </w:r>
      <w:r w:rsidR="00890A42">
        <w:rPr>
          <w:rFonts w:asciiTheme="minorHAnsi" w:hAnsiTheme="minorHAnsi" w:cstheme="minorHAnsi"/>
          <w:sz w:val="24"/>
        </w:rPr>
        <w:t xml:space="preserve">             </w:t>
      </w:r>
      <w:r w:rsidRPr="006738EA">
        <w:rPr>
          <w:rFonts w:asciiTheme="minorHAnsi" w:hAnsiTheme="minorHAnsi" w:cstheme="minorHAnsi"/>
          <w:sz w:val="24"/>
        </w:rPr>
        <w:t xml:space="preserve">Cada proceso tiene asignada una prioridad que puede ser estática, dinámica o una combinación de ambas. El problema de la prioridad estática es la </w:t>
      </w:r>
      <w:r w:rsidRPr="00890A42">
        <w:rPr>
          <w:rFonts w:asciiTheme="minorHAnsi" w:hAnsiTheme="minorHAnsi" w:cstheme="minorHAnsi"/>
          <w:b/>
          <w:sz w:val="24"/>
        </w:rPr>
        <w:t>inanición</w:t>
      </w:r>
      <w:r w:rsidRPr="006738EA">
        <w:rPr>
          <w:rFonts w:asciiTheme="minorHAnsi" w:hAnsiTheme="minorHAnsi" w:cstheme="minorHAnsi"/>
          <w:sz w:val="24"/>
        </w:rPr>
        <w:t>, es decir, que un proceso nunca se ejecute por no tener nunca la prioridad suficiente. Para solucionar esto se utiliza la prioridad dinámica por envejecimiento</w:t>
      </w:r>
      <w:r w:rsidR="005D29BA">
        <w:rPr>
          <w:rFonts w:asciiTheme="minorHAnsi" w:hAnsiTheme="minorHAnsi" w:cstheme="minorHAnsi"/>
          <w:sz w:val="24"/>
        </w:rPr>
        <w:t xml:space="preserve"> (aging)</w:t>
      </w:r>
      <w:r w:rsidRPr="006738EA">
        <w:rPr>
          <w:rFonts w:asciiTheme="minorHAnsi" w:hAnsiTheme="minorHAnsi" w:cstheme="minorHAnsi"/>
          <w:sz w:val="24"/>
        </w:rPr>
        <w:t>, en la que los procesos van aumentando su prioridad en función del tiempo que hace que están en espera.</w:t>
      </w:r>
    </w:p>
    <w:p w:rsidR="001C3209" w:rsidRPr="006738EA" w:rsidRDefault="001C3209" w:rsidP="00890A42">
      <w:pPr>
        <w:ind w:firstLine="708"/>
        <w:rPr>
          <w:rFonts w:asciiTheme="minorHAnsi" w:hAnsiTheme="minorHAnsi" w:cstheme="minorHAnsi"/>
          <w:sz w:val="24"/>
        </w:rPr>
      </w:pPr>
      <w:r w:rsidRPr="006738EA">
        <w:rPr>
          <w:rFonts w:asciiTheme="minorHAnsi" w:hAnsiTheme="minorHAnsi" w:cstheme="minorHAnsi"/>
          <w:sz w:val="24"/>
        </w:rPr>
        <w:t>Por otra parte, la prioridad de un proceso está compuesta por dos factores:</w:t>
      </w:r>
    </w:p>
    <w:p w:rsidR="001C3209" w:rsidRPr="006738EA" w:rsidRDefault="001C3209" w:rsidP="00890A42">
      <w:pPr>
        <w:ind w:firstLine="708"/>
        <w:rPr>
          <w:rFonts w:asciiTheme="minorHAnsi" w:hAnsiTheme="minorHAnsi" w:cstheme="minorHAnsi"/>
          <w:sz w:val="24"/>
        </w:rPr>
      </w:pPr>
      <w:r w:rsidRPr="00B319ED">
        <w:rPr>
          <w:rFonts w:asciiTheme="minorHAnsi" w:hAnsiTheme="minorHAnsi" w:cstheme="minorHAnsi"/>
          <w:b/>
          <w:sz w:val="24"/>
        </w:rPr>
        <w:t>Prioridad asignada por el sistema operativo</w:t>
      </w:r>
      <w:r w:rsidRPr="006738EA">
        <w:rPr>
          <w:rFonts w:asciiTheme="minorHAnsi" w:hAnsiTheme="minorHAnsi" w:cstheme="minorHAnsi"/>
          <w:sz w:val="24"/>
        </w:rPr>
        <w:t> en función del tipo de proceso, algoritmos de planificación, políticas para prever la inanición, etc.</w:t>
      </w:r>
    </w:p>
    <w:p w:rsidR="001C3209" w:rsidRPr="00890A42" w:rsidRDefault="001C3209" w:rsidP="00890A42">
      <w:pPr>
        <w:ind w:firstLine="708"/>
        <w:rPr>
          <w:rFonts w:asciiTheme="minorHAnsi" w:hAnsiTheme="minorHAnsi" w:cstheme="minorHAnsi"/>
          <w:b/>
          <w:sz w:val="24"/>
        </w:rPr>
      </w:pPr>
      <w:r w:rsidRPr="00B319ED">
        <w:rPr>
          <w:rFonts w:asciiTheme="minorHAnsi" w:hAnsiTheme="minorHAnsi" w:cstheme="minorHAnsi"/>
          <w:b/>
          <w:sz w:val="24"/>
        </w:rPr>
        <w:t>Prioridad asignada por el propio usuario</w:t>
      </w:r>
      <w:r w:rsidRPr="006738EA">
        <w:rPr>
          <w:rFonts w:asciiTheme="minorHAnsi" w:hAnsiTheme="minorHAnsi" w:cstheme="minorHAnsi"/>
          <w:sz w:val="24"/>
        </w:rPr>
        <w:t xml:space="preserve">. Naturalmente sólo afecta a los procesos de usuario y permite tener en cuenta sus intereses y necesidades. Esta libertad conlleva un cierto riesgo, como, por ejemplo, </w:t>
      </w:r>
      <w:r w:rsidRPr="00890A42">
        <w:rPr>
          <w:rFonts w:asciiTheme="minorHAnsi" w:hAnsiTheme="minorHAnsi" w:cstheme="minorHAnsi"/>
          <w:b/>
          <w:sz w:val="24"/>
        </w:rPr>
        <w:t>dejar bloqueada el resto del sistema si un programa con prioridad alta asignada por el usuario entra en un bucle infinito.</w:t>
      </w:r>
    </w:p>
    <w:p w:rsidR="001C3209" w:rsidRPr="006738EA" w:rsidRDefault="00890A42" w:rsidP="00890A42">
      <w:pPr>
        <w:ind w:firstLine="708"/>
        <w:rPr>
          <w:rFonts w:asciiTheme="minorHAnsi" w:hAnsiTheme="minorHAnsi" w:cstheme="minorHAnsi"/>
          <w:sz w:val="24"/>
        </w:rPr>
      </w:pPr>
      <w:r>
        <w:rPr>
          <w:rFonts w:asciiTheme="minorHAnsi" w:hAnsiTheme="minorHAnsi" w:cstheme="minorHAnsi"/>
          <w:sz w:val="24"/>
        </w:rPr>
        <w:t>En los sistemas Unix/</w:t>
      </w:r>
      <w:r w:rsidR="001C3209" w:rsidRPr="006738EA">
        <w:rPr>
          <w:rFonts w:asciiTheme="minorHAnsi" w:hAnsiTheme="minorHAnsi" w:cstheme="minorHAnsi"/>
          <w:sz w:val="24"/>
        </w:rPr>
        <w:t>Linux, la prioridad de usuario</w:t>
      </w:r>
      <w:r w:rsidR="00AD202F">
        <w:rPr>
          <w:rFonts w:asciiTheme="minorHAnsi" w:hAnsiTheme="minorHAnsi" w:cstheme="minorHAnsi"/>
          <w:sz w:val="24"/>
        </w:rPr>
        <w:t xml:space="preserve"> se </w:t>
      </w:r>
      <w:r w:rsidR="001C3209" w:rsidRPr="006738EA">
        <w:rPr>
          <w:rFonts w:asciiTheme="minorHAnsi" w:hAnsiTheme="minorHAnsi" w:cstheme="minorHAnsi"/>
          <w:sz w:val="24"/>
        </w:rPr>
        <w:t>llama prioridad </w:t>
      </w:r>
      <w:proofErr w:type="spellStart"/>
      <w:r w:rsidR="001C3209" w:rsidRPr="00890A42">
        <w:rPr>
          <w:rFonts w:asciiTheme="minorHAnsi" w:hAnsiTheme="minorHAnsi" w:cstheme="minorHAnsi"/>
          <w:b/>
          <w:sz w:val="24"/>
        </w:rPr>
        <w:t>nice</w:t>
      </w:r>
      <w:proofErr w:type="spellEnd"/>
      <w:r w:rsidR="001C3209" w:rsidRPr="006738EA">
        <w:rPr>
          <w:rFonts w:asciiTheme="minorHAnsi" w:hAnsiTheme="minorHAnsi" w:cstheme="minorHAnsi"/>
          <w:sz w:val="24"/>
        </w:rPr>
        <w:t> y se puede asignar con las órdenes </w:t>
      </w:r>
      <w:proofErr w:type="spellStart"/>
      <w:r w:rsidR="001C3209" w:rsidRPr="00AD202F">
        <w:rPr>
          <w:rFonts w:asciiTheme="minorHAnsi" w:hAnsiTheme="minorHAnsi" w:cstheme="minorHAnsi"/>
          <w:b/>
          <w:i/>
          <w:sz w:val="24"/>
        </w:rPr>
        <w:t>nice</w:t>
      </w:r>
      <w:proofErr w:type="spellEnd"/>
      <w:r w:rsidR="001C3209" w:rsidRPr="006738EA">
        <w:rPr>
          <w:rFonts w:asciiTheme="minorHAnsi" w:hAnsiTheme="minorHAnsi" w:cstheme="minorHAnsi"/>
          <w:sz w:val="24"/>
        </w:rPr>
        <w:t> y </w:t>
      </w:r>
      <w:proofErr w:type="spellStart"/>
      <w:r w:rsidR="001C3209" w:rsidRPr="00AD202F">
        <w:rPr>
          <w:rFonts w:asciiTheme="minorHAnsi" w:hAnsiTheme="minorHAnsi" w:cstheme="minorHAnsi"/>
          <w:b/>
          <w:i/>
          <w:sz w:val="24"/>
        </w:rPr>
        <w:t>renice</w:t>
      </w:r>
      <w:proofErr w:type="spellEnd"/>
      <w:r w:rsidR="001C3209" w:rsidRPr="00AD202F">
        <w:rPr>
          <w:rFonts w:asciiTheme="minorHAnsi" w:hAnsiTheme="minorHAnsi" w:cstheme="minorHAnsi"/>
          <w:b/>
          <w:i/>
          <w:sz w:val="24"/>
        </w:rPr>
        <w:t>.</w:t>
      </w:r>
    </w:p>
    <w:p w:rsidR="00890A42" w:rsidRDefault="00890A42"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5D29BA" w:rsidRDefault="005D29BA" w:rsidP="001C3209">
      <w:pPr>
        <w:rPr>
          <w:rFonts w:asciiTheme="minorHAnsi" w:hAnsiTheme="minorHAnsi" w:cstheme="minorHAnsi"/>
          <w:sz w:val="24"/>
        </w:rPr>
      </w:pPr>
    </w:p>
    <w:p w:rsidR="001C3209" w:rsidRDefault="001C3209" w:rsidP="00890A42">
      <w:pPr>
        <w:ind w:firstLine="708"/>
        <w:rPr>
          <w:rFonts w:asciiTheme="minorHAnsi" w:hAnsiTheme="minorHAnsi" w:cstheme="minorHAnsi"/>
          <w:b/>
          <w:sz w:val="24"/>
        </w:rPr>
      </w:pPr>
      <w:r w:rsidRPr="00383BD1">
        <w:rPr>
          <w:rFonts w:asciiTheme="minorHAnsi" w:hAnsiTheme="minorHAnsi" w:cstheme="minorHAnsi"/>
          <w:b/>
          <w:sz w:val="24"/>
        </w:rPr>
        <w:lastRenderedPageBreak/>
        <w:t>Órde</w:t>
      </w:r>
      <w:r w:rsidR="00383BD1" w:rsidRPr="00383BD1">
        <w:rPr>
          <w:rFonts w:asciiTheme="minorHAnsi" w:hAnsiTheme="minorHAnsi" w:cstheme="minorHAnsi"/>
          <w:b/>
          <w:sz w:val="24"/>
        </w:rPr>
        <w:t>nes para manejar la prioridad</w:t>
      </w:r>
    </w:p>
    <w:p w:rsidR="001C3209" w:rsidRPr="00383BD1" w:rsidRDefault="00F601D6" w:rsidP="0083367F">
      <w:pPr>
        <w:shd w:val="clear" w:color="auto" w:fill="D9D9D9" w:themeFill="background1" w:themeFillShade="D9"/>
        <w:ind w:firstLine="708"/>
        <w:rPr>
          <w:rFonts w:asciiTheme="minorHAnsi" w:hAnsiTheme="minorHAnsi" w:cstheme="minorHAnsi"/>
          <w:i/>
          <w:sz w:val="24"/>
        </w:rPr>
      </w:pPr>
      <w:r>
        <w:rPr>
          <w:rFonts w:asciiTheme="minorHAnsi" w:hAnsiTheme="minorHAnsi" w:cstheme="minorHAnsi"/>
          <w:i/>
          <w:sz w:val="24"/>
        </w:rPr>
        <w:t>“</w:t>
      </w:r>
      <w:r w:rsidR="001C3209" w:rsidRPr="00B319ED">
        <w:rPr>
          <w:rFonts w:asciiTheme="minorHAnsi" w:hAnsiTheme="minorHAnsi" w:cstheme="minorHAnsi"/>
          <w:i/>
          <w:sz w:val="24"/>
        </w:rPr>
        <w:t>Más es menos</w:t>
      </w:r>
      <w:r>
        <w:rPr>
          <w:rFonts w:asciiTheme="minorHAnsi" w:hAnsiTheme="minorHAnsi" w:cstheme="minorHAnsi"/>
          <w:i/>
          <w:sz w:val="24"/>
        </w:rPr>
        <w:t>”</w:t>
      </w:r>
      <w:r w:rsidR="0083367F">
        <w:rPr>
          <w:rFonts w:asciiTheme="minorHAnsi" w:hAnsiTheme="minorHAnsi" w:cstheme="minorHAnsi"/>
          <w:i/>
          <w:sz w:val="24"/>
        </w:rPr>
        <w:t xml:space="preserve">: </w:t>
      </w:r>
      <w:proofErr w:type="spellStart"/>
      <w:r w:rsidR="003268EA">
        <w:rPr>
          <w:rFonts w:asciiTheme="minorHAnsi" w:hAnsiTheme="minorHAnsi" w:cstheme="minorHAnsi"/>
          <w:sz w:val="24"/>
        </w:rPr>
        <w:t>n</w:t>
      </w:r>
      <w:r w:rsidR="001C3209" w:rsidRPr="006738EA">
        <w:rPr>
          <w:rFonts w:asciiTheme="minorHAnsi" w:hAnsiTheme="minorHAnsi" w:cstheme="minorHAnsi"/>
          <w:sz w:val="24"/>
        </w:rPr>
        <w:t>ice</w:t>
      </w:r>
      <w:proofErr w:type="spellEnd"/>
      <w:r w:rsidR="001C3209" w:rsidRPr="006738EA">
        <w:rPr>
          <w:rFonts w:asciiTheme="minorHAnsi" w:hAnsiTheme="minorHAnsi" w:cstheme="minorHAnsi"/>
          <w:sz w:val="24"/>
        </w:rPr>
        <w:t xml:space="preserve"> significa 'amable' en inglés. Así se entiende mejor por qué cuando mayor es el valor de </w:t>
      </w:r>
      <w:proofErr w:type="spellStart"/>
      <w:r w:rsidR="001C3209" w:rsidRPr="006738EA">
        <w:rPr>
          <w:rFonts w:asciiTheme="minorHAnsi" w:hAnsiTheme="minorHAnsi" w:cstheme="minorHAnsi"/>
          <w:sz w:val="24"/>
        </w:rPr>
        <w:t>nice</w:t>
      </w:r>
      <w:proofErr w:type="spellEnd"/>
      <w:r w:rsidR="001C3209" w:rsidRPr="006738EA">
        <w:rPr>
          <w:rFonts w:asciiTheme="minorHAnsi" w:hAnsiTheme="minorHAnsi" w:cstheme="minorHAnsi"/>
          <w:sz w:val="24"/>
        </w:rPr>
        <w:t xml:space="preserve"> menos prioridad tiene el proceso y por tanto es </w:t>
      </w:r>
      <w:r w:rsidR="001C3209" w:rsidRPr="00383BD1">
        <w:rPr>
          <w:rFonts w:asciiTheme="minorHAnsi" w:hAnsiTheme="minorHAnsi" w:cstheme="minorHAnsi"/>
          <w:i/>
          <w:sz w:val="24"/>
        </w:rPr>
        <w:t>más "amable" con el resto de procesos que compiten por los recursos.</w:t>
      </w:r>
    </w:p>
    <w:p w:rsidR="000A4B8D" w:rsidRDefault="001C3209" w:rsidP="00383BD1">
      <w:pPr>
        <w:ind w:firstLine="708"/>
        <w:rPr>
          <w:rFonts w:asciiTheme="minorHAnsi" w:hAnsiTheme="minorHAnsi" w:cstheme="minorHAnsi"/>
          <w:sz w:val="24"/>
        </w:rPr>
      </w:pPr>
      <w:r w:rsidRPr="006738EA">
        <w:rPr>
          <w:rFonts w:asciiTheme="minorHAnsi" w:hAnsiTheme="minorHAnsi" w:cstheme="minorHAnsi"/>
          <w:sz w:val="24"/>
        </w:rPr>
        <w:t xml:space="preserve">Todos los procesos tienen una prioridad </w:t>
      </w:r>
      <w:r w:rsidR="00383BD1">
        <w:rPr>
          <w:rFonts w:asciiTheme="minorHAnsi" w:hAnsiTheme="minorHAnsi" w:cstheme="minorHAnsi"/>
          <w:sz w:val="24"/>
        </w:rPr>
        <w:t>llamada </w:t>
      </w:r>
      <w:r w:rsidR="00383BD1" w:rsidRPr="0083367F">
        <w:rPr>
          <w:rFonts w:asciiTheme="minorHAnsi" w:hAnsiTheme="minorHAnsi" w:cstheme="minorHAnsi"/>
          <w:b/>
          <w:sz w:val="24"/>
        </w:rPr>
        <w:t>prioridad </w:t>
      </w:r>
      <w:proofErr w:type="spellStart"/>
      <w:r w:rsidR="00383BD1" w:rsidRPr="0083367F">
        <w:rPr>
          <w:rFonts w:asciiTheme="minorHAnsi" w:hAnsiTheme="minorHAnsi" w:cstheme="minorHAnsi"/>
          <w:b/>
          <w:sz w:val="24"/>
        </w:rPr>
        <w:t>nice</w:t>
      </w:r>
      <w:proofErr w:type="spellEnd"/>
      <w:r w:rsidRPr="006738EA">
        <w:rPr>
          <w:rFonts w:asciiTheme="minorHAnsi" w:hAnsiTheme="minorHAnsi" w:cstheme="minorHAnsi"/>
          <w:sz w:val="24"/>
        </w:rPr>
        <w:t>. Los procesos con más prioridad tienen valores negativos de </w:t>
      </w:r>
      <w:proofErr w:type="spellStart"/>
      <w:r w:rsidRPr="006738EA">
        <w:rPr>
          <w:rFonts w:asciiTheme="minorHAnsi" w:hAnsiTheme="minorHAnsi" w:cstheme="minorHAnsi"/>
          <w:sz w:val="24"/>
        </w:rPr>
        <w:t>nice</w:t>
      </w:r>
      <w:proofErr w:type="spellEnd"/>
      <w:r w:rsidRPr="006738EA">
        <w:rPr>
          <w:rFonts w:asciiTheme="minorHAnsi" w:hAnsiTheme="minorHAnsi" w:cstheme="minorHAnsi"/>
          <w:sz w:val="24"/>
        </w:rPr>
        <w:t> y utilizan más recursos que los demás. </w:t>
      </w:r>
    </w:p>
    <w:p w:rsidR="007D7BE2" w:rsidRPr="007D7BE2" w:rsidRDefault="007D7BE2" w:rsidP="007D7BE2">
      <w:pPr>
        <w:ind w:firstLine="708"/>
        <w:rPr>
          <w:rFonts w:asciiTheme="minorHAnsi" w:hAnsiTheme="minorHAnsi" w:cstheme="minorHAnsi"/>
          <w:sz w:val="24"/>
        </w:rPr>
      </w:pPr>
      <w:r w:rsidRPr="007D7BE2">
        <w:rPr>
          <w:rFonts w:asciiTheme="minorHAnsi" w:hAnsiTheme="minorHAnsi" w:cstheme="minorHAnsi"/>
          <w:b/>
          <w:sz w:val="24"/>
        </w:rPr>
        <w:t>El total de prioridades</w:t>
      </w:r>
      <w:r>
        <w:rPr>
          <w:rFonts w:asciiTheme="minorHAnsi" w:hAnsiTheme="minorHAnsi" w:cstheme="minorHAnsi"/>
          <w:b/>
          <w:sz w:val="24"/>
        </w:rPr>
        <w:t xml:space="preserve"> (</w:t>
      </w:r>
      <w:r w:rsidR="00410D11">
        <w:rPr>
          <w:rFonts w:asciiTheme="minorHAnsi" w:hAnsiTheme="minorHAnsi" w:cstheme="minorHAnsi"/>
          <w:b/>
          <w:sz w:val="24"/>
        </w:rPr>
        <w:t xml:space="preserve">PR) </w:t>
      </w:r>
      <w:r w:rsidR="00410D11" w:rsidRPr="007D7BE2">
        <w:rPr>
          <w:rFonts w:asciiTheme="minorHAnsi" w:hAnsiTheme="minorHAnsi" w:cstheme="minorHAnsi"/>
          <w:b/>
          <w:sz w:val="24"/>
        </w:rPr>
        <w:t>de</w:t>
      </w:r>
      <w:r w:rsidRPr="007D7BE2">
        <w:rPr>
          <w:rFonts w:asciiTheme="minorHAnsi" w:hAnsiTheme="minorHAnsi" w:cstheme="minorHAnsi"/>
          <w:b/>
          <w:sz w:val="24"/>
        </w:rPr>
        <w:t xml:space="preserve"> Linux es de 140</w:t>
      </w:r>
      <w:r w:rsidRPr="007D7BE2">
        <w:rPr>
          <w:rFonts w:asciiTheme="minorHAnsi" w:hAnsiTheme="minorHAnsi" w:cstheme="minorHAnsi"/>
          <w:sz w:val="24"/>
        </w:rPr>
        <w:t xml:space="preserve">, desde la prioridad 0 hasta la prioridad 139. Las 40 que vemos en las herramientas como </w:t>
      </w:r>
      <w:proofErr w:type="spellStart"/>
      <w:r w:rsidRPr="007D7BE2">
        <w:rPr>
          <w:rFonts w:asciiTheme="minorHAnsi" w:hAnsiTheme="minorHAnsi" w:cstheme="minorHAnsi"/>
          <w:sz w:val="24"/>
        </w:rPr>
        <w:t>renice</w:t>
      </w:r>
      <w:proofErr w:type="spellEnd"/>
      <w:r w:rsidRPr="007D7BE2">
        <w:rPr>
          <w:rFonts w:asciiTheme="minorHAnsi" w:hAnsiTheme="minorHAnsi" w:cstheme="minorHAnsi"/>
          <w:sz w:val="24"/>
        </w:rPr>
        <w:t xml:space="preserve">, </w:t>
      </w:r>
      <w:proofErr w:type="spellStart"/>
      <w:r w:rsidRPr="007D7BE2">
        <w:rPr>
          <w:rFonts w:asciiTheme="minorHAnsi" w:hAnsiTheme="minorHAnsi" w:cstheme="minorHAnsi"/>
          <w:sz w:val="24"/>
        </w:rPr>
        <w:t>nice</w:t>
      </w:r>
      <w:proofErr w:type="spellEnd"/>
      <w:r w:rsidRPr="007D7BE2">
        <w:rPr>
          <w:rFonts w:asciiTheme="minorHAnsi" w:hAnsiTheme="minorHAnsi" w:cstheme="minorHAnsi"/>
          <w:sz w:val="24"/>
        </w:rPr>
        <w:t xml:space="preserve"> o top/</w:t>
      </w:r>
      <w:proofErr w:type="spellStart"/>
      <w:r w:rsidRPr="007D7BE2">
        <w:rPr>
          <w:rFonts w:asciiTheme="minorHAnsi" w:hAnsiTheme="minorHAnsi" w:cstheme="minorHAnsi"/>
          <w:sz w:val="24"/>
        </w:rPr>
        <w:t>htop</w:t>
      </w:r>
      <w:proofErr w:type="spellEnd"/>
      <w:r w:rsidRPr="007D7BE2">
        <w:rPr>
          <w:rFonts w:asciiTheme="minorHAnsi" w:hAnsiTheme="minorHAnsi" w:cstheme="minorHAnsi"/>
          <w:sz w:val="24"/>
        </w:rPr>
        <w:t>, son en realidad las prioridades que van desde 100 a 139, las prioridades de procesos de usuario.</w:t>
      </w:r>
    </w:p>
    <w:p w:rsidR="007D7BE2" w:rsidRPr="007D7BE2" w:rsidRDefault="007D7BE2" w:rsidP="007D7BE2">
      <w:pPr>
        <w:ind w:firstLine="708"/>
        <w:rPr>
          <w:rFonts w:asciiTheme="minorHAnsi" w:hAnsiTheme="minorHAnsi" w:cstheme="minorHAnsi"/>
          <w:sz w:val="24"/>
        </w:rPr>
      </w:pPr>
      <w:r w:rsidRPr="007D7BE2">
        <w:rPr>
          <w:rFonts w:asciiTheme="minorHAnsi" w:hAnsiTheme="minorHAnsi" w:cstheme="minorHAnsi"/>
          <w:sz w:val="24"/>
        </w:rPr>
        <w:t>Las prioridades reales desde la 0 a la 99 son prioridades de tiempo real, no podemos modificarlas con herramientas de usuario, y, por ejemplo, en top/</w:t>
      </w:r>
      <w:proofErr w:type="spellStart"/>
      <w:r w:rsidRPr="007D7BE2">
        <w:rPr>
          <w:rFonts w:asciiTheme="minorHAnsi" w:hAnsiTheme="minorHAnsi" w:cstheme="minorHAnsi"/>
          <w:sz w:val="24"/>
        </w:rPr>
        <w:t>htop</w:t>
      </w:r>
      <w:proofErr w:type="spellEnd"/>
      <w:r w:rsidRPr="007D7BE2">
        <w:rPr>
          <w:rFonts w:asciiTheme="minorHAnsi" w:hAnsiTheme="minorHAnsi" w:cstheme="minorHAnsi"/>
          <w:sz w:val="24"/>
        </w:rPr>
        <w:t xml:space="preserve"> las veremos </w:t>
      </w:r>
      <w:proofErr w:type="spellStart"/>
      <w:r w:rsidRPr="007D7BE2">
        <w:rPr>
          <w:rFonts w:asciiTheme="minorHAnsi" w:hAnsiTheme="minorHAnsi" w:cstheme="minorHAnsi"/>
          <w:sz w:val="24"/>
        </w:rPr>
        <w:t>como</w:t>
      </w:r>
      <w:proofErr w:type="spellEnd"/>
      <w:r w:rsidRPr="007D7BE2">
        <w:rPr>
          <w:rFonts w:asciiTheme="minorHAnsi" w:hAnsiTheme="minorHAnsi" w:cstheme="minorHAnsi"/>
          <w:sz w:val="24"/>
        </w:rPr>
        <w:t xml:space="preserve"> </w:t>
      </w:r>
      <w:proofErr w:type="spellStart"/>
      <w:r w:rsidRPr="007D7BE2">
        <w:rPr>
          <w:rFonts w:asciiTheme="minorHAnsi" w:hAnsiTheme="minorHAnsi" w:cstheme="minorHAnsi"/>
          <w:b/>
          <w:sz w:val="24"/>
        </w:rPr>
        <w:t>rt</w:t>
      </w:r>
      <w:proofErr w:type="spellEnd"/>
      <w:r w:rsidRPr="007D7BE2">
        <w:rPr>
          <w:rFonts w:asciiTheme="minorHAnsi" w:hAnsiTheme="minorHAnsi" w:cstheme="minorHAnsi"/>
          <w:b/>
          <w:sz w:val="24"/>
        </w:rPr>
        <w:t>.</w:t>
      </w:r>
    </w:p>
    <w:p w:rsidR="001C3209" w:rsidRDefault="00311B68" w:rsidP="00383BD1">
      <w:pPr>
        <w:ind w:firstLine="708"/>
        <w:rPr>
          <w:rFonts w:asciiTheme="minorHAnsi" w:hAnsiTheme="minorHAnsi" w:cstheme="minorHAnsi"/>
          <w:sz w:val="24"/>
        </w:rPr>
      </w:pPr>
      <w:r>
        <w:rPr>
          <w:rFonts w:asciiTheme="minorHAnsi" w:hAnsiTheme="minorHAnsi" w:cstheme="minorHAnsi"/>
          <w:sz w:val="24"/>
        </w:rPr>
        <w:t xml:space="preserve">El valor de </w:t>
      </w:r>
      <w:proofErr w:type="spellStart"/>
      <w:r>
        <w:rPr>
          <w:rFonts w:asciiTheme="minorHAnsi" w:hAnsiTheme="minorHAnsi" w:cstheme="minorHAnsi"/>
          <w:sz w:val="24"/>
        </w:rPr>
        <w:t>nice</w:t>
      </w:r>
      <w:proofErr w:type="spellEnd"/>
      <w:r>
        <w:rPr>
          <w:rFonts w:asciiTheme="minorHAnsi" w:hAnsiTheme="minorHAnsi" w:cstheme="minorHAnsi"/>
          <w:sz w:val="24"/>
        </w:rPr>
        <w:t xml:space="preserve"> </w:t>
      </w:r>
      <w:r w:rsidR="00E5580D">
        <w:rPr>
          <w:rFonts w:asciiTheme="minorHAnsi" w:hAnsiTheme="minorHAnsi" w:cstheme="minorHAnsi"/>
          <w:sz w:val="24"/>
        </w:rPr>
        <w:t xml:space="preserve">(NI) </w:t>
      </w:r>
      <w:r>
        <w:rPr>
          <w:rFonts w:asciiTheme="minorHAnsi" w:hAnsiTheme="minorHAnsi" w:cstheme="minorHAnsi"/>
          <w:sz w:val="24"/>
        </w:rPr>
        <w:t xml:space="preserve">que establece la </w:t>
      </w:r>
      <w:r w:rsidR="001C3209" w:rsidRPr="006738EA">
        <w:rPr>
          <w:rFonts w:asciiTheme="minorHAnsi" w:hAnsiTheme="minorHAnsi" w:cstheme="minorHAnsi"/>
          <w:sz w:val="24"/>
        </w:rPr>
        <w:t>prioridad máxima</w:t>
      </w:r>
      <w:r>
        <w:rPr>
          <w:rFonts w:asciiTheme="minorHAnsi" w:hAnsiTheme="minorHAnsi" w:cstheme="minorHAnsi"/>
          <w:sz w:val="24"/>
        </w:rPr>
        <w:t xml:space="preserve"> a un proceso</w:t>
      </w:r>
      <w:r w:rsidR="001C3209" w:rsidRPr="006738EA">
        <w:rPr>
          <w:rFonts w:asciiTheme="minorHAnsi" w:hAnsiTheme="minorHAnsi" w:cstheme="minorHAnsi"/>
          <w:sz w:val="24"/>
        </w:rPr>
        <w:t xml:space="preserve"> </w:t>
      </w:r>
      <w:r>
        <w:rPr>
          <w:rFonts w:asciiTheme="minorHAnsi" w:hAnsiTheme="minorHAnsi" w:cstheme="minorHAnsi"/>
          <w:sz w:val="24"/>
        </w:rPr>
        <w:t>es</w:t>
      </w:r>
      <w:r w:rsidR="001C3209" w:rsidRPr="006738EA">
        <w:rPr>
          <w:rFonts w:asciiTheme="minorHAnsi" w:hAnsiTheme="minorHAnsi" w:cstheme="minorHAnsi"/>
          <w:sz w:val="24"/>
        </w:rPr>
        <w:t xml:space="preserve"> </w:t>
      </w:r>
      <w:r w:rsidR="001C3209" w:rsidRPr="000A4B8D">
        <w:rPr>
          <w:rFonts w:asciiTheme="minorHAnsi" w:hAnsiTheme="minorHAnsi" w:cstheme="minorHAnsi"/>
          <w:b/>
          <w:sz w:val="24"/>
        </w:rPr>
        <w:t>-20</w:t>
      </w:r>
      <w:r w:rsidR="001C3209" w:rsidRPr="006738EA">
        <w:rPr>
          <w:rFonts w:asciiTheme="minorHAnsi" w:hAnsiTheme="minorHAnsi" w:cstheme="minorHAnsi"/>
          <w:sz w:val="24"/>
        </w:rPr>
        <w:t xml:space="preserve"> y </w:t>
      </w:r>
      <w:r>
        <w:rPr>
          <w:rFonts w:asciiTheme="minorHAnsi" w:hAnsiTheme="minorHAnsi" w:cstheme="minorHAnsi"/>
          <w:sz w:val="24"/>
        </w:rPr>
        <w:t xml:space="preserve">el valor que establece </w:t>
      </w:r>
      <w:r w:rsidR="001C3209" w:rsidRPr="006738EA">
        <w:rPr>
          <w:rFonts w:asciiTheme="minorHAnsi" w:hAnsiTheme="minorHAnsi" w:cstheme="minorHAnsi"/>
          <w:sz w:val="24"/>
        </w:rPr>
        <w:t xml:space="preserve">la prioridad mínima es </w:t>
      </w:r>
      <w:r w:rsidR="001C3209" w:rsidRPr="00311B68">
        <w:rPr>
          <w:rFonts w:asciiTheme="minorHAnsi" w:hAnsiTheme="minorHAnsi" w:cstheme="minorHAnsi"/>
          <w:b/>
          <w:sz w:val="24"/>
        </w:rPr>
        <w:t>+19</w:t>
      </w:r>
      <w:r w:rsidR="001C3209" w:rsidRPr="006738EA">
        <w:rPr>
          <w:rFonts w:asciiTheme="minorHAnsi" w:hAnsiTheme="minorHAnsi" w:cstheme="minorHAnsi"/>
          <w:sz w:val="24"/>
        </w:rPr>
        <w:t>. Si la prioridad no está definida, cada proceso se ejecutará con una prioridad </w:t>
      </w:r>
      <w:r w:rsidR="007D7BE2">
        <w:rPr>
          <w:rFonts w:asciiTheme="minorHAnsi" w:hAnsiTheme="minorHAnsi" w:cstheme="minorHAnsi"/>
          <w:sz w:val="24"/>
        </w:rPr>
        <w:t xml:space="preserve">con valor </w:t>
      </w:r>
      <w:proofErr w:type="spellStart"/>
      <w:r w:rsidR="001C3209" w:rsidRPr="006738EA">
        <w:rPr>
          <w:rFonts w:asciiTheme="minorHAnsi" w:hAnsiTheme="minorHAnsi" w:cstheme="minorHAnsi"/>
          <w:sz w:val="24"/>
        </w:rPr>
        <w:t>nice</w:t>
      </w:r>
      <w:proofErr w:type="spellEnd"/>
      <w:r w:rsidR="001C3209" w:rsidRPr="006738EA">
        <w:rPr>
          <w:rFonts w:asciiTheme="minorHAnsi" w:hAnsiTheme="minorHAnsi" w:cstheme="minorHAnsi"/>
          <w:sz w:val="24"/>
        </w:rPr>
        <w:t> de 0.</w:t>
      </w:r>
    </w:p>
    <w:p w:rsidR="0031062B" w:rsidRDefault="0031062B" w:rsidP="00383BD1">
      <w:pPr>
        <w:ind w:firstLine="708"/>
        <w:rPr>
          <w:rFonts w:asciiTheme="minorHAnsi" w:hAnsiTheme="minorHAnsi" w:cstheme="minorHAnsi"/>
          <w:sz w:val="24"/>
        </w:rPr>
      </w:pPr>
    </w:p>
    <w:p w:rsidR="0031062B" w:rsidRDefault="0031062B" w:rsidP="00383BD1">
      <w:pPr>
        <w:ind w:firstLine="708"/>
        <w:rPr>
          <w:rFonts w:asciiTheme="minorHAnsi" w:hAnsiTheme="minorHAnsi" w:cstheme="minorHAnsi"/>
          <w:b/>
          <w:sz w:val="24"/>
        </w:rPr>
      </w:pPr>
    </w:p>
    <w:p w:rsidR="00920070" w:rsidRDefault="00920070" w:rsidP="00383BD1">
      <w:pPr>
        <w:ind w:firstLine="708"/>
        <w:rPr>
          <w:rFonts w:asciiTheme="minorHAnsi" w:hAnsiTheme="minorHAnsi" w:cstheme="minorHAnsi"/>
          <w:b/>
          <w:sz w:val="24"/>
        </w:rPr>
      </w:pPr>
      <w:r>
        <w:rPr>
          <w:rFonts w:asciiTheme="minorHAnsi" w:hAnsiTheme="minorHAnsi" w:cstheme="minorHAnsi"/>
          <w:b/>
          <w:sz w:val="24"/>
        </w:rPr>
        <w:t xml:space="preserve">Orden </w:t>
      </w:r>
      <w:proofErr w:type="spellStart"/>
      <w:r>
        <w:rPr>
          <w:rFonts w:asciiTheme="minorHAnsi" w:hAnsiTheme="minorHAnsi" w:cstheme="minorHAnsi"/>
          <w:b/>
          <w:sz w:val="24"/>
        </w:rPr>
        <w:t>ps</w:t>
      </w:r>
      <w:proofErr w:type="spellEnd"/>
      <w:r>
        <w:rPr>
          <w:rFonts w:asciiTheme="minorHAnsi" w:hAnsiTheme="minorHAnsi" w:cstheme="minorHAnsi"/>
          <w:b/>
          <w:sz w:val="24"/>
        </w:rPr>
        <w:t xml:space="preserve"> para ver el</w:t>
      </w:r>
      <w:r w:rsidR="00E75906">
        <w:rPr>
          <w:rFonts w:asciiTheme="minorHAnsi" w:hAnsiTheme="minorHAnsi" w:cstheme="minorHAnsi"/>
          <w:b/>
          <w:sz w:val="24"/>
        </w:rPr>
        <w:t xml:space="preserve"> </w:t>
      </w:r>
      <w:proofErr w:type="spellStart"/>
      <w:r>
        <w:rPr>
          <w:rFonts w:asciiTheme="minorHAnsi" w:hAnsiTheme="minorHAnsi" w:cstheme="minorHAnsi"/>
          <w:b/>
          <w:sz w:val="24"/>
        </w:rPr>
        <w:t>nice</w:t>
      </w:r>
      <w:proofErr w:type="spellEnd"/>
      <w:r>
        <w:rPr>
          <w:rFonts w:asciiTheme="minorHAnsi" w:hAnsiTheme="minorHAnsi" w:cstheme="minorHAnsi"/>
          <w:b/>
          <w:sz w:val="24"/>
        </w:rPr>
        <w:t xml:space="preserve"> y otra información </w:t>
      </w:r>
      <w:r w:rsidR="00E75906">
        <w:rPr>
          <w:rFonts w:asciiTheme="minorHAnsi" w:hAnsiTheme="minorHAnsi" w:cstheme="minorHAnsi"/>
          <w:b/>
          <w:sz w:val="24"/>
        </w:rPr>
        <w:t>importante</w:t>
      </w:r>
    </w:p>
    <w:p w:rsidR="00920070" w:rsidRDefault="00920070" w:rsidP="00383BD1">
      <w:pPr>
        <w:ind w:firstLine="708"/>
        <w:rPr>
          <w:rFonts w:asciiTheme="minorHAnsi" w:hAnsiTheme="minorHAnsi" w:cstheme="minorHAnsi"/>
          <w:sz w:val="24"/>
        </w:rPr>
      </w:pPr>
      <w:r w:rsidRPr="00920070">
        <w:rPr>
          <w:rFonts w:asciiTheme="minorHAnsi" w:hAnsiTheme="minorHAnsi" w:cstheme="minorHAnsi"/>
          <w:sz w:val="24"/>
        </w:rPr>
        <w:t>$</w:t>
      </w:r>
      <w:proofErr w:type="spellStart"/>
      <w:r w:rsidRPr="00920070">
        <w:rPr>
          <w:rFonts w:asciiTheme="minorHAnsi" w:hAnsiTheme="minorHAnsi" w:cstheme="minorHAnsi"/>
          <w:sz w:val="24"/>
        </w:rPr>
        <w:t>ps</w:t>
      </w:r>
      <w:proofErr w:type="spellEnd"/>
      <w:r w:rsidRPr="00920070">
        <w:rPr>
          <w:rFonts w:asciiTheme="minorHAnsi" w:hAnsiTheme="minorHAnsi" w:cstheme="minorHAnsi"/>
          <w:sz w:val="24"/>
        </w:rPr>
        <w:t xml:space="preserve"> –</w:t>
      </w:r>
      <w:proofErr w:type="spellStart"/>
      <w:r w:rsidRPr="00920070">
        <w:rPr>
          <w:rFonts w:asciiTheme="minorHAnsi" w:hAnsiTheme="minorHAnsi" w:cstheme="minorHAnsi"/>
          <w:sz w:val="24"/>
        </w:rPr>
        <w:t>eo</w:t>
      </w:r>
      <w:proofErr w:type="spellEnd"/>
      <w:r w:rsidRPr="00920070">
        <w:rPr>
          <w:rFonts w:asciiTheme="minorHAnsi" w:hAnsiTheme="minorHAnsi" w:cstheme="minorHAnsi"/>
          <w:sz w:val="24"/>
        </w:rPr>
        <w:t xml:space="preserve"> </w:t>
      </w:r>
      <w:proofErr w:type="spellStart"/>
      <w:r w:rsidRPr="00920070">
        <w:rPr>
          <w:rFonts w:asciiTheme="minorHAnsi" w:hAnsiTheme="minorHAnsi" w:cstheme="minorHAnsi"/>
          <w:sz w:val="24"/>
        </w:rPr>
        <w:t>pid</w:t>
      </w:r>
      <w:proofErr w:type="spellEnd"/>
      <w:r w:rsidRPr="00920070">
        <w:rPr>
          <w:rFonts w:asciiTheme="minorHAnsi" w:hAnsiTheme="minorHAnsi" w:cstheme="minorHAnsi"/>
          <w:sz w:val="24"/>
        </w:rPr>
        <w:t xml:space="preserve">, </w:t>
      </w:r>
      <w:proofErr w:type="spellStart"/>
      <w:r w:rsidRPr="00920070">
        <w:rPr>
          <w:rFonts w:asciiTheme="minorHAnsi" w:hAnsiTheme="minorHAnsi" w:cstheme="minorHAnsi"/>
          <w:sz w:val="24"/>
        </w:rPr>
        <w:t>ppid</w:t>
      </w:r>
      <w:proofErr w:type="spellEnd"/>
      <w:r w:rsidRPr="00920070">
        <w:rPr>
          <w:rFonts w:asciiTheme="minorHAnsi" w:hAnsiTheme="minorHAnsi" w:cstheme="minorHAnsi"/>
          <w:sz w:val="24"/>
        </w:rPr>
        <w:t>, ni</w:t>
      </w:r>
      <w:r w:rsidR="00E75906">
        <w:rPr>
          <w:rFonts w:asciiTheme="minorHAnsi" w:hAnsiTheme="minorHAnsi" w:cstheme="minorHAnsi"/>
          <w:sz w:val="24"/>
        </w:rPr>
        <w:t xml:space="preserve">, </w:t>
      </w:r>
      <w:proofErr w:type="spellStart"/>
      <w:r w:rsidRPr="00920070">
        <w:rPr>
          <w:rFonts w:asciiTheme="minorHAnsi" w:hAnsiTheme="minorHAnsi" w:cstheme="minorHAnsi"/>
          <w:sz w:val="24"/>
        </w:rPr>
        <w:t>comm</w:t>
      </w:r>
      <w:proofErr w:type="spellEnd"/>
    </w:p>
    <w:p w:rsidR="00D7455E" w:rsidRDefault="00D7455E" w:rsidP="00383BD1">
      <w:pPr>
        <w:ind w:firstLine="708"/>
        <w:rPr>
          <w:rFonts w:asciiTheme="minorHAnsi" w:hAnsiTheme="minorHAnsi" w:cstheme="minorHAnsi"/>
          <w:sz w:val="24"/>
        </w:rPr>
      </w:pPr>
    </w:p>
    <w:p w:rsidR="00D7455E" w:rsidRPr="00A030FE" w:rsidRDefault="007D7BE2" w:rsidP="00383BD1">
      <w:pPr>
        <w:ind w:firstLine="708"/>
        <w:rPr>
          <w:rFonts w:asciiTheme="minorHAnsi" w:hAnsiTheme="minorHAnsi" w:cstheme="minorHAnsi"/>
          <w:b/>
          <w:color w:val="FF0000"/>
          <w:sz w:val="24"/>
        </w:rPr>
      </w:pPr>
      <w:r>
        <w:rPr>
          <w:rFonts w:asciiTheme="minorHAnsi" w:hAnsiTheme="minorHAnsi" w:cstheme="minorHAnsi"/>
          <w:b/>
          <w:sz w:val="24"/>
        </w:rPr>
        <w:t>Fórmula importante</w:t>
      </w:r>
      <w:r w:rsidRPr="00A030FE">
        <w:rPr>
          <w:rFonts w:asciiTheme="minorHAnsi" w:hAnsiTheme="minorHAnsi" w:cstheme="minorHAnsi"/>
          <w:b/>
          <w:sz w:val="24"/>
        </w:rPr>
        <w:t>:</w:t>
      </w:r>
      <w:r w:rsidRPr="00A030FE">
        <w:rPr>
          <w:rFonts w:asciiTheme="minorHAnsi" w:hAnsiTheme="minorHAnsi" w:cstheme="minorHAnsi"/>
          <w:b/>
          <w:color w:val="FF0000"/>
          <w:sz w:val="24"/>
        </w:rPr>
        <w:t xml:space="preserve"> </w:t>
      </w:r>
      <w:r w:rsidR="00D7455E" w:rsidRPr="00A030FE">
        <w:rPr>
          <w:rFonts w:asciiTheme="minorHAnsi" w:hAnsiTheme="minorHAnsi" w:cstheme="minorHAnsi"/>
          <w:b/>
          <w:color w:val="FF0000"/>
          <w:sz w:val="24"/>
        </w:rPr>
        <w:t>PR = 100 + 20 + NI</w:t>
      </w:r>
      <w:r w:rsidR="00A030FE">
        <w:rPr>
          <w:rFonts w:asciiTheme="minorHAnsi" w:hAnsiTheme="minorHAnsi" w:cstheme="minorHAnsi"/>
          <w:b/>
          <w:color w:val="FF0000"/>
          <w:sz w:val="24"/>
        </w:rPr>
        <w:t xml:space="preserve"> (ver en top/</w:t>
      </w:r>
      <w:proofErr w:type="spellStart"/>
      <w:r w:rsidR="00A030FE">
        <w:rPr>
          <w:rFonts w:asciiTheme="minorHAnsi" w:hAnsiTheme="minorHAnsi" w:cstheme="minorHAnsi"/>
          <w:b/>
          <w:color w:val="FF0000"/>
          <w:sz w:val="24"/>
        </w:rPr>
        <w:t>htop</w:t>
      </w:r>
      <w:proofErr w:type="spellEnd"/>
      <w:r w:rsidR="00A030FE">
        <w:rPr>
          <w:rFonts w:asciiTheme="minorHAnsi" w:hAnsiTheme="minorHAnsi" w:cstheme="minorHAnsi"/>
          <w:b/>
          <w:color w:val="FF0000"/>
          <w:sz w:val="24"/>
        </w:rPr>
        <w:t>)</w:t>
      </w:r>
    </w:p>
    <w:p w:rsidR="007D7BE2" w:rsidRPr="00920070" w:rsidRDefault="007D7BE2" w:rsidP="00383BD1">
      <w:pPr>
        <w:ind w:firstLine="708"/>
        <w:rPr>
          <w:rFonts w:asciiTheme="minorHAnsi" w:hAnsiTheme="minorHAnsi" w:cstheme="minorHAnsi"/>
          <w:sz w:val="24"/>
        </w:rPr>
      </w:pPr>
      <w:r>
        <w:rPr>
          <w:rFonts w:asciiTheme="minorHAnsi" w:hAnsiTheme="minorHAnsi" w:cstheme="minorHAnsi"/>
          <w:sz w:val="24"/>
        </w:rPr>
        <w:t>(prioridades entre 0 y 99 no las podemos modificar)</w:t>
      </w:r>
    </w:p>
    <w:p w:rsidR="00E75906" w:rsidRPr="00E75906" w:rsidRDefault="00E75906" w:rsidP="00E75906">
      <w:pPr>
        <w:ind w:firstLine="708"/>
        <w:rPr>
          <w:rFonts w:asciiTheme="minorHAnsi" w:hAnsiTheme="minorHAnsi" w:cstheme="minorHAnsi"/>
          <w:sz w:val="24"/>
        </w:rPr>
      </w:pPr>
      <w:r w:rsidRPr="00E75906">
        <w:rPr>
          <w:rFonts w:asciiTheme="minorHAnsi" w:hAnsiTheme="minorHAnsi" w:cstheme="minorHAnsi"/>
          <w:sz w:val="24"/>
        </w:rPr>
        <w:t>La columna etiquetada como </w:t>
      </w:r>
      <w:r w:rsidRPr="00E75906">
        <w:rPr>
          <w:rFonts w:asciiTheme="minorHAnsi" w:hAnsiTheme="minorHAnsi" w:cstheme="minorHAnsi"/>
          <w:b/>
          <w:sz w:val="24"/>
        </w:rPr>
        <w:t>PR(</w:t>
      </w:r>
      <w:proofErr w:type="spellStart"/>
      <w:r w:rsidR="00A030FE">
        <w:rPr>
          <w:rFonts w:asciiTheme="minorHAnsi" w:hAnsiTheme="minorHAnsi" w:cstheme="minorHAnsi"/>
          <w:b/>
          <w:sz w:val="24"/>
        </w:rPr>
        <w:t>i</w:t>
      </w:r>
      <w:r w:rsidRPr="00E75906">
        <w:rPr>
          <w:rFonts w:asciiTheme="minorHAnsi" w:hAnsiTheme="minorHAnsi" w:cstheme="minorHAnsi"/>
          <w:b/>
          <w:sz w:val="24"/>
        </w:rPr>
        <w:t>ority</w:t>
      </w:r>
      <w:proofErr w:type="spellEnd"/>
      <w:r w:rsidRPr="00E75906">
        <w:rPr>
          <w:rFonts w:asciiTheme="minorHAnsi" w:hAnsiTheme="minorHAnsi" w:cstheme="minorHAnsi"/>
          <w:b/>
          <w:sz w:val="24"/>
        </w:rPr>
        <w:t>) </w:t>
      </w:r>
      <w:r w:rsidRPr="00E75906">
        <w:rPr>
          <w:rFonts w:asciiTheme="minorHAnsi" w:hAnsiTheme="minorHAnsi" w:cstheme="minorHAnsi"/>
          <w:sz w:val="24"/>
        </w:rPr>
        <w:t xml:space="preserve">hace referencia a </w:t>
      </w:r>
      <w:r>
        <w:rPr>
          <w:rFonts w:asciiTheme="minorHAnsi" w:hAnsiTheme="minorHAnsi" w:cstheme="minorHAnsi"/>
          <w:sz w:val="24"/>
        </w:rPr>
        <w:t>la p</w:t>
      </w:r>
      <w:r w:rsidRPr="00E75906">
        <w:rPr>
          <w:rFonts w:asciiTheme="minorHAnsi" w:hAnsiTheme="minorHAnsi" w:cstheme="minorHAnsi"/>
          <w:sz w:val="24"/>
        </w:rPr>
        <w:t>rioridad, por defecto, 20.</w:t>
      </w:r>
    </w:p>
    <w:p w:rsidR="00E75906" w:rsidRPr="00E75906" w:rsidRDefault="00E75906" w:rsidP="00E75906">
      <w:pPr>
        <w:ind w:firstLine="708"/>
        <w:rPr>
          <w:rFonts w:asciiTheme="minorHAnsi" w:hAnsiTheme="minorHAnsi" w:cstheme="minorHAnsi"/>
          <w:sz w:val="24"/>
        </w:rPr>
      </w:pPr>
      <w:r w:rsidRPr="00E75906">
        <w:rPr>
          <w:rFonts w:asciiTheme="minorHAnsi" w:hAnsiTheme="minorHAnsi" w:cstheme="minorHAnsi"/>
          <w:sz w:val="24"/>
        </w:rPr>
        <w:t>Ese 20 hace referencia a una prioridad media por defecto. Las prioridades de procesos de usuario se nume</w:t>
      </w:r>
      <w:r>
        <w:rPr>
          <w:rFonts w:asciiTheme="minorHAnsi" w:hAnsiTheme="minorHAnsi" w:cstheme="minorHAnsi"/>
          <w:sz w:val="24"/>
        </w:rPr>
        <w:t>r</w:t>
      </w:r>
      <w:r w:rsidRPr="00E75906">
        <w:rPr>
          <w:rFonts w:asciiTheme="minorHAnsi" w:hAnsiTheme="minorHAnsi" w:cstheme="minorHAnsi"/>
          <w:sz w:val="24"/>
        </w:rPr>
        <w:t>an desde 0 a 39</w:t>
      </w:r>
      <w:r>
        <w:rPr>
          <w:rFonts w:asciiTheme="minorHAnsi" w:hAnsiTheme="minorHAnsi" w:cstheme="minorHAnsi"/>
          <w:sz w:val="24"/>
        </w:rPr>
        <w:t xml:space="preserve"> (</w:t>
      </w:r>
      <w:r w:rsidRPr="008F6312">
        <w:rPr>
          <w:rFonts w:asciiTheme="minorHAnsi" w:hAnsiTheme="minorHAnsi" w:cstheme="minorHAnsi"/>
          <w:b/>
          <w:sz w:val="24"/>
        </w:rPr>
        <w:t>realmente es desde 100 a 139</w:t>
      </w:r>
      <w:r>
        <w:rPr>
          <w:rFonts w:asciiTheme="minorHAnsi" w:hAnsiTheme="minorHAnsi" w:cstheme="minorHAnsi"/>
          <w:sz w:val="24"/>
        </w:rPr>
        <w:t>)</w:t>
      </w:r>
      <w:r w:rsidRPr="00E75906">
        <w:rPr>
          <w:rFonts w:asciiTheme="minorHAnsi" w:hAnsiTheme="minorHAnsi" w:cstheme="minorHAnsi"/>
          <w:sz w:val="24"/>
        </w:rPr>
        <w:t>. Mientras menor es el número, más alta será la prioridad, por lo que una prioridad cercana a 0 indicará mayor prioridad, y el proceso que la posea tendrá más chances de ser planificado en el procesador, que uno que tenga una prioridad más baja, cercana al 39.</w:t>
      </w:r>
    </w:p>
    <w:p w:rsidR="00E75906" w:rsidRPr="00E75906" w:rsidRDefault="00E75906" w:rsidP="00E75906">
      <w:pPr>
        <w:ind w:firstLine="708"/>
        <w:rPr>
          <w:rFonts w:asciiTheme="minorHAnsi" w:hAnsiTheme="minorHAnsi" w:cstheme="minorHAnsi"/>
          <w:sz w:val="24"/>
        </w:rPr>
      </w:pPr>
      <w:r w:rsidRPr="00E75906">
        <w:rPr>
          <w:rFonts w:asciiTheme="minorHAnsi" w:hAnsiTheme="minorHAnsi" w:cstheme="minorHAnsi"/>
          <w:sz w:val="24"/>
        </w:rPr>
        <w:t>La columna </w:t>
      </w:r>
      <w:r w:rsidRPr="00E75906">
        <w:rPr>
          <w:rFonts w:asciiTheme="minorHAnsi" w:hAnsiTheme="minorHAnsi" w:cstheme="minorHAnsi"/>
          <w:b/>
          <w:sz w:val="24"/>
        </w:rPr>
        <w:t>NI(ce)</w:t>
      </w:r>
      <w:r w:rsidRPr="00E75906">
        <w:rPr>
          <w:rFonts w:asciiTheme="minorHAnsi" w:hAnsiTheme="minorHAnsi" w:cstheme="minorHAnsi"/>
          <w:sz w:val="24"/>
        </w:rPr>
        <w:t> hace referencia a una prioridad relativa que por lo general mapea con la prioridad absoluta PRI, y que depende del estado y carga de procesamiento, pero que va desde -20 a +19, donde -20 es la mayor prioridad de proceso de usuario (equivalente a un PRI de 0) y +19 es la menor prioridad de usuario (equivalente a un PRI de 39), siendo el NI de 0 la prioridad media, equivalente a un PRI de 20.</w:t>
      </w:r>
    </w:p>
    <w:p w:rsidR="00920070" w:rsidRDefault="00920070" w:rsidP="00383BD1">
      <w:pPr>
        <w:ind w:firstLine="708"/>
        <w:rPr>
          <w:rFonts w:asciiTheme="minorHAnsi" w:hAnsiTheme="minorHAnsi" w:cstheme="minorHAnsi"/>
          <w:b/>
          <w:sz w:val="24"/>
        </w:rPr>
      </w:pPr>
    </w:p>
    <w:p w:rsidR="00A030FE" w:rsidRDefault="00A030FE" w:rsidP="00383BD1">
      <w:pPr>
        <w:ind w:firstLine="708"/>
        <w:rPr>
          <w:rFonts w:asciiTheme="minorHAnsi" w:hAnsiTheme="minorHAnsi" w:cstheme="minorHAnsi"/>
          <w:b/>
          <w:sz w:val="24"/>
        </w:rPr>
      </w:pPr>
    </w:p>
    <w:p w:rsidR="00A030FE" w:rsidRDefault="00A030FE" w:rsidP="00383BD1">
      <w:pPr>
        <w:ind w:firstLine="708"/>
        <w:rPr>
          <w:rFonts w:asciiTheme="minorHAnsi" w:hAnsiTheme="minorHAnsi" w:cstheme="minorHAnsi"/>
          <w:b/>
          <w:sz w:val="24"/>
        </w:rPr>
      </w:pPr>
    </w:p>
    <w:p w:rsidR="00A030FE" w:rsidRDefault="00A030FE" w:rsidP="00383BD1">
      <w:pPr>
        <w:ind w:firstLine="708"/>
        <w:rPr>
          <w:rFonts w:asciiTheme="minorHAnsi" w:hAnsiTheme="minorHAnsi" w:cstheme="minorHAnsi"/>
          <w:b/>
          <w:sz w:val="24"/>
        </w:rPr>
      </w:pPr>
    </w:p>
    <w:p w:rsidR="00A030FE" w:rsidRDefault="00A030FE" w:rsidP="00383BD1">
      <w:pPr>
        <w:ind w:firstLine="708"/>
        <w:rPr>
          <w:rFonts w:asciiTheme="minorHAnsi" w:hAnsiTheme="minorHAnsi" w:cstheme="minorHAnsi"/>
          <w:b/>
          <w:sz w:val="24"/>
        </w:rPr>
      </w:pPr>
    </w:p>
    <w:p w:rsidR="008947E1" w:rsidRDefault="008947E1" w:rsidP="00383BD1">
      <w:pPr>
        <w:ind w:firstLine="708"/>
        <w:rPr>
          <w:rFonts w:asciiTheme="minorHAnsi" w:hAnsiTheme="minorHAnsi" w:cstheme="minorHAnsi"/>
          <w:b/>
          <w:sz w:val="24"/>
        </w:rPr>
      </w:pPr>
    </w:p>
    <w:p w:rsidR="008947E1" w:rsidRDefault="008947E1" w:rsidP="00383BD1">
      <w:pPr>
        <w:ind w:firstLine="708"/>
        <w:rPr>
          <w:rFonts w:asciiTheme="minorHAnsi" w:hAnsiTheme="minorHAnsi" w:cstheme="minorHAnsi"/>
          <w:b/>
          <w:sz w:val="24"/>
        </w:rPr>
      </w:pPr>
    </w:p>
    <w:p w:rsidR="008947E1" w:rsidRDefault="008947E1" w:rsidP="00383BD1">
      <w:pPr>
        <w:ind w:firstLine="708"/>
        <w:rPr>
          <w:rFonts w:asciiTheme="minorHAnsi" w:hAnsiTheme="minorHAnsi" w:cstheme="minorHAnsi"/>
          <w:b/>
          <w:sz w:val="24"/>
        </w:rPr>
      </w:pPr>
    </w:p>
    <w:p w:rsidR="008947E1" w:rsidRDefault="008947E1" w:rsidP="00383BD1">
      <w:pPr>
        <w:ind w:firstLine="708"/>
        <w:rPr>
          <w:rFonts w:asciiTheme="minorHAnsi" w:hAnsiTheme="minorHAnsi" w:cstheme="minorHAnsi"/>
          <w:b/>
          <w:sz w:val="24"/>
        </w:rPr>
      </w:pPr>
    </w:p>
    <w:p w:rsidR="001C3209" w:rsidRPr="00383BD1" w:rsidRDefault="00383BD1" w:rsidP="00383BD1">
      <w:pPr>
        <w:ind w:firstLine="708"/>
        <w:rPr>
          <w:rFonts w:asciiTheme="minorHAnsi" w:hAnsiTheme="minorHAnsi" w:cstheme="minorHAnsi"/>
          <w:b/>
          <w:sz w:val="24"/>
        </w:rPr>
      </w:pPr>
      <w:r w:rsidRPr="00383BD1">
        <w:rPr>
          <w:rFonts w:asciiTheme="minorHAnsi" w:hAnsiTheme="minorHAnsi" w:cstheme="minorHAnsi"/>
          <w:b/>
          <w:sz w:val="24"/>
        </w:rPr>
        <w:lastRenderedPageBreak/>
        <w:t>O</w:t>
      </w:r>
      <w:r w:rsidR="001C3209" w:rsidRPr="00383BD1">
        <w:rPr>
          <w:rFonts w:asciiTheme="minorHAnsi" w:hAnsiTheme="minorHAnsi" w:cstheme="minorHAnsi"/>
          <w:b/>
          <w:sz w:val="24"/>
        </w:rPr>
        <w:t xml:space="preserve">rden </w:t>
      </w:r>
      <w:proofErr w:type="spellStart"/>
      <w:r w:rsidR="001C3209" w:rsidRPr="007D7BE2">
        <w:rPr>
          <w:rFonts w:asciiTheme="minorHAnsi" w:hAnsiTheme="minorHAnsi" w:cstheme="minorHAnsi"/>
          <w:b/>
          <w:i/>
          <w:sz w:val="24"/>
        </w:rPr>
        <w:t>nice</w:t>
      </w:r>
      <w:proofErr w:type="spellEnd"/>
    </w:p>
    <w:p w:rsidR="001C3209" w:rsidRPr="00F22256" w:rsidRDefault="00383BD1" w:rsidP="00383BD1">
      <w:pPr>
        <w:ind w:firstLine="708"/>
        <w:rPr>
          <w:rFonts w:asciiTheme="minorHAnsi" w:hAnsiTheme="minorHAnsi" w:cstheme="minorHAnsi"/>
          <w:sz w:val="24"/>
        </w:rPr>
      </w:pPr>
      <w:r>
        <w:rPr>
          <w:rFonts w:asciiTheme="minorHAnsi" w:hAnsiTheme="minorHAnsi" w:cstheme="minorHAnsi"/>
          <w:sz w:val="24"/>
        </w:rPr>
        <w:t>La</w:t>
      </w:r>
      <w:r w:rsidR="001C3209" w:rsidRPr="006738EA">
        <w:rPr>
          <w:rFonts w:asciiTheme="minorHAnsi" w:hAnsiTheme="minorHAnsi" w:cstheme="minorHAnsi"/>
          <w:sz w:val="24"/>
        </w:rPr>
        <w:t xml:space="preserve"> orden </w:t>
      </w:r>
      <w:proofErr w:type="spellStart"/>
      <w:r w:rsidR="001C3209" w:rsidRPr="006738EA">
        <w:rPr>
          <w:rFonts w:asciiTheme="minorHAnsi" w:hAnsiTheme="minorHAnsi" w:cstheme="minorHAnsi"/>
          <w:sz w:val="24"/>
        </w:rPr>
        <w:t>nice</w:t>
      </w:r>
      <w:proofErr w:type="spellEnd"/>
      <w:r w:rsidR="001C3209" w:rsidRPr="006738EA">
        <w:rPr>
          <w:rFonts w:asciiTheme="minorHAnsi" w:hAnsiTheme="minorHAnsi" w:cstheme="minorHAnsi"/>
          <w:sz w:val="24"/>
        </w:rPr>
        <w:t xml:space="preserve"> permite arrancar un proceso asignándole de entrada una determinada prioridad y tiene como argumento el nombre de la orden </w:t>
      </w:r>
      <w:r w:rsidR="000D1E2E">
        <w:rPr>
          <w:rFonts w:asciiTheme="minorHAnsi" w:hAnsiTheme="minorHAnsi" w:cstheme="minorHAnsi"/>
          <w:sz w:val="24"/>
        </w:rPr>
        <w:t>o el PID del proceso d</w:t>
      </w:r>
      <w:r w:rsidR="001C3209" w:rsidRPr="006738EA">
        <w:rPr>
          <w:rFonts w:asciiTheme="minorHAnsi" w:hAnsiTheme="minorHAnsi" w:cstheme="minorHAnsi"/>
          <w:sz w:val="24"/>
        </w:rPr>
        <w:t>el proceso sobre el que queremos actuar. </w:t>
      </w:r>
      <w:r w:rsidR="001C3209" w:rsidRPr="00F22256">
        <w:rPr>
          <w:rFonts w:asciiTheme="minorHAnsi" w:hAnsiTheme="minorHAnsi" w:cstheme="minorHAnsi"/>
          <w:sz w:val="24"/>
        </w:rPr>
        <w:t xml:space="preserve">Si no especifican el </w:t>
      </w:r>
      <w:r w:rsidR="001C3209" w:rsidRPr="00F22256">
        <w:rPr>
          <w:rFonts w:asciiTheme="minorHAnsi" w:hAnsiTheme="minorHAnsi" w:cstheme="minorHAnsi"/>
          <w:b/>
          <w:sz w:val="24"/>
        </w:rPr>
        <w:t>nivel de prioridad</w:t>
      </w:r>
      <w:r w:rsidR="001C3209" w:rsidRPr="00F22256">
        <w:rPr>
          <w:rFonts w:asciiTheme="minorHAnsi" w:hAnsiTheme="minorHAnsi" w:cstheme="minorHAnsi"/>
          <w:sz w:val="24"/>
        </w:rPr>
        <w:t xml:space="preserve"> </w:t>
      </w:r>
      <w:r w:rsidR="00A212FD" w:rsidRPr="00F22256">
        <w:rPr>
          <w:rFonts w:asciiTheme="minorHAnsi" w:hAnsiTheme="minorHAnsi" w:cstheme="minorHAnsi"/>
          <w:sz w:val="24"/>
        </w:rPr>
        <w:t>(</w:t>
      </w:r>
      <w:r w:rsidR="00A212FD" w:rsidRPr="00F22256">
        <w:rPr>
          <w:rFonts w:asciiTheme="minorHAnsi" w:hAnsiTheme="minorHAnsi" w:cstheme="minorHAnsi"/>
          <w:b/>
          <w:sz w:val="24"/>
        </w:rPr>
        <w:t>PR)</w:t>
      </w:r>
      <w:r w:rsidR="00A212FD" w:rsidRPr="00F22256">
        <w:rPr>
          <w:rFonts w:asciiTheme="minorHAnsi" w:hAnsiTheme="minorHAnsi" w:cstheme="minorHAnsi"/>
          <w:sz w:val="24"/>
        </w:rPr>
        <w:t xml:space="preserve"> </w:t>
      </w:r>
      <w:r w:rsidR="001C3209" w:rsidRPr="00F22256">
        <w:rPr>
          <w:rFonts w:asciiTheme="minorHAnsi" w:hAnsiTheme="minorHAnsi" w:cstheme="minorHAnsi"/>
          <w:sz w:val="24"/>
        </w:rPr>
        <w:t>queda definida por defecto en 10.</w:t>
      </w:r>
      <w:r w:rsidR="00F22256" w:rsidRPr="00F22256">
        <w:rPr>
          <w:rFonts w:asciiTheme="minorHAnsi" w:hAnsiTheme="minorHAnsi" w:cstheme="minorHAnsi"/>
          <w:sz w:val="24"/>
        </w:rPr>
        <w:t xml:space="preserve"> Un proceso lanzado sin </w:t>
      </w:r>
      <w:proofErr w:type="spellStart"/>
      <w:r w:rsidR="00F22256" w:rsidRPr="00F22256">
        <w:rPr>
          <w:rFonts w:asciiTheme="minorHAnsi" w:hAnsiTheme="minorHAnsi" w:cstheme="minorHAnsi"/>
          <w:sz w:val="24"/>
        </w:rPr>
        <w:t>nice</w:t>
      </w:r>
      <w:proofErr w:type="spellEnd"/>
      <w:r w:rsidR="00F22256" w:rsidRPr="00F22256">
        <w:rPr>
          <w:rFonts w:asciiTheme="minorHAnsi" w:hAnsiTheme="minorHAnsi" w:cstheme="minorHAnsi"/>
          <w:sz w:val="24"/>
        </w:rPr>
        <w:t xml:space="preserve"> tiene una prioridad de 0.</w:t>
      </w:r>
    </w:p>
    <w:p w:rsidR="00F22256" w:rsidRPr="0031062B" w:rsidRDefault="00F22256" w:rsidP="00383BD1">
      <w:pPr>
        <w:ind w:firstLine="708"/>
        <w:rPr>
          <w:rFonts w:asciiTheme="minorHAnsi" w:hAnsiTheme="minorHAnsi" w:cstheme="minorHAnsi"/>
          <w:color w:val="FF0000"/>
          <w:sz w:val="24"/>
        </w:rPr>
      </w:pPr>
    </w:p>
    <w:p w:rsidR="001C3209" w:rsidRPr="004C06CB" w:rsidRDefault="001C3209" w:rsidP="000A4B8D">
      <w:pPr>
        <w:ind w:firstLine="708"/>
        <w:rPr>
          <w:rFonts w:asciiTheme="minorHAnsi" w:hAnsiTheme="minorHAnsi" w:cstheme="minorHAnsi"/>
          <w:b/>
          <w:sz w:val="24"/>
        </w:rPr>
      </w:pPr>
      <w:r w:rsidRPr="004C06CB">
        <w:rPr>
          <w:rFonts w:asciiTheme="minorHAnsi" w:hAnsiTheme="minorHAnsi" w:cstheme="minorHAnsi"/>
          <w:b/>
          <w:sz w:val="24"/>
        </w:rPr>
        <w:t>$</w:t>
      </w:r>
      <w:proofErr w:type="spellStart"/>
      <w:r w:rsidR="000A4B8D" w:rsidRPr="004C06CB">
        <w:rPr>
          <w:rFonts w:asciiTheme="minorHAnsi" w:hAnsiTheme="minorHAnsi" w:cstheme="minorHAnsi"/>
          <w:b/>
          <w:sz w:val="24"/>
        </w:rPr>
        <w:t>n</w:t>
      </w:r>
      <w:r w:rsidRPr="004C06CB">
        <w:rPr>
          <w:rFonts w:asciiTheme="minorHAnsi" w:hAnsiTheme="minorHAnsi" w:cstheme="minorHAnsi"/>
          <w:b/>
          <w:sz w:val="24"/>
        </w:rPr>
        <w:t>ice</w:t>
      </w:r>
      <w:proofErr w:type="spellEnd"/>
      <w:r w:rsidRPr="004C06CB">
        <w:rPr>
          <w:rFonts w:asciiTheme="minorHAnsi" w:hAnsiTheme="minorHAnsi" w:cstheme="minorHAnsi"/>
          <w:b/>
          <w:sz w:val="24"/>
        </w:rPr>
        <w:t xml:space="preserve"> -n 19 </w:t>
      </w:r>
      <w:r w:rsidR="00BA6EF1">
        <w:rPr>
          <w:rFonts w:asciiTheme="minorHAnsi" w:hAnsiTheme="minorHAnsi" w:cstheme="minorHAnsi"/>
          <w:b/>
          <w:sz w:val="24"/>
        </w:rPr>
        <w:t xml:space="preserve">COMANDO </w:t>
      </w:r>
    </w:p>
    <w:p w:rsidR="001C3209" w:rsidRPr="006738EA" w:rsidRDefault="001C3209" w:rsidP="000A4B8D">
      <w:pPr>
        <w:ind w:firstLine="708"/>
        <w:rPr>
          <w:rFonts w:asciiTheme="minorHAnsi" w:hAnsiTheme="minorHAnsi" w:cstheme="minorHAnsi"/>
          <w:sz w:val="24"/>
        </w:rPr>
      </w:pPr>
      <w:r w:rsidRPr="006738EA">
        <w:rPr>
          <w:rFonts w:asciiTheme="minorHAnsi" w:hAnsiTheme="minorHAnsi" w:cstheme="minorHAnsi"/>
          <w:sz w:val="24"/>
        </w:rPr>
        <w:t xml:space="preserve">Esta orden deja con </w:t>
      </w:r>
      <w:r w:rsidRPr="0031062B">
        <w:rPr>
          <w:rFonts w:asciiTheme="minorHAnsi" w:hAnsiTheme="minorHAnsi" w:cstheme="minorHAnsi"/>
          <w:b/>
          <w:sz w:val="24"/>
        </w:rPr>
        <w:t>prioridad mínima</w:t>
      </w:r>
      <w:r w:rsidRPr="006738EA">
        <w:rPr>
          <w:rFonts w:asciiTheme="minorHAnsi" w:hAnsiTheme="minorHAnsi" w:cstheme="minorHAnsi"/>
          <w:sz w:val="24"/>
        </w:rPr>
        <w:t xml:space="preserve"> </w:t>
      </w:r>
      <w:r w:rsidR="00920070">
        <w:rPr>
          <w:rFonts w:asciiTheme="minorHAnsi" w:hAnsiTheme="minorHAnsi" w:cstheme="minorHAnsi"/>
          <w:sz w:val="24"/>
        </w:rPr>
        <w:t>al comando especificado.</w:t>
      </w:r>
    </w:p>
    <w:p w:rsidR="00E5580D" w:rsidRDefault="0031062B" w:rsidP="001C3209">
      <w:pPr>
        <w:rPr>
          <w:rFonts w:asciiTheme="minorHAnsi" w:hAnsiTheme="minorHAnsi" w:cstheme="minorHAnsi"/>
          <w:sz w:val="24"/>
        </w:rPr>
      </w:pPr>
      <w:r>
        <w:rPr>
          <w:rFonts w:asciiTheme="minorHAnsi" w:hAnsiTheme="minorHAnsi" w:cstheme="minorHAnsi"/>
          <w:sz w:val="24"/>
        </w:rPr>
        <w:tab/>
      </w:r>
      <w:r w:rsidRPr="0031062B">
        <w:rPr>
          <w:rFonts w:asciiTheme="minorHAnsi" w:hAnsiTheme="minorHAnsi" w:cstheme="minorHAnsi"/>
          <w:b/>
          <w:color w:val="FF0000"/>
          <w:sz w:val="24"/>
        </w:rPr>
        <w:t>Observación:</w:t>
      </w:r>
      <w:r w:rsidRPr="0031062B">
        <w:rPr>
          <w:rFonts w:asciiTheme="minorHAnsi" w:hAnsiTheme="minorHAnsi" w:cstheme="minorHAnsi"/>
          <w:color w:val="FF0000"/>
          <w:sz w:val="24"/>
        </w:rPr>
        <w:t xml:space="preserve"> </w:t>
      </w:r>
      <w:r>
        <w:rPr>
          <w:rFonts w:asciiTheme="minorHAnsi" w:hAnsiTheme="minorHAnsi" w:cstheme="minorHAnsi"/>
          <w:sz w:val="24"/>
        </w:rPr>
        <w:t>cuidado porque estoy asignando un valor de +19.</w:t>
      </w:r>
    </w:p>
    <w:p w:rsidR="007D7BE2" w:rsidRDefault="007D7BE2" w:rsidP="00072FD4">
      <w:pPr>
        <w:rPr>
          <w:rFonts w:asciiTheme="minorHAnsi" w:hAnsiTheme="minorHAnsi" w:cstheme="minorHAnsi"/>
          <w:sz w:val="24"/>
        </w:rPr>
      </w:pPr>
    </w:p>
    <w:p w:rsidR="001C3209" w:rsidRPr="00E5580D" w:rsidRDefault="00920070" w:rsidP="00072FD4">
      <w:pPr>
        <w:rPr>
          <w:rFonts w:asciiTheme="minorHAnsi" w:hAnsiTheme="minorHAnsi" w:cstheme="minorHAnsi"/>
          <w:b/>
          <w:sz w:val="24"/>
        </w:rPr>
      </w:pPr>
      <w:r>
        <w:rPr>
          <w:rFonts w:asciiTheme="minorHAnsi" w:hAnsiTheme="minorHAnsi" w:cstheme="minorHAnsi"/>
          <w:sz w:val="24"/>
        </w:rPr>
        <w:tab/>
      </w:r>
      <w:r w:rsidR="00E5580D" w:rsidRPr="00E5580D">
        <w:rPr>
          <w:rFonts w:asciiTheme="minorHAnsi" w:hAnsiTheme="minorHAnsi" w:cstheme="minorHAnsi"/>
          <w:b/>
          <w:sz w:val="24"/>
        </w:rPr>
        <w:t>O</w:t>
      </w:r>
      <w:r w:rsidR="001C3209" w:rsidRPr="00E5580D">
        <w:rPr>
          <w:rFonts w:asciiTheme="minorHAnsi" w:hAnsiTheme="minorHAnsi" w:cstheme="minorHAnsi"/>
          <w:b/>
          <w:sz w:val="24"/>
        </w:rPr>
        <w:t xml:space="preserve">rden </w:t>
      </w:r>
      <w:proofErr w:type="spellStart"/>
      <w:r w:rsidR="001C3209" w:rsidRPr="007D7BE2">
        <w:rPr>
          <w:rFonts w:asciiTheme="minorHAnsi" w:hAnsiTheme="minorHAnsi" w:cstheme="minorHAnsi"/>
          <w:b/>
          <w:i/>
          <w:sz w:val="24"/>
        </w:rPr>
        <w:t>renice</w:t>
      </w:r>
      <w:proofErr w:type="spellEnd"/>
    </w:p>
    <w:p w:rsidR="001C3209" w:rsidRPr="006738EA" w:rsidRDefault="000A4B8D" w:rsidP="000A4B8D">
      <w:pPr>
        <w:rPr>
          <w:rFonts w:asciiTheme="minorHAnsi" w:hAnsiTheme="minorHAnsi" w:cstheme="minorHAnsi"/>
          <w:sz w:val="24"/>
        </w:rPr>
      </w:pPr>
      <w:r>
        <w:rPr>
          <w:rFonts w:asciiTheme="minorHAnsi" w:hAnsiTheme="minorHAnsi" w:cstheme="minorHAnsi"/>
          <w:sz w:val="24"/>
        </w:rPr>
        <w:t xml:space="preserve">             </w:t>
      </w:r>
      <w:r w:rsidR="001C3209" w:rsidRPr="006738EA">
        <w:rPr>
          <w:rFonts w:asciiTheme="minorHAnsi" w:hAnsiTheme="minorHAnsi" w:cstheme="minorHAnsi"/>
          <w:sz w:val="24"/>
        </w:rPr>
        <w:t xml:space="preserve">Para </w:t>
      </w:r>
      <w:r w:rsidR="001C3209" w:rsidRPr="00920070">
        <w:rPr>
          <w:rFonts w:asciiTheme="minorHAnsi" w:hAnsiTheme="minorHAnsi" w:cstheme="minorHAnsi"/>
          <w:sz w:val="24"/>
          <w:u w:val="single"/>
        </w:rPr>
        <w:t>cambiar la prioridad </w:t>
      </w:r>
      <w:proofErr w:type="spellStart"/>
      <w:r w:rsidR="001C3209" w:rsidRPr="00920070">
        <w:rPr>
          <w:rFonts w:asciiTheme="minorHAnsi" w:hAnsiTheme="minorHAnsi" w:cstheme="minorHAnsi"/>
          <w:sz w:val="24"/>
          <w:u w:val="single"/>
        </w:rPr>
        <w:t>nice</w:t>
      </w:r>
      <w:proofErr w:type="spellEnd"/>
      <w:r w:rsidR="001C3209" w:rsidRPr="00920070">
        <w:rPr>
          <w:rFonts w:asciiTheme="minorHAnsi" w:hAnsiTheme="minorHAnsi" w:cstheme="minorHAnsi"/>
          <w:sz w:val="24"/>
          <w:u w:val="single"/>
        </w:rPr>
        <w:t xml:space="preserve"> de un </w:t>
      </w:r>
      <w:r w:rsidR="00AE5E43" w:rsidRPr="00920070">
        <w:rPr>
          <w:rFonts w:asciiTheme="minorHAnsi" w:hAnsiTheme="minorHAnsi" w:cstheme="minorHAnsi"/>
          <w:sz w:val="24"/>
          <w:u w:val="single"/>
        </w:rPr>
        <w:t>proceso en</w:t>
      </w:r>
      <w:r w:rsidR="00E4058F" w:rsidRPr="00920070">
        <w:rPr>
          <w:rFonts w:asciiTheme="minorHAnsi" w:hAnsiTheme="minorHAnsi" w:cstheme="minorHAnsi"/>
          <w:sz w:val="24"/>
          <w:u w:val="single"/>
        </w:rPr>
        <w:t xml:space="preserve"> ejecución</w:t>
      </w:r>
      <w:r w:rsidR="00E4058F">
        <w:rPr>
          <w:rFonts w:asciiTheme="minorHAnsi" w:hAnsiTheme="minorHAnsi" w:cstheme="minorHAnsi"/>
          <w:sz w:val="24"/>
        </w:rPr>
        <w:t xml:space="preserve"> </w:t>
      </w:r>
      <w:r>
        <w:rPr>
          <w:rFonts w:asciiTheme="minorHAnsi" w:hAnsiTheme="minorHAnsi" w:cstheme="minorHAnsi"/>
          <w:sz w:val="24"/>
        </w:rPr>
        <w:t xml:space="preserve">se utiliza la </w:t>
      </w:r>
      <w:r w:rsidR="00AE5E43">
        <w:rPr>
          <w:rFonts w:asciiTheme="minorHAnsi" w:hAnsiTheme="minorHAnsi" w:cstheme="minorHAnsi"/>
          <w:sz w:val="24"/>
        </w:rPr>
        <w:t xml:space="preserve">orden </w:t>
      </w:r>
      <w:proofErr w:type="spellStart"/>
      <w:r w:rsidR="00AE5E43" w:rsidRPr="006738EA">
        <w:rPr>
          <w:rFonts w:asciiTheme="minorHAnsi" w:hAnsiTheme="minorHAnsi" w:cstheme="minorHAnsi"/>
          <w:sz w:val="24"/>
        </w:rPr>
        <w:t>renice</w:t>
      </w:r>
      <w:proofErr w:type="spellEnd"/>
      <w:r w:rsidR="0083367F">
        <w:rPr>
          <w:rFonts w:asciiTheme="minorHAnsi" w:hAnsiTheme="minorHAnsi" w:cstheme="minorHAnsi"/>
          <w:sz w:val="24"/>
        </w:rPr>
        <w:t>. Por ejemplo:</w:t>
      </w:r>
    </w:p>
    <w:p w:rsidR="001C3209" w:rsidRPr="004C06CB" w:rsidRDefault="000A4B8D" w:rsidP="000A4B8D">
      <w:pPr>
        <w:ind w:firstLine="708"/>
        <w:rPr>
          <w:rFonts w:asciiTheme="minorHAnsi" w:hAnsiTheme="minorHAnsi" w:cstheme="minorHAnsi"/>
          <w:b/>
          <w:sz w:val="24"/>
        </w:rPr>
      </w:pPr>
      <w:r w:rsidRPr="004C06CB">
        <w:rPr>
          <w:rFonts w:asciiTheme="minorHAnsi" w:hAnsiTheme="minorHAnsi" w:cstheme="minorHAnsi"/>
          <w:b/>
          <w:sz w:val="24"/>
        </w:rPr>
        <w:t>$</w:t>
      </w:r>
      <w:proofErr w:type="spellStart"/>
      <w:r w:rsidRPr="004C06CB">
        <w:rPr>
          <w:rFonts w:asciiTheme="minorHAnsi" w:hAnsiTheme="minorHAnsi" w:cstheme="minorHAnsi"/>
          <w:b/>
          <w:sz w:val="24"/>
        </w:rPr>
        <w:t>r</w:t>
      </w:r>
      <w:r w:rsidR="0083367F">
        <w:rPr>
          <w:rFonts w:asciiTheme="minorHAnsi" w:hAnsiTheme="minorHAnsi" w:cstheme="minorHAnsi"/>
          <w:b/>
          <w:sz w:val="24"/>
        </w:rPr>
        <w:t>enice</w:t>
      </w:r>
      <w:proofErr w:type="spellEnd"/>
      <w:r w:rsidR="0083367F">
        <w:rPr>
          <w:rFonts w:asciiTheme="minorHAnsi" w:hAnsiTheme="minorHAnsi" w:cstheme="minorHAnsi"/>
          <w:b/>
          <w:sz w:val="24"/>
        </w:rPr>
        <w:t xml:space="preserve"> -n </w:t>
      </w:r>
      <w:r w:rsidR="001C3209" w:rsidRPr="004C06CB">
        <w:rPr>
          <w:rFonts w:asciiTheme="minorHAnsi" w:hAnsiTheme="minorHAnsi" w:cstheme="minorHAnsi"/>
          <w:b/>
          <w:sz w:val="24"/>
        </w:rPr>
        <w:t>-</w:t>
      </w:r>
      <w:proofErr w:type="gramStart"/>
      <w:r w:rsidR="001C3209" w:rsidRPr="004C06CB">
        <w:rPr>
          <w:rFonts w:asciiTheme="minorHAnsi" w:hAnsiTheme="minorHAnsi" w:cstheme="minorHAnsi"/>
          <w:b/>
          <w:sz w:val="24"/>
        </w:rPr>
        <w:t>5  987</w:t>
      </w:r>
      <w:proofErr w:type="gramEnd"/>
      <w:r w:rsidR="001C3209" w:rsidRPr="004C06CB">
        <w:rPr>
          <w:rFonts w:asciiTheme="minorHAnsi" w:hAnsiTheme="minorHAnsi" w:cstheme="minorHAnsi"/>
          <w:b/>
          <w:sz w:val="24"/>
        </w:rPr>
        <w:t xml:space="preserve">  -u root</w:t>
      </w:r>
    </w:p>
    <w:p w:rsidR="001C3209" w:rsidRDefault="001C3209" w:rsidP="004C06CB">
      <w:pPr>
        <w:ind w:firstLine="709"/>
        <w:jc w:val="both"/>
        <w:rPr>
          <w:rFonts w:asciiTheme="minorHAnsi" w:hAnsiTheme="minorHAnsi" w:cstheme="minorHAnsi"/>
          <w:sz w:val="24"/>
        </w:rPr>
      </w:pPr>
      <w:r w:rsidRPr="006738EA">
        <w:rPr>
          <w:rFonts w:asciiTheme="minorHAnsi" w:hAnsiTheme="minorHAnsi" w:cstheme="minorHAnsi"/>
          <w:sz w:val="24"/>
        </w:rPr>
        <w:t>Esta orden dará prioridad -5 al proceso de PID = 987 y</w:t>
      </w:r>
      <w:r w:rsidR="000A4B8D">
        <w:rPr>
          <w:rFonts w:asciiTheme="minorHAnsi" w:hAnsiTheme="minorHAnsi" w:cstheme="minorHAnsi"/>
          <w:sz w:val="24"/>
        </w:rPr>
        <w:t xml:space="preserve"> </w:t>
      </w:r>
      <w:r w:rsidRPr="006738EA">
        <w:rPr>
          <w:rFonts w:asciiTheme="minorHAnsi" w:hAnsiTheme="minorHAnsi" w:cstheme="minorHAnsi"/>
          <w:sz w:val="24"/>
        </w:rPr>
        <w:t>a todo</w:t>
      </w:r>
      <w:r w:rsidR="000D1E2E">
        <w:rPr>
          <w:rFonts w:asciiTheme="minorHAnsi" w:hAnsiTheme="minorHAnsi" w:cstheme="minorHAnsi"/>
          <w:sz w:val="24"/>
        </w:rPr>
        <w:t>s los procesos del usuario root</w:t>
      </w:r>
      <w:r w:rsidRPr="006738EA">
        <w:rPr>
          <w:rFonts w:asciiTheme="minorHAnsi" w:hAnsiTheme="minorHAnsi" w:cstheme="minorHAnsi"/>
          <w:sz w:val="24"/>
        </w:rPr>
        <w:t>.</w:t>
      </w:r>
    </w:p>
    <w:p w:rsidR="007D7BE2" w:rsidRPr="006738EA" w:rsidRDefault="007D7BE2" w:rsidP="004C06CB">
      <w:pPr>
        <w:ind w:firstLine="709"/>
        <w:jc w:val="both"/>
        <w:rPr>
          <w:rFonts w:asciiTheme="minorHAnsi" w:hAnsiTheme="minorHAnsi" w:cstheme="minorHAnsi"/>
          <w:sz w:val="24"/>
        </w:rPr>
      </w:pPr>
    </w:p>
    <w:p w:rsidR="001C3209" w:rsidRDefault="001C3209" w:rsidP="004C06CB">
      <w:pPr>
        <w:ind w:firstLine="709"/>
        <w:jc w:val="both"/>
        <w:rPr>
          <w:rFonts w:asciiTheme="minorHAnsi" w:hAnsiTheme="minorHAnsi" w:cstheme="minorHAnsi"/>
          <w:sz w:val="24"/>
        </w:rPr>
      </w:pPr>
      <w:r w:rsidRPr="006738EA">
        <w:rPr>
          <w:rFonts w:asciiTheme="minorHAnsi" w:hAnsiTheme="minorHAnsi" w:cstheme="minorHAnsi"/>
          <w:sz w:val="24"/>
        </w:rPr>
        <w:t>También se puede cambiar la prioridad </w:t>
      </w:r>
      <w:proofErr w:type="spellStart"/>
      <w:r w:rsidRPr="006738EA">
        <w:rPr>
          <w:rFonts w:asciiTheme="minorHAnsi" w:hAnsiTheme="minorHAnsi" w:cstheme="minorHAnsi"/>
          <w:sz w:val="24"/>
        </w:rPr>
        <w:t>nice</w:t>
      </w:r>
      <w:proofErr w:type="spellEnd"/>
      <w:r w:rsidRPr="006738EA">
        <w:rPr>
          <w:rFonts w:asciiTheme="minorHAnsi" w:hAnsiTheme="minorHAnsi" w:cstheme="minorHAnsi"/>
          <w:sz w:val="24"/>
        </w:rPr>
        <w:t xml:space="preserve"> con </w:t>
      </w:r>
      <w:r w:rsidR="00F502F5" w:rsidRPr="006738EA">
        <w:rPr>
          <w:rFonts w:asciiTheme="minorHAnsi" w:hAnsiTheme="minorHAnsi" w:cstheme="minorHAnsi"/>
          <w:sz w:val="24"/>
        </w:rPr>
        <w:t>la orden interactiva</w:t>
      </w:r>
      <w:r w:rsidRPr="006738EA">
        <w:rPr>
          <w:rFonts w:asciiTheme="minorHAnsi" w:hAnsiTheme="minorHAnsi" w:cstheme="minorHAnsi"/>
          <w:sz w:val="24"/>
        </w:rPr>
        <w:t> top.</w:t>
      </w:r>
    </w:p>
    <w:p w:rsidR="008947E1" w:rsidRDefault="008947E1" w:rsidP="004C06CB">
      <w:pPr>
        <w:ind w:firstLine="709"/>
        <w:jc w:val="both"/>
        <w:rPr>
          <w:rFonts w:asciiTheme="minorHAnsi" w:hAnsiTheme="minorHAnsi" w:cstheme="minorHAnsi"/>
          <w:sz w:val="24"/>
        </w:rPr>
      </w:pPr>
    </w:p>
    <w:p w:rsidR="00F502F5" w:rsidRDefault="001C3209" w:rsidP="004C06CB">
      <w:pPr>
        <w:ind w:firstLine="709"/>
        <w:jc w:val="both"/>
        <w:rPr>
          <w:rFonts w:asciiTheme="minorHAnsi" w:hAnsiTheme="minorHAnsi" w:cstheme="minorHAnsi"/>
          <w:sz w:val="24"/>
        </w:rPr>
      </w:pPr>
      <w:r w:rsidRPr="006738EA">
        <w:rPr>
          <w:rFonts w:asciiTheme="minorHAnsi" w:hAnsiTheme="minorHAnsi" w:cstheme="minorHAnsi"/>
          <w:sz w:val="24"/>
        </w:rPr>
        <w:t>Podemos ver un esquema de la prioridad </w:t>
      </w:r>
      <w:proofErr w:type="spellStart"/>
      <w:r w:rsidRPr="006738EA">
        <w:rPr>
          <w:rFonts w:asciiTheme="minorHAnsi" w:hAnsiTheme="minorHAnsi" w:cstheme="minorHAnsi"/>
          <w:sz w:val="24"/>
        </w:rPr>
        <w:t>nice</w:t>
      </w:r>
      <w:proofErr w:type="spellEnd"/>
      <w:r w:rsidRPr="006738EA">
        <w:rPr>
          <w:rFonts w:asciiTheme="minorHAnsi" w:hAnsiTheme="minorHAnsi" w:cstheme="minorHAnsi"/>
          <w:sz w:val="24"/>
        </w:rPr>
        <w:t xml:space="preserve"> y la sintaxis de las </w:t>
      </w:r>
      <w:r w:rsidR="00F502F5">
        <w:rPr>
          <w:rFonts w:asciiTheme="minorHAnsi" w:hAnsiTheme="minorHAnsi" w:cstheme="minorHAnsi"/>
          <w:sz w:val="24"/>
        </w:rPr>
        <w:t>ó</w:t>
      </w:r>
      <w:r w:rsidRPr="006738EA">
        <w:rPr>
          <w:rFonts w:asciiTheme="minorHAnsi" w:hAnsiTheme="minorHAnsi" w:cstheme="minorHAnsi"/>
          <w:sz w:val="24"/>
        </w:rPr>
        <w:t>rdenes </w:t>
      </w:r>
      <w:proofErr w:type="spellStart"/>
      <w:r w:rsidRPr="006738EA">
        <w:rPr>
          <w:rFonts w:asciiTheme="minorHAnsi" w:hAnsiTheme="minorHAnsi" w:cstheme="minorHAnsi"/>
          <w:sz w:val="24"/>
        </w:rPr>
        <w:t>nice</w:t>
      </w:r>
      <w:proofErr w:type="spellEnd"/>
      <w:r w:rsidRPr="006738EA">
        <w:rPr>
          <w:rFonts w:asciiTheme="minorHAnsi" w:hAnsiTheme="minorHAnsi" w:cstheme="minorHAnsi"/>
          <w:sz w:val="24"/>
        </w:rPr>
        <w:t> y </w:t>
      </w:r>
      <w:proofErr w:type="spellStart"/>
      <w:r w:rsidRPr="006738EA">
        <w:rPr>
          <w:rFonts w:asciiTheme="minorHAnsi" w:hAnsiTheme="minorHAnsi" w:cstheme="minorHAnsi"/>
          <w:sz w:val="24"/>
        </w:rPr>
        <w:t>renice</w:t>
      </w:r>
      <w:proofErr w:type="spellEnd"/>
      <w:r w:rsidRPr="006738EA">
        <w:rPr>
          <w:rFonts w:asciiTheme="minorHAnsi" w:hAnsiTheme="minorHAnsi" w:cstheme="minorHAnsi"/>
          <w:sz w:val="24"/>
        </w:rPr>
        <w:t> a la </w:t>
      </w:r>
      <w:r w:rsidR="00F502F5">
        <w:rPr>
          <w:rFonts w:asciiTheme="minorHAnsi" w:hAnsiTheme="minorHAnsi" w:cstheme="minorHAnsi"/>
          <w:sz w:val="24"/>
        </w:rPr>
        <w:t>tabla</w:t>
      </w:r>
      <w:r w:rsidR="00F502F5" w:rsidRPr="006738EA">
        <w:rPr>
          <w:rFonts w:asciiTheme="minorHAnsi" w:hAnsiTheme="minorHAnsi" w:cstheme="minorHAnsi"/>
          <w:sz w:val="24"/>
        </w:rPr>
        <w:t xml:space="preserve"> </w:t>
      </w:r>
    </w:p>
    <w:p w:rsidR="00F502F5" w:rsidRPr="006738EA" w:rsidRDefault="00F502F5" w:rsidP="00F502F5">
      <w:pPr>
        <w:jc w:val="both"/>
        <w:rPr>
          <w:rFonts w:asciiTheme="minorHAnsi" w:hAnsiTheme="minorHAnsi" w:cstheme="minorHAnsi"/>
          <w:sz w:val="24"/>
        </w:rPr>
      </w:pPr>
      <w:r>
        <w:rPr>
          <w:rFonts w:asciiTheme="minorHAnsi" w:hAnsiTheme="minorHAnsi" w:cstheme="minorHAnsi"/>
          <w:noProof/>
          <w:sz w:val="24"/>
          <w:lang w:eastAsia="es-ES"/>
        </w:rPr>
        <mc:AlternateContent>
          <mc:Choice Requires="wps">
            <w:drawing>
              <wp:anchor distT="0" distB="0" distL="114300" distR="114300" simplePos="0" relativeHeight="251660288" behindDoc="0" locked="0" layoutInCell="1" allowOverlap="1">
                <wp:simplePos x="0" y="0"/>
                <wp:positionH relativeFrom="column">
                  <wp:posOffset>2891789</wp:posOffset>
                </wp:positionH>
                <wp:positionV relativeFrom="paragraph">
                  <wp:posOffset>78740</wp:posOffset>
                </wp:positionV>
                <wp:extent cx="1876425" cy="19050"/>
                <wp:effectExtent l="19050" t="76200" r="85725" b="95250"/>
                <wp:wrapNone/>
                <wp:docPr id="6" name="Conector recto de flecha 6"/>
                <wp:cNvGraphicFramePr/>
                <a:graphic xmlns:a="http://schemas.openxmlformats.org/drawingml/2006/main">
                  <a:graphicData uri="http://schemas.microsoft.com/office/word/2010/wordprocessingShape">
                    <wps:wsp>
                      <wps:cNvCnPr/>
                      <wps:spPr>
                        <a:xfrm>
                          <a:off x="0" y="0"/>
                          <a:ext cx="1876425" cy="1905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82B7B80" id="_x0000_t32" coordsize="21600,21600" o:spt="32" o:oned="t" path="m,l21600,21600e" filled="f">
                <v:path arrowok="t" fillok="f" o:connecttype="none"/>
                <o:lock v:ext="edit" shapetype="t"/>
              </v:shapetype>
              <v:shape id="Conector recto de flecha 6" o:spid="_x0000_s1026" type="#_x0000_t32" style="position:absolute;margin-left:227.7pt;margin-top:6.2pt;width:147.75pt;height:1.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" strokecolor="#4579b8 [3044]">
                <v:stroke startarrow="block" endarrow="block"/>
              </v:shape>
            </w:pict>
          </mc:Fallback>
        </mc:AlternateContent>
      </w:r>
      <w:r>
        <w:rPr>
          <w:rFonts w:asciiTheme="minorHAnsi" w:hAnsiTheme="minorHAnsi" w:cstheme="minorHAnsi"/>
          <w:noProof/>
          <w:sz w:val="24"/>
          <w:lang w:eastAsia="es-ES"/>
        </w:rPr>
        <mc:AlternateContent>
          <mc:Choice Requires="wps">
            <w:drawing>
              <wp:anchor distT="0" distB="0" distL="114300" distR="114300" simplePos="0" relativeHeight="251659264" behindDoc="0" locked="0" layoutInCell="1" allowOverlap="1">
                <wp:simplePos x="0" y="0"/>
                <wp:positionH relativeFrom="column">
                  <wp:posOffset>329564</wp:posOffset>
                </wp:positionH>
                <wp:positionV relativeFrom="paragraph">
                  <wp:posOffset>78740</wp:posOffset>
                </wp:positionV>
                <wp:extent cx="2085975" cy="9525"/>
                <wp:effectExtent l="38100" t="76200" r="28575" b="85725"/>
                <wp:wrapNone/>
                <wp:docPr id="4" name="Conector recto de flecha 4"/>
                <wp:cNvGraphicFramePr/>
                <a:graphic xmlns:a="http://schemas.openxmlformats.org/drawingml/2006/main">
                  <a:graphicData uri="http://schemas.microsoft.com/office/word/2010/wordprocessingShape">
                    <wps:wsp>
                      <wps:cNvCnPr/>
                      <wps:spPr>
                        <a:xfrm flipV="1">
                          <a:off x="0" y="0"/>
                          <a:ext cx="2085975" cy="952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FFFC8C" id="Conector recto de flecha 4" o:spid="_x0000_s1026" type="#_x0000_t32" style="position:absolute;margin-left:25.95pt;margin-top:6.2pt;width:164.25pt;height:.75pt;flip: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" strokecolor="#4579b8 [3044]">
                <v:stroke startarrow="block" endarrow="block"/>
              </v:shape>
            </w:pict>
          </mc:Fallback>
        </mc:AlternateContent>
      </w:r>
      <w:r>
        <w:rPr>
          <w:rFonts w:asciiTheme="minorHAnsi" w:hAnsiTheme="minorHAnsi" w:cstheme="minorHAnsi"/>
          <w:sz w:val="24"/>
        </w:rPr>
        <w:t xml:space="preserve">-20 </w:t>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t xml:space="preserve">0 </w:t>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Pr>
          <w:rFonts w:asciiTheme="minorHAnsi" w:hAnsiTheme="minorHAnsi" w:cstheme="minorHAnsi"/>
          <w:sz w:val="24"/>
        </w:rPr>
        <w:tab/>
      </w:r>
      <w:r w:rsidR="00F52DE9">
        <w:rPr>
          <w:rFonts w:asciiTheme="minorHAnsi" w:hAnsiTheme="minorHAnsi" w:cstheme="minorHAnsi"/>
          <w:sz w:val="24"/>
        </w:rPr>
        <w:t xml:space="preserve">     </w:t>
      </w:r>
      <w:r w:rsidR="003268EA">
        <w:rPr>
          <w:rFonts w:asciiTheme="minorHAnsi" w:hAnsiTheme="minorHAnsi" w:cstheme="minorHAnsi"/>
          <w:sz w:val="24"/>
        </w:rPr>
        <w:t>+</w:t>
      </w:r>
      <w:r>
        <w:rPr>
          <w:rFonts w:asciiTheme="minorHAnsi" w:hAnsiTheme="minorHAnsi" w:cstheme="minorHAnsi"/>
          <w:sz w:val="24"/>
        </w:rPr>
        <w:t>19</w:t>
      </w:r>
    </w:p>
    <w:tbl>
      <w:tblPr>
        <w:tblStyle w:val="Tablaconcuadrcula"/>
        <w:tblW w:w="8459" w:type="dxa"/>
        <w:jc w:val="center"/>
        <w:tblLook w:val="04A0" w:firstRow="1" w:lastRow="0" w:firstColumn="1" w:lastColumn="0" w:noHBand="0" w:noVBand="1"/>
      </w:tblPr>
      <w:tblGrid>
        <w:gridCol w:w="4106"/>
        <w:gridCol w:w="284"/>
        <w:gridCol w:w="4069"/>
      </w:tblGrid>
      <w:tr w:rsidR="003268EA" w:rsidTr="003268EA">
        <w:trPr>
          <w:trHeight w:val="415"/>
          <w:jc w:val="center"/>
        </w:trPr>
        <w:tc>
          <w:tcPr>
            <w:tcW w:w="4106" w:type="dxa"/>
          </w:tcPr>
          <w:p w:rsidR="003268EA" w:rsidRPr="005B0C0F" w:rsidRDefault="003268EA" w:rsidP="005B0C0F">
            <w:pPr>
              <w:jc w:val="center"/>
              <w:rPr>
                <w:rFonts w:asciiTheme="minorHAnsi" w:hAnsiTheme="minorHAnsi" w:cstheme="minorHAnsi"/>
                <w:b/>
                <w:sz w:val="24"/>
              </w:rPr>
            </w:pPr>
            <w:bookmarkStart w:id="0" w:name="fig7"/>
            <w:bookmarkEnd w:id="0"/>
            <w:r w:rsidRPr="005B0C0F">
              <w:rPr>
                <w:rFonts w:asciiTheme="minorHAnsi" w:hAnsiTheme="minorHAnsi" w:cstheme="minorHAnsi"/>
                <w:b/>
                <w:sz w:val="24"/>
              </w:rPr>
              <w:t>Prioridad alta</w:t>
            </w:r>
          </w:p>
        </w:tc>
        <w:tc>
          <w:tcPr>
            <w:tcW w:w="284" w:type="dxa"/>
            <w:vMerge w:val="restart"/>
          </w:tcPr>
          <w:p w:rsidR="003268EA" w:rsidRPr="005B0C0F" w:rsidRDefault="003268EA" w:rsidP="005B0C0F">
            <w:pPr>
              <w:jc w:val="center"/>
              <w:rPr>
                <w:rFonts w:asciiTheme="minorHAnsi" w:hAnsiTheme="minorHAnsi" w:cstheme="minorHAnsi"/>
                <w:b/>
                <w:sz w:val="24"/>
              </w:rPr>
            </w:pPr>
          </w:p>
        </w:tc>
        <w:tc>
          <w:tcPr>
            <w:tcW w:w="4069" w:type="dxa"/>
          </w:tcPr>
          <w:p w:rsidR="003268EA" w:rsidRPr="005B0C0F" w:rsidRDefault="003268EA" w:rsidP="005B0C0F">
            <w:pPr>
              <w:jc w:val="center"/>
              <w:rPr>
                <w:rFonts w:asciiTheme="minorHAnsi" w:hAnsiTheme="minorHAnsi" w:cstheme="minorHAnsi"/>
                <w:b/>
                <w:sz w:val="24"/>
              </w:rPr>
            </w:pPr>
            <w:r w:rsidRPr="005B0C0F">
              <w:rPr>
                <w:rFonts w:asciiTheme="minorHAnsi" w:hAnsiTheme="minorHAnsi" w:cstheme="minorHAnsi"/>
                <w:b/>
                <w:sz w:val="24"/>
              </w:rPr>
              <w:t>Prioridad baja</w:t>
            </w:r>
          </w:p>
        </w:tc>
      </w:tr>
      <w:tr w:rsidR="003268EA" w:rsidTr="003268EA">
        <w:trPr>
          <w:trHeight w:val="415"/>
          <w:jc w:val="center"/>
        </w:trPr>
        <w:tc>
          <w:tcPr>
            <w:tcW w:w="4106" w:type="dxa"/>
          </w:tcPr>
          <w:p w:rsidR="003268EA" w:rsidRDefault="003268EA" w:rsidP="00F502F5">
            <w:pPr>
              <w:jc w:val="both"/>
              <w:rPr>
                <w:rFonts w:asciiTheme="minorHAnsi" w:hAnsiTheme="minorHAnsi" w:cstheme="minorHAnsi"/>
                <w:sz w:val="24"/>
              </w:rPr>
            </w:pPr>
            <w:proofErr w:type="spellStart"/>
            <w:r>
              <w:rPr>
                <w:rFonts w:asciiTheme="minorHAnsi" w:hAnsiTheme="minorHAnsi" w:cstheme="minorHAnsi"/>
                <w:sz w:val="24"/>
              </w:rPr>
              <w:t>nice</w:t>
            </w:r>
            <w:proofErr w:type="spellEnd"/>
            <w:r>
              <w:rPr>
                <w:rFonts w:asciiTheme="minorHAnsi" w:hAnsiTheme="minorHAnsi" w:cstheme="minorHAnsi"/>
                <w:sz w:val="24"/>
              </w:rPr>
              <w:t xml:space="preserve"> - - 20 orden</w:t>
            </w:r>
          </w:p>
        </w:tc>
        <w:tc>
          <w:tcPr>
            <w:tcW w:w="284" w:type="dxa"/>
            <w:vMerge/>
          </w:tcPr>
          <w:p w:rsidR="003268EA" w:rsidRDefault="003268EA" w:rsidP="00F502F5">
            <w:pPr>
              <w:jc w:val="both"/>
              <w:rPr>
                <w:rFonts w:asciiTheme="minorHAnsi" w:hAnsiTheme="minorHAnsi" w:cstheme="minorHAnsi"/>
                <w:sz w:val="24"/>
              </w:rPr>
            </w:pPr>
          </w:p>
        </w:tc>
        <w:tc>
          <w:tcPr>
            <w:tcW w:w="4069" w:type="dxa"/>
          </w:tcPr>
          <w:p w:rsidR="003268EA" w:rsidRDefault="003268EA" w:rsidP="00F502F5">
            <w:pPr>
              <w:jc w:val="both"/>
              <w:rPr>
                <w:rFonts w:asciiTheme="minorHAnsi" w:hAnsiTheme="minorHAnsi" w:cstheme="minorHAnsi"/>
                <w:sz w:val="24"/>
              </w:rPr>
            </w:pPr>
            <w:proofErr w:type="spellStart"/>
            <w:r>
              <w:rPr>
                <w:rFonts w:asciiTheme="minorHAnsi" w:hAnsiTheme="minorHAnsi" w:cstheme="minorHAnsi"/>
                <w:sz w:val="24"/>
              </w:rPr>
              <w:t>nice</w:t>
            </w:r>
            <w:proofErr w:type="spellEnd"/>
            <w:r>
              <w:rPr>
                <w:rFonts w:asciiTheme="minorHAnsi" w:hAnsiTheme="minorHAnsi" w:cstheme="minorHAnsi"/>
                <w:sz w:val="24"/>
              </w:rPr>
              <w:t xml:space="preserve"> -19 orden</w:t>
            </w:r>
          </w:p>
        </w:tc>
      </w:tr>
      <w:tr w:rsidR="003268EA" w:rsidTr="003268EA">
        <w:trPr>
          <w:trHeight w:val="438"/>
          <w:jc w:val="center"/>
        </w:trPr>
        <w:tc>
          <w:tcPr>
            <w:tcW w:w="4106" w:type="dxa"/>
          </w:tcPr>
          <w:p w:rsidR="003268EA" w:rsidRPr="00A47491" w:rsidRDefault="003268EA" w:rsidP="00F502F5">
            <w:pPr>
              <w:jc w:val="both"/>
              <w:rPr>
                <w:rFonts w:asciiTheme="minorHAnsi" w:hAnsiTheme="minorHAnsi" w:cstheme="minorHAnsi"/>
                <w:b/>
                <w:color w:val="FF0000"/>
                <w:sz w:val="24"/>
              </w:rPr>
            </w:pPr>
            <w:proofErr w:type="spellStart"/>
            <w:r w:rsidRPr="00A47491">
              <w:rPr>
                <w:rFonts w:asciiTheme="minorHAnsi" w:hAnsiTheme="minorHAnsi" w:cstheme="minorHAnsi"/>
                <w:b/>
                <w:color w:val="FF0000"/>
                <w:sz w:val="24"/>
              </w:rPr>
              <w:t>nice</w:t>
            </w:r>
            <w:proofErr w:type="spellEnd"/>
            <w:r w:rsidRPr="00A47491">
              <w:rPr>
                <w:rFonts w:asciiTheme="minorHAnsi" w:hAnsiTheme="minorHAnsi" w:cstheme="minorHAnsi"/>
                <w:b/>
                <w:color w:val="FF0000"/>
                <w:sz w:val="24"/>
              </w:rPr>
              <w:t xml:space="preserve">  -n -20 orden</w:t>
            </w:r>
          </w:p>
        </w:tc>
        <w:tc>
          <w:tcPr>
            <w:tcW w:w="284" w:type="dxa"/>
            <w:vMerge/>
          </w:tcPr>
          <w:p w:rsidR="003268EA" w:rsidRPr="00A47491" w:rsidRDefault="003268EA" w:rsidP="00F502F5">
            <w:pPr>
              <w:jc w:val="both"/>
              <w:rPr>
                <w:rFonts w:asciiTheme="minorHAnsi" w:hAnsiTheme="minorHAnsi" w:cstheme="minorHAnsi"/>
                <w:b/>
                <w:color w:val="FF0000"/>
                <w:sz w:val="24"/>
              </w:rPr>
            </w:pPr>
          </w:p>
        </w:tc>
        <w:tc>
          <w:tcPr>
            <w:tcW w:w="4069" w:type="dxa"/>
          </w:tcPr>
          <w:p w:rsidR="003268EA" w:rsidRPr="00A47491" w:rsidRDefault="003268EA" w:rsidP="00F502F5">
            <w:pPr>
              <w:jc w:val="both"/>
              <w:rPr>
                <w:rFonts w:asciiTheme="minorHAnsi" w:hAnsiTheme="minorHAnsi" w:cstheme="minorHAnsi"/>
                <w:b/>
                <w:color w:val="FF0000"/>
                <w:sz w:val="24"/>
              </w:rPr>
            </w:pPr>
            <w:proofErr w:type="spellStart"/>
            <w:r w:rsidRPr="00A47491">
              <w:rPr>
                <w:rFonts w:asciiTheme="minorHAnsi" w:hAnsiTheme="minorHAnsi" w:cstheme="minorHAnsi"/>
                <w:b/>
                <w:color w:val="FF0000"/>
                <w:sz w:val="24"/>
              </w:rPr>
              <w:t>nice</w:t>
            </w:r>
            <w:proofErr w:type="spellEnd"/>
            <w:r w:rsidRPr="00A47491">
              <w:rPr>
                <w:rFonts w:asciiTheme="minorHAnsi" w:hAnsiTheme="minorHAnsi" w:cstheme="minorHAnsi"/>
                <w:b/>
                <w:color w:val="FF0000"/>
                <w:sz w:val="24"/>
              </w:rPr>
              <w:t xml:space="preserve">  -n 19 orden</w:t>
            </w:r>
          </w:p>
        </w:tc>
      </w:tr>
      <w:tr w:rsidR="00E1403C" w:rsidTr="005B0C0F">
        <w:trPr>
          <w:trHeight w:val="415"/>
          <w:jc w:val="center"/>
        </w:trPr>
        <w:tc>
          <w:tcPr>
            <w:tcW w:w="8459" w:type="dxa"/>
            <w:gridSpan w:val="3"/>
          </w:tcPr>
          <w:p w:rsidR="00E1403C" w:rsidRDefault="00E1403C" w:rsidP="00F502F5">
            <w:pPr>
              <w:jc w:val="both"/>
              <w:rPr>
                <w:rFonts w:asciiTheme="minorHAnsi" w:hAnsiTheme="minorHAnsi" w:cstheme="minorHAnsi"/>
                <w:sz w:val="24"/>
              </w:rPr>
            </w:pPr>
          </w:p>
        </w:tc>
      </w:tr>
      <w:tr w:rsidR="003268EA" w:rsidTr="003268EA">
        <w:trPr>
          <w:trHeight w:val="415"/>
          <w:jc w:val="center"/>
        </w:trPr>
        <w:tc>
          <w:tcPr>
            <w:tcW w:w="4106" w:type="dxa"/>
          </w:tcPr>
          <w:p w:rsidR="003268EA" w:rsidRDefault="003268EA" w:rsidP="00F502F5">
            <w:pPr>
              <w:jc w:val="both"/>
              <w:rPr>
                <w:rFonts w:asciiTheme="minorHAnsi" w:hAnsiTheme="minorHAnsi" w:cstheme="minorHAnsi"/>
                <w:sz w:val="24"/>
              </w:rPr>
            </w:pPr>
            <w:proofErr w:type="spellStart"/>
            <w:r>
              <w:rPr>
                <w:rFonts w:asciiTheme="minorHAnsi" w:hAnsiTheme="minorHAnsi" w:cstheme="minorHAnsi"/>
                <w:sz w:val="24"/>
              </w:rPr>
              <w:t>renice</w:t>
            </w:r>
            <w:proofErr w:type="spellEnd"/>
            <w:r>
              <w:rPr>
                <w:rFonts w:asciiTheme="minorHAnsi" w:hAnsiTheme="minorHAnsi" w:cstheme="minorHAnsi"/>
                <w:sz w:val="24"/>
              </w:rPr>
              <w:t xml:space="preserve"> -20 </w:t>
            </w:r>
            <w:proofErr w:type="spellStart"/>
            <w:r>
              <w:rPr>
                <w:rFonts w:asciiTheme="minorHAnsi" w:hAnsiTheme="minorHAnsi" w:cstheme="minorHAnsi"/>
                <w:sz w:val="24"/>
              </w:rPr>
              <w:t>pid</w:t>
            </w:r>
            <w:proofErr w:type="spellEnd"/>
          </w:p>
        </w:tc>
        <w:tc>
          <w:tcPr>
            <w:tcW w:w="284" w:type="dxa"/>
            <w:vMerge w:val="restart"/>
          </w:tcPr>
          <w:p w:rsidR="003268EA" w:rsidRDefault="003268EA" w:rsidP="00F502F5">
            <w:pPr>
              <w:jc w:val="both"/>
              <w:rPr>
                <w:rFonts w:asciiTheme="minorHAnsi" w:hAnsiTheme="minorHAnsi" w:cstheme="minorHAnsi"/>
                <w:sz w:val="24"/>
              </w:rPr>
            </w:pPr>
          </w:p>
        </w:tc>
        <w:tc>
          <w:tcPr>
            <w:tcW w:w="4069" w:type="dxa"/>
          </w:tcPr>
          <w:p w:rsidR="003268EA" w:rsidRDefault="003268EA" w:rsidP="00F502F5">
            <w:pPr>
              <w:jc w:val="both"/>
              <w:rPr>
                <w:rFonts w:asciiTheme="minorHAnsi" w:hAnsiTheme="minorHAnsi" w:cstheme="minorHAnsi"/>
                <w:sz w:val="24"/>
              </w:rPr>
            </w:pPr>
            <w:proofErr w:type="spellStart"/>
            <w:r>
              <w:rPr>
                <w:rFonts w:asciiTheme="minorHAnsi" w:hAnsiTheme="minorHAnsi" w:cstheme="minorHAnsi"/>
                <w:sz w:val="24"/>
              </w:rPr>
              <w:t>renice</w:t>
            </w:r>
            <w:proofErr w:type="spellEnd"/>
            <w:r>
              <w:rPr>
                <w:rFonts w:asciiTheme="minorHAnsi" w:hAnsiTheme="minorHAnsi" w:cstheme="minorHAnsi"/>
                <w:sz w:val="24"/>
              </w:rPr>
              <w:t xml:space="preserve"> 19 </w:t>
            </w:r>
            <w:proofErr w:type="spellStart"/>
            <w:r>
              <w:rPr>
                <w:rFonts w:asciiTheme="minorHAnsi" w:hAnsiTheme="minorHAnsi" w:cstheme="minorHAnsi"/>
                <w:sz w:val="24"/>
              </w:rPr>
              <w:t>pid</w:t>
            </w:r>
            <w:proofErr w:type="spellEnd"/>
          </w:p>
        </w:tc>
      </w:tr>
      <w:tr w:rsidR="003268EA" w:rsidTr="003268EA">
        <w:trPr>
          <w:trHeight w:val="415"/>
          <w:jc w:val="center"/>
        </w:trPr>
        <w:tc>
          <w:tcPr>
            <w:tcW w:w="4106" w:type="dxa"/>
          </w:tcPr>
          <w:p w:rsidR="003268EA" w:rsidRPr="00A47491" w:rsidRDefault="003268EA" w:rsidP="00F502F5">
            <w:pPr>
              <w:jc w:val="both"/>
              <w:rPr>
                <w:rFonts w:asciiTheme="minorHAnsi" w:hAnsiTheme="minorHAnsi" w:cstheme="minorHAnsi"/>
                <w:b/>
                <w:color w:val="FF0000"/>
                <w:sz w:val="24"/>
              </w:rPr>
            </w:pPr>
            <w:proofErr w:type="spellStart"/>
            <w:r w:rsidRPr="00A47491">
              <w:rPr>
                <w:rFonts w:asciiTheme="minorHAnsi" w:hAnsiTheme="minorHAnsi" w:cstheme="minorHAnsi"/>
                <w:b/>
                <w:color w:val="FF0000"/>
                <w:sz w:val="24"/>
              </w:rPr>
              <w:t>renice</w:t>
            </w:r>
            <w:proofErr w:type="spellEnd"/>
            <w:r w:rsidRPr="00A47491">
              <w:rPr>
                <w:rFonts w:asciiTheme="minorHAnsi" w:hAnsiTheme="minorHAnsi" w:cstheme="minorHAnsi"/>
                <w:b/>
                <w:color w:val="FF0000"/>
                <w:sz w:val="24"/>
              </w:rPr>
              <w:t xml:space="preserve"> –n -20 </w:t>
            </w:r>
            <w:proofErr w:type="spellStart"/>
            <w:r w:rsidRPr="00A47491">
              <w:rPr>
                <w:rFonts w:asciiTheme="minorHAnsi" w:hAnsiTheme="minorHAnsi" w:cstheme="minorHAnsi"/>
                <w:b/>
                <w:color w:val="FF0000"/>
                <w:sz w:val="24"/>
              </w:rPr>
              <w:t>pid</w:t>
            </w:r>
            <w:proofErr w:type="spellEnd"/>
          </w:p>
        </w:tc>
        <w:tc>
          <w:tcPr>
            <w:tcW w:w="284" w:type="dxa"/>
            <w:vMerge/>
          </w:tcPr>
          <w:p w:rsidR="003268EA" w:rsidRPr="00A47491" w:rsidRDefault="003268EA" w:rsidP="00F502F5">
            <w:pPr>
              <w:jc w:val="both"/>
              <w:rPr>
                <w:rFonts w:asciiTheme="minorHAnsi" w:hAnsiTheme="minorHAnsi" w:cstheme="minorHAnsi"/>
                <w:b/>
                <w:color w:val="FF0000"/>
                <w:sz w:val="24"/>
              </w:rPr>
            </w:pPr>
          </w:p>
        </w:tc>
        <w:tc>
          <w:tcPr>
            <w:tcW w:w="4069" w:type="dxa"/>
          </w:tcPr>
          <w:p w:rsidR="003268EA" w:rsidRPr="00A47491" w:rsidRDefault="003268EA" w:rsidP="00F502F5">
            <w:pPr>
              <w:jc w:val="both"/>
              <w:rPr>
                <w:rFonts w:asciiTheme="minorHAnsi" w:hAnsiTheme="minorHAnsi" w:cstheme="minorHAnsi"/>
                <w:b/>
                <w:color w:val="FF0000"/>
                <w:sz w:val="24"/>
              </w:rPr>
            </w:pPr>
            <w:proofErr w:type="spellStart"/>
            <w:r w:rsidRPr="00A47491">
              <w:rPr>
                <w:rFonts w:asciiTheme="minorHAnsi" w:hAnsiTheme="minorHAnsi" w:cstheme="minorHAnsi"/>
                <w:b/>
                <w:color w:val="FF0000"/>
                <w:sz w:val="24"/>
              </w:rPr>
              <w:t>renice</w:t>
            </w:r>
            <w:proofErr w:type="spellEnd"/>
            <w:r w:rsidRPr="00A47491">
              <w:rPr>
                <w:rFonts w:asciiTheme="minorHAnsi" w:hAnsiTheme="minorHAnsi" w:cstheme="minorHAnsi"/>
                <w:b/>
                <w:color w:val="FF0000"/>
                <w:sz w:val="24"/>
              </w:rPr>
              <w:t xml:space="preserve"> –n -19 </w:t>
            </w:r>
            <w:proofErr w:type="spellStart"/>
            <w:r w:rsidRPr="00A47491">
              <w:rPr>
                <w:rFonts w:asciiTheme="minorHAnsi" w:hAnsiTheme="minorHAnsi" w:cstheme="minorHAnsi"/>
                <w:b/>
                <w:color w:val="FF0000"/>
                <w:sz w:val="24"/>
              </w:rPr>
              <w:t>pid</w:t>
            </w:r>
            <w:proofErr w:type="spellEnd"/>
          </w:p>
        </w:tc>
      </w:tr>
    </w:tbl>
    <w:p w:rsidR="008947E1" w:rsidRDefault="008947E1" w:rsidP="00F502F5">
      <w:pPr>
        <w:ind w:firstLine="708"/>
        <w:rPr>
          <w:rFonts w:asciiTheme="minorHAnsi" w:hAnsiTheme="minorHAnsi" w:cstheme="minorHAnsi"/>
          <w:b/>
          <w:sz w:val="24"/>
        </w:rPr>
      </w:pPr>
    </w:p>
    <w:p w:rsidR="008947E1" w:rsidRDefault="008947E1" w:rsidP="00F502F5">
      <w:pPr>
        <w:ind w:firstLine="708"/>
        <w:rPr>
          <w:rFonts w:asciiTheme="minorHAnsi" w:hAnsiTheme="minorHAnsi" w:cstheme="minorHAnsi"/>
          <w:b/>
          <w:sz w:val="24"/>
        </w:rPr>
      </w:pPr>
    </w:p>
    <w:p w:rsidR="00886B29" w:rsidRPr="005B0C0F" w:rsidRDefault="00886B29" w:rsidP="00F502F5">
      <w:pPr>
        <w:ind w:firstLine="708"/>
        <w:rPr>
          <w:rFonts w:asciiTheme="minorHAnsi" w:hAnsiTheme="minorHAnsi" w:cstheme="minorHAnsi"/>
          <w:b/>
          <w:sz w:val="24"/>
        </w:rPr>
      </w:pPr>
      <w:r w:rsidRPr="005B0C0F">
        <w:rPr>
          <w:rFonts w:asciiTheme="minorHAnsi" w:hAnsiTheme="minorHAnsi" w:cstheme="minorHAnsi"/>
          <w:b/>
          <w:sz w:val="24"/>
        </w:rPr>
        <w:t>Herencia de la prioridad</w:t>
      </w:r>
    </w:p>
    <w:p w:rsidR="00886B29" w:rsidRPr="006738EA" w:rsidRDefault="00886B29" w:rsidP="00826B86">
      <w:pPr>
        <w:shd w:val="clear" w:color="auto" w:fill="D9D9D9" w:themeFill="background1" w:themeFillShade="D9"/>
        <w:ind w:firstLine="708"/>
        <w:rPr>
          <w:rFonts w:asciiTheme="minorHAnsi" w:hAnsiTheme="minorHAnsi" w:cstheme="minorHAnsi"/>
          <w:sz w:val="24"/>
        </w:rPr>
      </w:pPr>
      <w:r w:rsidRPr="006738EA">
        <w:rPr>
          <w:rFonts w:asciiTheme="minorHAnsi" w:hAnsiTheme="minorHAnsi" w:cstheme="minorHAnsi"/>
          <w:sz w:val="24"/>
        </w:rPr>
        <w:t>Los procesos hijo heredan la prioridad del padre, pero si se cambia la prioridad del proceso padre, los procesos hijos ya nacidos no cambian de prioridad.</w:t>
      </w:r>
    </w:p>
    <w:p w:rsidR="005B0C0F" w:rsidRDefault="005B0C0F" w:rsidP="00886B29">
      <w:pPr>
        <w:rPr>
          <w:rFonts w:asciiTheme="minorHAnsi" w:hAnsiTheme="minorHAnsi" w:cstheme="minorHAnsi"/>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A40D6" w:rsidRDefault="00AA40D6"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A030FE" w:rsidRDefault="00A030FE" w:rsidP="005B0C0F">
      <w:pPr>
        <w:ind w:firstLine="708"/>
        <w:rPr>
          <w:rFonts w:asciiTheme="minorHAnsi" w:hAnsiTheme="minorHAnsi" w:cstheme="minorHAnsi"/>
          <w:b/>
          <w:sz w:val="24"/>
        </w:rPr>
      </w:pPr>
    </w:p>
    <w:p w:rsidR="00886B29" w:rsidRPr="005B0C0F" w:rsidRDefault="00374253" w:rsidP="005B0C0F">
      <w:pPr>
        <w:ind w:firstLine="708"/>
        <w:rPr>
          <w:rFonts w:asciiTheme="minorHAnsi" w:hAnsiTheme="minorHAnsi" w:cstheme="minorHAnsi"/>
          <w:b/>
          <w:sz w:val="24"/>
        </w:rPr>
      </w:pPr>
      <w:r>
        <w:rPr>
          <w:rFonts w:asciiTheme="minorHAnsi" w:hAnsiTheme="minorHAnsi" w:cstheme="minorHAnsi"/>
          <w:b/>
          <w:sz w:val="24"/>
        </w:rPr>
        <w:lastRenderedPageBreak/>
        <w:t>5</w:t>
      </w:r>
      <w:r w:rsidR="00F412EB">
        <w:rPr>
          <w:rFonts w:asciiTheme="minorHAnsi" w:hAnsiTheme="minorHAnsi" w:cstheme="minorHAnsi"/>
          <w:b/>
          <w:sz w:val="24"/>
        </w:rPr>
        <w:t xml:space="preserve">.- </w:t>
      </w:r>
      <w:r w:rsidR="00886B29" w:rsidRPr="005B0C0F">
        <w:rPr>
          <w:rFonts w:asciiTheme="minorHAnsi" w:hAnsiTheme="minorHAnsi" w:cstheme="minorHAnsi"/>
          <w:b/>
          <w:sz w:val="24"/>
        </w:rPr>
        <w:t>Comunicación con los procesos</w:t>
      </w:r>
    </w:p>
    <w:p w:rsidR="00886B29" w:rsidRPr="006738EA" w:rsidRDefault="00886B29" w:rsidP="005B0C0F">
      <w:pPr>
        <w:ind w:firstLine="708"/>
        <w:rPr>
          <w:rFonts w:asciiTheme="minorHAnsi" w:hAnsiTheme="minorHAnsi" w:cstheme="minorHAnsi"/>
          <w:sz w:val="24"/>
        </w:rPr>
      </w:pPr>
      <w:r w:rsidRPr="006738EA">
        <w:rPr>
          <w:rFonts w:asciiTheme="minorHAnsi" w:hAnsiTheme="minorHAnsi" w:cstheme="minorHAnsi"/>
          <w:sz w:val="24"/>
        </w:rPr>
        <w:t>Hay diferentes mecanismos que permiten la comunicación entre los procesos, algunos de los cuales veremos en este apartado. Por un lado, todo proceso tiene asociado unos archivos (</w:t>
      </w:r>
      <w:proofErr w:type="spellStart"/>
      <w:r w:rsidRPr="006738EA">
        <w:rPr>
          <w:rFonts w:asciiTheme="minorHAnsi" w:hAnsiTheme="minorHAnsi" w:cstheme="minorHAnsi"/>
          <w:sz w:val="24"/>
        </w:rPr>
        <w:t>stdin</w:t>
      </w:r>
      <w:proofErr w:type="spellEnd"/>
      <w:r w:rsidRPr="006738EA">
        <w:rPr>
          <w:rFonts w:asciiTheme="minorHAnsi" w:hAnsiTheme="minorHAnsi" w:cstheme="minorHAnsi"/>
          <w:sz w:val="24"/>
        </w:rPr>
        <w:t xml:space="preserve">, </w:t>
      </w:r>
      <w:proofErr w:type="spellStart"/>
      <w:r w:rsidRPr="006738EA">
        <w:rPr>
          <w:rFonts w:asciiTheme="minorHAnsi" w:hAnsiTheme="minorHAnsi" w:cstheme="minorHAnsi"/>
          <w:sz w:val="24"/>
        </w:rPr>
        <w:t>stdout</w:t>
      </w:r>
      <w:proofErr w:type="spellEnd"/>
      <w:r w:rsidRPr="006738EA">
        <w:rPr>
          <w:rFonts w:asciiTheme="minorHAnsi" w:hAnsiTheme="minorHAnsi" w:cstheme="minorHAnsi"/>
          <w:sz w:val="24"/>
        </w:rPr>
        <w:t xml:space="preserve">, </w:t>
      </w:r>
      <w:proofErr w:type="spellStart"/>
      <w:r w:rsidRPr="006738EA">
        <w:rPr>
          <w:rFonts w:asciiTheme="minorHAnsi" w:hAnsiTheme="minorHAnsi" w:cstheme="minorHAnsi"/>
          <w:sz w:val="24"/>
        </w:rPr>
        <w:t>stderr</w:t>
      </w:r>
      <w:proofErr w:type="spellEnd"/>
      <w:r w:rsidRPr="006738EA">
        <w:rPr>
          <w:rFonts w:asciiTheme="minorHAnsi" w:hAnsiTheme="minorHAnsi" w:cstheme="minorHAnsi"/>
          <w:sz w:val="24"/>
        </w:rPr>
        <w:t>) que reciben la comunicación de entrada y salida de datos. Estos flujos de datos de los procesos pueden ser intercomunicados mediante </w:t>
      </w:r>
      <w:r w:rsidR="0044264B" w:rsidRPr="006738EA">
        <w:rPr>
          <w:rFonts w:asciiTheme="minorHAnsi" w:hAnsiTheme="minorHAnsi" w:cstheme="minorHAnsi"/>
          <w:sz w:val="24"/>
        </w:rPr>
        <w:t>tuberías.</w:t>
      </w:r>
    </w:p>
    <w:p w:rsidR="00886B29" w:rsidRPr="006738EA" w:rsidRDefault="00886B29" w:rsidP="00F412EB">
      <w:pPr>
        <w:ind w:firstLine="708"/>
        <w:rPr>
          <w:rFonts w:asciiTheme="minorHAnsi" w:hAnsiTheme="minorHAnsi" w:cstheme="minorHAnsi"/>
          <w:sz w:val="24"/>
        </w:rPr>
      </w:pPr>
      <w:r w:rsidRPr="006738EA">
        <w:rPr>
          <w:rFonts w:asciiTheme="minorHAnsi" w:hAnsiTheme="minorHAnsi" w:cstheme="minorHAnsi"/>
          <w:sz w:val="24"/>
        </w:rPr>
        <w:t>Por otra parte</w:t>
      </w:r>
      <w:r w:rsidRPr="00A47491">
        <w:rPr>
          <w:rFonts w:asciiTheme="minorHAnsi" w:hAnsiTheme="minorHAnsi" w:cstheme="minorHAnsi"/>
          <w:b/>
          <w:sz w:val="24"/>
        </w:rPr>
        <w:t xml:space="preserve">, todo proceso que finaliza </w:t>
      </w:r>
      <w:r w:rsidR="00F91BBC" w:rsidRPr="00A47491">
        <w:rPr>
          <w:rFonts w:asciiTheme="minorHAnsi" w:hAnsiTheme="minorHAnsi" w:cstheme="minorHAnsi"/>
          <w:b/>
          <w:sz w:val="24"/>
        </w:rPr>
        <w:t>de</w:t>
      </w:r>
      <w:r w:rsidRPr="00A47491">
        <w:rPr>
          <w:rFonts w:asciiTheme="minorHAnsi" w:hAnsiTheme="minorHAnsi" w:cstheme="minorHAnsi"/>
          <w:b/>
          <w:sz w:val="24"/>
        </w:rPr>
        <w:t>vuelve inf</w:t>
      </w:r>
      <w:r w:rsidR="0044264B" w:rsidRPr="00A47491">
        <w:rPr>
          <w:rFonts w:asciiTheme="minorHAnsi" w:hAnsiTheme="minorHAnsi" w:cstheme="minorHAnsi"/>
          <w:b/>
          <w:sz w:val="24"/>
        </w:rPr>
        <w:t>ormación en</w:t>
      </w:r>
      <w:r w:rsidR="00F91BBC" w:rsidRPr="00A47491">
        <w:rPr>
          <w:rFonts w:asciiTheme="minorHAnsi" w:hAnsiTheme="minorHAnsi" w:cstheme="minorHAnsi"/>
          <w:b/>
          <w:sz w:val="24"/>
        </w:rPr>
        <w:t xml:space="preserve"> una variable de retorno</w:t>
      </w:r>
      <w:r w:rsidRPr="006738EA">
        <w:rPr>
          <w:rFonts w:asciiTheme="minorHAnsi" w:hAnsiTheme="minorHAnsi" w:cstheme="minorHAnsi"/>
          <w:sz w:val="24"/>
        </w:rPr>
        <w:t>. Esta variable puede ser leída por otro proceso y condicionar su funcionalidad.</w:t>
      </w:r>
    </w:p>
    <w:p w:rsidR="00886B29" w:rsidRPr="006738EA" w:rsidRDefault="00886B29" w:rsidP="00F91BBC">
      <w:pPr>
        <w:ind w:firstLine="708"/>
        <w:rPr>
          <w:rFonts w:asciiTheme="minorHAnsi" w:hAnsiTheme="minorHAnsi" w:cstheme="minorHAnsi"/>
          <w:sz w:val="24"/>
        </w:rPr>
      </w:pPr>
      <w:r w:rsidRPr="006738EA">
        <w:rPr>
          <w:rFonts w:asciiTheme="minorHAnsi" w:hAnsiTheme="minorHAnsi" w:cstheme="minorHAnsi"/>
          <w:sz w:val="24"/>
        </w:rPr>
        <w:t>Finalmente, un proceso puede recibir información y órdenes mientras se está ejecutando mediante el envío de determinadas señales.</w:t>
      </w:r>
    </w:p>
    <w:p w:rsidR="0044264B" w:rsidRDefault="00886B29" w:rsidP="0044264B">
      <w:pPr>
        <w:ind w:firstLine="708"/>
        <w:rPr>
          <w:rFonts w:asciiTheme="minorHAnsi" w:hAnsiTheme="minorHAnsi" w:cstheme="minorHAnsi"/>
          <w:sz w:val="24"/>
        </w:rPr>
      </w:pPr>
      <w:r w:rsidRPr="006738EA">
        <w:rPr>
          <w:rFonts w:asciiTheme="minorHAnsi" w:hAnsiTheme="minorHAnsi" w:cstheme="minorHAnsi"/>
          <w:sz w:val="24"/>
        </w:rPr>
        <w:t xml:space="preserve">Entre los recursos asociados a un proceso está </w:t>
      </w:r>
      <w:r w:rsidRPr="0044264B">
        <w:rPr>
          <w:rFonts w:asciiTheme="minorHAnsi" w:hAnsiTheme="minorHAnsi" w:cstheme="minorHAnsi"/>
          <w:b/>
          <w:sz w:val="24"/>
        </w:rPr>
        <w:t>la interfaz estándar de comunicación con el exterior</w:t>
      </w:r>
      <w:r w:rsidRPr="006738EA">
        <w:rPr>
          <w:rFonts w:asciiTheme="minorHAnsi" w:hAnsiTheme="minorHAnsi" w:cstheme="minorHAnsi"/>
          <w:sz w:val="24"/>
        </w:rPr>
        <w:t xml:space="preserve">. Esta interfaz consta de tres archivos conocidos como archivos de entrada, de salida y de errores estándar. A Unix/Linux, cuando un proceso abre un archivo, el núcleo del sistema le entrega un número entero que el proceso utilizará para realizar operaciones de entrada y salida. Los descriptores asociados a los archivos estándar </w:t>
      </w:r>
      <w:r w:rsidR="0044264B">
        <w:rPr>
          <w:rFonts w:asciiTheme="minorHAnsi" w:hAnsiTheme="minorHAnsi" w:cstheme="minorHAnsi"/>
          <w:sz w:val="24"/>
        </w:rPr>
        <w:t>son los siguientes:</w:t>
      </w:r>
    </w:p>
    <w:p w:rsidR="0044264B" w:rsidRDefault="0044264B" w:rsidP="00E72300">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0, entrada estándar, asociada por defecto al terminal.</w:t>
      </w:r>
    </w:p>
    <w:p w:rsidR="0044264B" w:rsidRDefault="0044264B" w:rsidP="00E72300">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 xml:space="preserve">1, </w:t>
      </w:r>
      <w:proofErr w:type="spellStart"/>
      <w:r>
        <w:rPr>
          <w:rFonts w:asciiTheme="minorHAnsi" w:hAnsiTheme="minorHAnsi" w:cstheme="minorHAnsi"/>
          <w:sz w:val="24"/>
        </w:rPr>
        <w:t>stdout</w:t>
      </w:r>
      <w:proofErr w:type="spellEnd"/>
      <w:r>
        <w:rPr>
          <w:rFonts w:asciiTheme="minorHAnsi" w:hAnsiTheme="minorHAnsi" w:cstheme="minorHAnsi"/>
          <w:sz w:val="24"/>
        </w:rPr>
        <w:t>, salida estándar, asociada por defecto a la pantalla del terminal.</w:t>
      </w:r>
    </w:p>
    <w:p w:rsidR="0044264B" w:rsidRDefault="0044264B" w:rsidP="00E72300">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 xml:space="preserve">2, </w:t>
      </w:r>
      <w:proofErr w:type="spellStart"/>
      <w:r>
        <w:rPr>
          <w:rFonts w:asciiTheme="minorHAnsi" w:hAnsiTheme="minorHAnsi" w:cstheme="minorHAnsi"/>
          <w:sz w:val="24"/>
        </w:rPr>
        <w:t>stderr</w:t>
      </w:r>
      <w:proofErr w:type="spellEnd"/>
      <w:r>
        <w:rPr>
          <w:rFonts w:asciiTheme="minorHAnsi" w:hAnsiTheme="minorHAnsi" w:cstheme="minorHAnsi"/>
          <w:sz w:val="24"/>
        </w:rPr>
        <w:t>, salida estándar de errores, asociada por defecto a la pantalla del terminal</w:t>
      </w:r>
    </w:p>
    <w:p w:rsidR="008A5902" w:rsidRDefault="008A5902" w:rsidP="0044264B">
      <w:pPr>
        <w:ind w:firstLine="708"/>
        <w:rPr>
          <w:rFonts w:asciiTheme="minorHAnsi" w:hAnsiTheme="minorHAnsi" w:cstheme="minorHAnsi"/>
          <w:b/>
          <w:sz w:val="24"/>
        </w:rPr>
      </w:pPr>
    </w:p>
    <w:p w:rsidR="00886B29" w:rsidRPr="008A5902" w:rsidRDefault="00886B29" w:rsidP="0044264B">
      <w:pPr>
        <w:ind w:firstLine="708"/>
        <w:rPr>
          <w:rFonts w:asciiTheme="minorHAnsi" w:hAnsiTheme="minorHAnsi" w:cstheme="minorHAnsi"/>
          <w:b/>
          <w:sz w:val="24"/>
          <w:u w:val="single"/>
        </w:rPr>
      </w:pPr>
      <w:r w:rsidRPr="008A5902">
        <w:rPr>
          <w:rFonts w:asciiTheme="minorHAnsi" w:hAnsiTheme="minorHAnsi" w:cstheme="minorHAnsi"/>
          <w:b/>
          <w:sz w:val="24"/>
          <w:u w:val="single"/>
        </w:rPr>
        <w:t>Valores de retorno</w:t>
      </w:r>
    </w:p>
    <w:p w:rsidR="00886B29" w:rsidRPr="006738EA" w:rsidRDefault="00886B29" w:rsidP="006D11C7">
      <w:pPr>
        <w:ind w:firstLine="708"/>
        <w:rPr>
          <w:rFonts w:asciiTheme="minorHAnsi" w:hAnsiTheme="minorHAnsi" w:cstheme="minorHAnsi"/>
          <w:sz w:val="24"/>
        </w:rPr>
      </w:pPr>
      <w:r w:rsidRPr="006738EA">
        <w:rPr>
          <w:rFonts w:asciiTheme="minorHAnsi" w:hAnsiTheme="minorHAnsi" w:cstheme="minorHAnsi"/>
          <w:sz w:val="24"/>
        </w:rPr>
        <w:t>Todo proceso que finaliza vuelve un número comprendido entre 0 o 255 que representa la causa por la que finalizó. </w:t>
      </w:r>
      <w:r w:rsidR="006D11C7">
        <w:rPr>
          <w:rFonts w:asciiTheme="minorHAnsi" w:hAnsiTheme="minorHAnsi" w:cstheme="minorHAnsi"/>
          <w:sz w:val="24"/>
        </w:rPr>
        <w:t>A continuación, p</w:t>
      </w:r>
      <w:r w:rsidRPr="006738EA">
        <w:rPr>
          <w:rFonts w:asciiTheme="minorHAnsi" w:hAnsiTheme="minorHAnsi" w:cstheme="minorHAnsi"/>
          <w:sz w:val="24"/>
        </w:rPr>
        <w:t>odemos ver algunos valores de retorno.</w:t>
      </w:r>
    </w:p>
    <w:p w:rsidR="00886B29" w:rsidRPr="006738EA" w:rsidRDefault="00886B29" w:rsidP="00251848">
      <w:pPr>
        <w:shd w:val="clear" w:color="auto" w:fill="D9D9D9" w:themeFill="background1" w:themeFillShade="D9"/>
        <w:ind w:firstLine="708"/>
        <w:rPr>
          <w:rFonts w:asciiTheme="minorHAnsi" w:hAnsiTheme="minorHAnsi" w:cstheme="minorHAnsi"/>
          <w:sz w:val="24"/>
        </w:rPr>
      </w:pPr>
      <w:r w:rsidRPr="006738EA">
        <w:rPr>
          <w:rFonts w:asciiTheme="minorHAnsi" w:hAnsiTheme="minorHAnsi" w:cstheme="minorHAnsi"/>
          <w:sz w:val="24"/>
        </w:rPr>
        <w:t xml:space="preserve">La </w:t>
      </w:r>
      <w:r w:rsidRPr="00A90136">
        <w:rPr>
          <w:rFonts w:asciiTheme="minorHAnsi" w:hAnsiTheme="minorHAnsi" w:cstheme="minorHAnsi"/>
          <w:i/>
          <w:sz w:val="24"/>
        </w:rPr>
        <w:t xml:space="preserve">variable de </w:t>
      </w:r>
      <w:proofErr w:type="gramStart"/>
      <w:r w:rsidR="00A90136" w:rsidRPr="00A90136">
        <w:rPr>
          <w:rFonts w:asciiTheme="minorHAnsi" w:hAnsiTheme="minorHAnsi" w:cstheme="minorHAnsi"/>
          <w:i/>
          <w:sz w:val="24"/>
        </w:rPr>
        <w:t>entorno</w:t>
      </w:r>
      <w:r w:rsidR="00A90136">
        <w:rPr>
          <w:rFonts w:asciiTheme="minorHAnsi" w:hAnsiTheme="minorHAnsi" w:cstheme="minorHAnsi"/>
          <w:sz w:val="24"/>
        </w:rPr>
        <w:t xml:space="preserve"> </w:t>
      </w:r>
      <w:r w:rsidR="00A90136" w:rsidRPr="00A90136">
        <w:rPr>
          <w:rFonts w:asciiTheme="minorHAnsi" w:hAnsiTheme="minorHAnsi" w:cstheme="minorHAnsi"/>
          <w:b/>
          <w:sz w:val="24"/>
        </w:rPr>
        <w:t>?</w:t>
      </w:r>
      <w:proofErr w:type="gramEnd"/>
      <w:r w:rsidRPr="006738EA">
        <w:rPr>
          <w:rFonts w:asciiTheme="minorHAnsi" w:hAnsiTheme="minorHAnsi" w:cstheme="minorHAnsi"/>
          <w:sz w:val="24"/>
        </w:rPr>
        <w:t> contiene el valor de retorno de la última orden ejecutada y se puede visualizar con </w:t>
      </w:r>
      <w:r w:rsidRPr="006D11C7">
        <w:rPr>
          <w:rFonts w:asciiTheme="minorHAnsi" w:hAnsiTheme="minorHAnsi" w:cstheme="minorHAnsi"/>
          <w:b/>
          <w:sz w:val="24"/>
        </w:rPr>
        <w:t>echo $?</w:t>
      </w:r>
      <w:r w:rsidRPr="006738EA">
        <w:rPr>
          <w:rFonts w:asciiTheme="minorHAnsi" w:hAnsiTheme="minorHAnsi" w:cstheme="minorHAnsi"/>
          <w:sz w:val="24"/>
        </w:rPr>
        <w:t>.</w:t>
      </w:r>
    </w:p>
    <w:p w:rsidR="008A5902" w:rsidRDefault="008A5902" w:rsidP="006D11C7">
      <w:pPr>
        <w:ind w:firstLine="708"/>
        <w:rPr>
          <w:rFonts w:asciiTheme="minorHAnsi" w:hAnsiTheme="minorHAnsi" w:cstheme="minorHAnsi"/>
          <w:b/>
          <w:sz w:val="24"/>
          <w:u w:val="single"/>
        </w:rPr>
      </w:pPr>
    </w:p>
    <w:p w:rsidR="00886B29" w:rsidRPr="008A5902" w:rsidRDefault="006D11C7" w:rsidP="006D11C7">
      <w:pPr>
        <w:ind w:firstLine="708"/>
        <w:rPr>
          <w:rFonts w:asciiTheme="minorHAnsi" w:hAnsiTheme="minorHAnsi" w:cstheme="minorHAnsi"/>
          <w:b/>
          <w:sz w:val="24"/>
        </w:rPr>
      </w:pPr>
      <w:r w:rsidRPr="008A5902">
        <w:rPr>
          <w:rFonts w:asciiTheme="minorHAnsi" w:hAnsiTheme="minorHAnsi" w:cstheme="minorHAnsi"/>
          <w:b/>
          <w:sz w:val="24"/>
        </w:rPr>
        <w:t>V</w:t>
      </w:r>
      <w:r w:rsidR="00886B29" w:rsidRPr="008A5902">
        <w:rPr>
          <w:rFonts w:asciiTheme="minorHAnsi" w:hAnsiTheme="minorHAnsi" w:cstheme="minorHAnsi"/>
          <w:b/>
          <w:sz w:val="24"/>
        </w:rPr>
        <w:t>alores de retorno de un proceso</w:t>
      </w:r>
    </w:p>
    <w:p w:rsidR="006D11C7" w:rsidRPr="00C60DE9" w:rsidRDefault="006D11C7" w:rsidP="00C60DE9">
      <w:pPr>
        <w:pStyle w:val="Prrafodelista"/>
        <w:numPr>
          <w:ilvl w:val="0"/>
          <w:numId w:val="9"/>
        </w:numPr>
        <w:rPr>
          <w:rFonts w:cstheme="minorHAnsi"/>
          <w:sz w:val="24"/>
        </w:rPr>
      </w:pPr>
      <w:r w:rsidRPr="00407CD0">
        <w:rPr>
          <w:rFonts w:cstheme="minorHAnsi"/>
          <w:b/>
          <w:sz w:val="24"/>
        </w:rPr>
        <w:t>0</w:t>
      </w:r>
      <w:r w:rsidRPr="00C60DE9">
        <w:rPr>
          <w:rFonts w:cstheme="minorHAnsi"/>
          <w:sz w:val="24"/>
        </w:rPr>
        <w:t xml:space="preserve">, finalización correcta del proceso. Si este valor se utiliza en una comparación o iteración, se considera como un valor lógico (en este caso </w:t>
      </w:r>
      <w:r w:rsidRPr="00251848">
        <w:rPr>
          <w:rFonts w:cstheme="minorHAnsi"/>
          <w:b/>
          <w:sz w:val="24"/>
        </w:rPr>
        <w:t>true</w:t>
      </w:r>
      <w:r w:rsidRPr="00C60DE9">
        <w:rPr>
          <w:rFonts w:cstheme="minorHAnsi"/>
          <w:sz w:val="24"/>
        </w:rPr>
        <w:t xml:space="preserve">). Cualquier valor </w:t>
      </w:r>
      <w:r w:rsidR="006A4BDA">
        <w:rPr>
          <w:rFonts w:cstheme="minorHAnsi"/>
          <w:sz w:val="24"/>
        </w:rPr>
        <w:t>distinto de 0 se considera falso (false)</w:t>
      </w:r>
      <w:r w:rsidR="00BA6EF1">
        <w:rPr>
          <w:rFonts w:cstheme="minorHAnsi"/>
          <w:sz w:val="24"/>
        </w:rPr>
        <w:t xml:space="preserve"> ($</w:t>
      </w:r>
      <w:proofErr w:type="spellStart"/>
      <w:r w:rsidR="00BA6EF1">
        <w:rPr>
          <w:rFonts w:cstheme="minorHAnsi"/>
          <w:sz w:val="24"/>
        </w:rPr>
        <w:t>ls</w:t>
      </w:r>
      <w:proofErr w:type="spellEnd"/>
      <w:r w:rsidR="00BA6EF1">
        <w:rPr>
          <w:rFonts w:cstheme="minorHAnsi"/>
          <w:sz w:val="24"/>
        </w:rPr>
        <w:t>)</w:t>
      </w:r>
    </w:p>
    <w:p w:rsidR="006D11C7" w:rsidRDefault="006D11C7" w:rsidP="00C60DE9">
      <w:pPr>
        <w:pStyle w:val="Prrafodelista"/>
        <w:numPr>
          <w:ilvl w:val="0"/>
          <w:numId w:val="9"/>
        </w:numPr>
        <w:rPr>
          <w:rFonts w:cstheme="minorHAnsi"/>
          <w:sz w:val="24"/>
        </w:rPr>
      </w:pPr>
      <w:r w:rsidRPr="00407CD0">
        <w:rPr>
          <w:rFonts w:cstheme="minorHAnsi"/>
          <w:b/>
          <w:sz w:val="24"/>
        </w:rPr>
        <w:t>1</w:t>
      </w:r>
      <w:r w:rsidRPr="00C60DE9">
        <w:rPr>
          <w:rFonts w:cstheme="minorHAnsi"/>
          <w:sz w:val="24"/>
        </w:rPr>
        <w:t>, indica error</w:t>
      </w:r>
      <w:r w:rsidR="00BA6EF1">
        <w:rPr>
          <w:rFonts w:cstheme="minorHAnsi"/>
          <w:sz w:val="24"/>
        </w:rPr>
        <w:t xml:space="preserve"> o no ha habido éxito</w:t>
      </w:r>
      <w:r w:rsidR="006A4BDA">
        <w:rPr>
          <w:rFonts w:cstheme="minorHAnsi"/>
          <w:sz w:val="24"/>
        </w:rPr>
        <w:t>. F</w:t>
      </w:r>
      <w:r w:rsidR="00BA6EF1">
        <w:rPr>
          <w:rFonts w:cstheme="minorHAnsi"/>
          <w:sz w:val="24"/>
        </w:rPr>
        <w:t xml:space="preserve">inalización anormal del proceso. </w:t>
      </w:r>
      <w:r w:rsidR="00BA6EF1" w:rsidRPr="00BA6EF1">
        <w:rPr>
          <w:rFonts w:cstheme="minorHAnsi"/>
          <w:i/>
          <w:sz w:val="24"/>
        </w:rPr>
        <w:t xml:space="preserve">($grep </w:t>
      </w:r>
      <w:proofErr w:type="spellStart"/>
      <w:r w:rsidR="00BA6EF1" w:rsidRPr="00BA6EF1">
        <w:rPr>
          <w:rFonts w:cstheme="minorHAnsi"/>
          <w:i/>
          <w:sz w:val="24"/>
        </w:rPr>
        <w:t>pepepepepe</w:t>
      </w:r>
      <w:proofErr w:type="spellEnd"/>
      <w:r w:rsidR="00BA6EF1" w:rsidRPr="00BA6EF1">
        <w:rPr>
          <w:rFonts w:cstheme="minorHAnsi"/>
          <w:i/>
          <w:sz w:val="24"/>
        </w:rPr>
        <w:t xml:space="preserve"> /</w:t>
      </w:r>
      <w:proofErr w:type="spellStart"/>
      <w:r w:rsidR="00BA6EF1" w:rsidRPr="00BA6EF1">
        <w:rPr>
          <w:rFonts w:cstheme="minorHAnsi"/>
          <w:i/>
          <w:sz w:val="24"/>
        </w:rPr>
        <w:t>etc</w:t>
      </w:r>
      <w:proofErr w:type="spellEnd"/>
      <w:r w:rsidR="00BA6EF1" w:rsidRPr="00BA6EF1">
        <w:rPr>
          <w:rFonts w:cstheme="minorHAnsi"/>
          <w:i/>
          <w:sz w:val="24"/>
        </w:rPr>
        <w:t>/</w:t>
      </w:r>
      <w:proofErr w:type="spellStart"/>
      <w:r w:rsidR="00BA6EF1" w:rsidRPr="00BA6EF1">
        <w:rPr>
          <w:rFonts w:cstheme="minorHAnsi"/>
          <w:i/>
          <w:sz w:val="24"/>
        </w:rPr>
        <w:t>passwd</w:t>
      </w:r>
      <w:proofErr w:type="spellEnd"/>
      <w:r w:rsidR="00BA6EF1">
        <w:rPr>
          <w:rFonts w:cstheme="minorHAnsi"/>
          <w:sz w:val="24"/>
        </w:rPr>
        <w:t>)</w:t>
      </w:r>
    </w:p>
    <w:p w:rsidR="00407CD0" w:rsidRDefault="00407CD0" w:rsidP="00C60DE9">
      <w:pPr>
        <w:pStyle w:val="Prrafodelista"/>
        <w:numPr>
          <w:ilvl w:val="0"/>
          <w:numId w:val="9"/>
        </w:numPr>
        <w:rPr>
          <w:rFonts w:cstheme="minorHAnsi"/>
          <w:sz w:val="24"/>
        </w:rPr>
      </w:pPr>
      <w:r w:rsidRPr="00A5358C">
        <w:rPr>
          <w:rFonts w:cstheme="minorHAnsi"/>
          <w:b/>
          <w:sz w:val="24"/>
        </w:rPr>
        <w:t>2</w:t>
      </w:r>
      <w:r>
        <w:rPr>
          <w:rFonts w:cstheme="minorHAnsi"/>
          <w:sz w:val="24"/>
        </w:rPr>
        <w:t xml:space="preserve">, </w:t>
      </w:r>
      <w:r w:rsidR="00A5358C">
        <w:rPr>
          <w:rFonts w:cstheme="minorHAnsi"/>
          <w:sz w:val="24"/>
        </w:rPr>
        <w:t>hay un error en la sintaxis, quizás faltan argumentos</w:t>
      </w:r>
      <w:r w:rsidR="00BA6EF1">
        <w:rPr>
          <w:rFonts w:cstheme="minorHAnsi"/>
          <w:sz w:val="24"/>
        </w:rPr>
        <w:t xml:space="preserve"> </w:t>
      </w:r>
      <w:r w:rsidR="00BA6EF1" w:rsidRPr="00BA6EF1">
        <w:rPr>
          <w:rFonts w:cstheme="minorHAnsi"/>
          <w:i/>
          <w:sz w:val="24"/>
        </w:rPr>
        <w:t>($</w:t>
      </w:r>
      <w:proofErr w:type="spellStart"/>
      <w:r w:rsidR="00BA6EF1" w:rsidRPr="00BA6EF1">
        <w:rPr>
          <w:rFonts w:cstheme="minorHAnsi"/>
          <w:i/>
          <w:sz w:val="24"/>
        </w:rPr>
        <w:t>ls</w:t>
      </w:r>
      <w:proofErr w:type="spellEnd"/>
      <w:r w:rsidR="00BA6EF1" w:rsidRPr="00BA6EF1">
        <w:rPr>
          <w:rFonts w:cstheme="minorHAnsi"/>
          <w:i/>
          <w:sz w:val="24"/>
        </w:rPr>
        <w:t xml:space="preserve"> –pepe</w:t>
      </w:r>
      <w:r w:rsidR="00BA6EF1">
        <w:rPr>
          <w:rFonts w:cstheme="minorHAnsi"/>
          <w:sz w:val="24"/>
        </w:rPr>
        <w:t>)</w:t>
      </w:r>
    </w:p>
    <w:p w:rsidR="00A5358C" w:rsidRDefault="00A5358C" w:rsidP="00C60DE9">
      <w:pPr>
        <w:pStyle w:val="Prrafodelista"/>
        <w:numPr>
          <w:ilvl w:val="0"/>
          <w:numId w:val="9"/>
        </w:numPr>
        <w:rPr>
          <w:rFonts w:cstheme="minorHAnsi"/>
          <w:sz w:val="24"/>
        </w:rPr>
      </w:pPr>
      <w:r w:rsidRPr="00A5358C">
        <w:rPr>
          <w:rFonts w:cstheme="minorHAnsi"/>
          <w:b/>
          <w:sz w:val="24"/>
        </w:rPr>
        <w:t>126</w:t>
      </w:r>
      <w:r>
        <w:rPr>
          <w:rFonts w:cstheme="minorHAnsi"/>
          <w:sz w:val="24"/>
        </w:rPr>
        <w:t>, intentas ejecutar y no es ejecutable o no tienes permisos</w:t>
      </w:r>
      <w:r w:rsidR="00BA6EF1">
        <w:rPr>
          <w:rFonts w:cstheme="minorHAnsi"/>
          <w:sz w:val="24"/>
        </w:rPr>
        <w:t xml:space="preserve"> (tengo un fichero de texto, alumnos, y lo intento ejecutar: </w:t>
      </w:r>
      <w:proofErr w:type="gramStart"/>
      <w:r w:rsidR="00BA6EF1" w:rsidRPr="00BA6EF1">
        <w:rPr>
          <w:rFonts w:cstheme="minorHAnsi"/>
          <w:i/>
          <w:sz w:val="24"/>
        </w:rPr>
        <w:t>$./</w:t>
      </w:r>
      <w:proofErr w:type="gramEnd"/>
      <w:r w:rsidR="00BA6EF1" w:rsidRPr="00BA6EF1">
        <w:rPr>
          <w:rFonts w:cstheme="minorHAnsi"/>
          <w:i/>
          <w:sz w:val="24"/>
        </w:rPr>
        <w:t>alumnos</w:t>
      </w:r>
      <w:r w:rsidR="00BA6EF1">
        <w:rPr>
          <w:rFonts w:cstheme="minorHAnsi"/>
          <w:sz w:val="24"/>
        </w:rPr>
        <w:t>)</w:t>
      </w:r>
      <w:r>
        <w:rPr>
          <w:rFonts w:cstheme="minorHAnsi"/>
          <w:sz w:val="24"/>
        </w:rPr>
        <w:t>.</w:t>
      </w:r>
      <w:r w:rsidR="00BA6EF1">
        <w:rPr>
          <w:rFonts w:cstheme="minorHAnsi"/>
          <w:sz w:val="24"/>
        </w:rPr>
        <w:t xml:space="preserve"> </w:t>
      </w:r>
    </w:p>
    <w:p w:rsidR="00A5358C" w:rsidRPr="00C60DE9" w:rsidRDefault="00A5358C" w:rsidP="00C60DE9">
      <w:pPr>
        <w:pStyle w:val="Prrafodelista"/>
        <w:numPr>
          <w:ilvl w:val="0"/>
          <w:numId w:val="9"/>
        </w:numPr>
        <w:rPr>
          <w:rFonts w:cstheme="minorHAnsi"/>
          <w:sz w:val="24"/>
        </w:rPr>
      </w:pPr>
      <w:r w:rsidRPr="00A5358C">
        <w:rPr>
          <w:rFonts w:cstheme="minorHAnsi"/>
          <w:b/>
          <w:sz w:val="24"/>
        </w:rPr>
        <w:t>127</w:t>
      </w:r>
      <w:r w:rsidR="00BA6EF1">
        <w:rPr>
          <w:rFonts w:cstheme="minorHAnsi"/>
          <w:sz w:val="24"/>
        </w:rPr>
        <w:t xml:space="preserve">, no se encuentra el comando </w:t>
      </w:r>
      <w:r w:rsidR="00BA6EF1" w:rsidRPr="00BA6EF1">
        <w:rPr>
          <w:rFonts w:cstheme="minorHAnsi"/>
          <w:i/>
          <w:sz w:val="24"/>
        </w:rPr>
        <w:t>($</w:t>
      </w:r>
      <w:proofErr w:type="spellStart"/>
      <w:r w:rsidR="00BA6EF1" w:rsidRPr="00BA6EF1">
        <w:rPr>
          <w:rFonts w:cstheme="minorHAnsi"/>
          <w:i/>
          <w:sz w:val="24"/>
        </w:rPr>
        <w:t>pepepe</w:t>
      </w:r>
      <w:proofErr w:type="spellEnd"/>
      <w:r w:rsidR="00BA6EF1">
        <w:rPr>
          <w:rFonts w:cstheme="minorHAnsi"/>
          <w:sz w:val="24"/>
        </w:rPr>
        <w:t>)</w:t>
      </w:r>
    </w:p>
    <w:p w:rsidR="006D11C7" w:rsidRPr="00C60DE9" w:rsidRDefault="006D11C7" w:rsidP="00D43903">
      <w:pPr>
        <w:pStyle w:val="Prrafodelista"/>
        <w:numPr>
          <w:ilvl w:val="0"/>
          <w:numId w:val="9"/>
        </w:numPr>
        <w:spacing w:line="240" w:lineRule="auto"/>
        <w:rPr>
          <w:rFonts w:cstheme="minorHAnsi"/>
          <w:sz w:val="24"/>
        </w:rPr>
      </w:pPr>
      <w:r w:rsidRPr="00A5358C">
        <w:rPr>
          <w:rFonts w:cstheme="minorHAnsi"/>
          <w:b/>
          <w:sz w:val="24"/>
        </w:rPr>
        <w:t>129…160</w:t>
      </w:r>
      <w:r w:rsidRPr="00C60DE9">
        <w:rPr>
          <w:rFonts w:cstheme="minorHAnsi"/>
          <w:sz w:val="24"/>
        </w:rPr>
        <w:t>, quiere decir que el proceso ha finalizado como consecuencia de una señal</w:t>
      </w:r>
      <w:r w:rsidR="00C60DE9" w:rsidRPr="00C60DE9">
        <w:rPr>
          <w:rFonts w:cstheme="minorHAnsi"/>
          <w:sz w:val="24"/>
        </w:rPr>
        <w:t>.</w:t>
      </w:r>
      <w:r w:rsidR="00251848">
        <w:rPr>
          <w:rFonts w:cstheme="minorHAnsi"/>
          <w:sz w:val="24"/>
        </w:rPr>
        <w:t xml:space="preserve"> Restando 128 al valor de retorno se obtiene el código de esta señal.</w:t>
      </w:r>
      <w:r w:rsidR="00A5358C">
        <w:rPr>
          <w:rFonts w:cstheme="minorHAnsi"/>
          <w:sz w:val="24"/>
        </w:rPr>
        <w:t xml:space="preserve"> Por ejemplo, si terminas un proceso con Control + C, te devuelve el valor 130. En este caso, 130 -128 = 2 que es el valor de la señal SIGINT (ver señales a continuación).</w:t>
      </w:r>
    </w:p>
    <w:p w:rsidR="008A5902" w:rsidRDefault="008A5902" w:rsidP="00D43903">
      <w:pPr>
        <w:ind w:firstLine="708"/>
        <w:rPr>
          <w:rFonts w:asciiTheme="minorHAnsi" w:hAnsiTheme="minorHAnsi" w:cstheme="minorHAnsi"/>
          <w:color w:val="FF0000"/>
          <w:sz w:val="24"/>
        </w:rPr>
      </w:pPr>
    </w:p>
    <w:p w:rsidR="00886B29" w:rsidRPr="008A5902" w:rsidRDefault="006D11C7" w:rsidP="006D11C7">
      <w:pPr>
        <w:ind w:firstLine="708"/>
        <w:rPr>
          <w:rFonts w:asciiTheme="minorHAnsi" w:hAnsiTheme="minorHAnsi" w:cstheme="minorHAnsi"/>
          <w:b/>
          <w:sz w:val="24"/>
          <w:u w:val="single"/>
        </w:rPr>
      </w:pPr>
      <w:r w:rsidRPr="008A5902">
        <w:rPr>
          <w:rFonts w:asciiTheme="minorHAnsi" w:hAnsiTheme="minorHAnsi" w:cstheme="minorHAnsi"/>
          <w:b/>
          <w:sz w:val="24"/>
          <w:u w:val="single"/>
        </w:rPr>
        <w:lastRenderedPageBreak/>
        <w:t>S</w:t>
      </w:r>
      <w:r w:rsidR="00886B29" w:rsidRPr="008A5902">
        <w:rPr>
          <w:rFonts w:asciiTheme="minorHAnsi" w:hAnsiTheme="minorHAnsi" w:cstheme="minorHAnsi"/>
          <w:b/>
          <w:sz w:val="24"/>
          <w:u w:val="single"/>
        </w:rPr>
        <w:t>eñales</w:t>
      </w:r>
    </w:p>
    <w:p w:rsidR="00886B29" w:rsidRPr="006738EA" w:rsidRDefault="00E3786B" w:rsidP="00E3786B">
      <w:pPr>
        <w:ind w:firstLine="708"/>
        <w:rPr>
          <w:rFonts w:asciiTheme="minorHAnsi" w:hAnsiTheme="minorHAnsi" w:cstheme="minorHAnsi"/>
          <w:sz w:val="24"/>
        </w:rPr>
      </w:pPr>
      <w:r w:rsidRPr="00B91033">
        <w:rPr>
          <w:rFonts w:asciiTheme="minorHAnsi" w:hAnsiTheme="minorHAnsi" w:cstheme="minorHAnsi"/>
          <w:sz w:val="24"/>
        </w:rPr>
        <w:t xml:space="preserve">Las </w:t>
      </w:r>
      <w:r w:rsidR="00886B29" w:rsidRPr="00B91033">
        <w:rPr>
          <w:rFonts w:asciiTheme="minorHAnsi" w:hAnsiTheme="minorHAnsi" w:cstheme="minorHAnsi"/>
          <w:sz w:val="24"/>
        </w:rPr>
        <w:t xml:space="preserve">señales son </w:t>
      </w:r>
      <w:r w:rsidR="00886B29" w:rsidRPr="00B91033">
        <w:rPr>
          <w:rFonts w:asciiTheme="minorHAnsi" w:hAnsiTheme="minorHAnsi" w:cstheme="minorHAnsi"/>
          <w:b/>
          <w:sz w:val="24"/>
        </w:rPr>
        <w:t>interrupciones que recibe el proceso mientras está en ejecución</w:t>
      </w:r>
      <w:r w:rsidR="00886B29" w:rsidRPr="00B91033">
        <w:rPr>
          <w:rFonts w:asciiTheme="minorHAnsi" w:hAnsiTheme="minorHAnsi" w:cstheme="minorHAnsi"/>
          <w:sz w:val="24"/>
        </w:rPr>
        <w:t xml:space="preserve"> para indicar que se ha producido algún evento significativo ante el que debe responder</w:t>
      </w:r>
      <w:r w:rsidR="00886B29" w:rsidRPr="006738EA">
        <w:rPr>
          <w:rFonts w:asciiTheme="minorHAnsi" w:hAnsiTheme="minorHAnsi" w:cstheme="minorHAnsi"/>
          <w:sz w:val="24"/>
        </w:rPr>
        <w:t>.</w:t>
      </w:r>
    </w:p>
    <w:p w:rsidR="00886B29" w:rsidRPr="006738EA" w:rsidRDefault="00E3786B" w:rsidP="00E3786B">
      <w:pPr>
        <w:ind w:firstLine="708"/>
        <w:rPr>
          <w:rFonts w:asciiTheme="minorHAnsi" w:hAnsiTheme="minorHAnsi" w:cstheme="minorHAnsi"/>
          <w:sz w:val="24"/>
        </w:rPr>
      </w:pPr>
      <w:r>
        <w:rPr>
          <w:rFonts w:asciiTheme="minorHAnsi" w:hAnsiTheme="minorHAnsi" w:cstheme="minorHAnsi"/>
          <w:sz w:val="24"/>
        </w:rPr>
        <w:t xml:space="preserve">Las </w:t>
      </w:r>
      <w:r w:rsidR="00886B29" w:rsidRPr="006738EA">
        <w:rPr>
          <w:rFonts w:asciiTheme="minorHAnsi" w:hAnsiTheme="minorHAnsi" w:cstheme="minorHAnsi"/>
          <w:sz w:val="24"/>
        </w:rPr>
        <w:t>señales pueden ser enviados por el núcleo del sistema, p</w:t>
      </w:r>
      <w:r>
        <w:rPr>
          <w:rFonts w:asciiTheme="minorHAnsi" w:hAnsiTheme="minorHAnsi" w:cstheme="minorHAnsi"/>
          <w:sz w:val="24"/>
        </w:rPr>
        <w:t xml:space="preserve">or </w:t>
      </w:r>
      <w:r w:rsidR="00886B29" w:rsidRPr="006738EA">
        <w:rPr>
          <w:rFonts w:asciiTheme="minorHAnsi" w:hAnsiTheme="minorHAnsi" w:cstheme="minorHAnsi"/>
          <w:sz w:val="24"/>
        </w:rPr>
        <w:t>otros procesos o por el mismo usuario. Algunas de estas señales pueden ser capturados (</w:t>
      </w:r>
      <w:proofErr w:type="spellStart"/>
      <w:r w:rsidR="00886B29" w:rsidRPr="00F42761">
        <w:rPr>
          <w:rFonts w:asciiTheme="minorHAnsi" w:hAnsiTheme="minorHAnsi" w:cstheme="minorHAnsi"/>
          <w:i/>
          <w:sz w:val="24"/>
        </w:rPr>
        <w:t>trap</w:t>
      </w:r>
      <w:proofErr w:type="spellEnd"/>
      <w:r w:rsidR="00886B29" w:rsidRPr="006738EA">
        <w:rPr>
          <w:rFonts w:asciiTheme="minorHAnsi" w:hAnsiTheme="minorHAnsi" w:cstheme="minorHAnsi"/>
          <w:sz w:val="24"/>
        </w:rPr>
        <w:t>), es decir, pueden ser ignorados o recibir un tratamiento específico para el proceso si así está programado. En cambio, las señales </w:t>
      </w:r>
      <w:r w:rsidR="00886B29" w:rsidRPr="002C761A">
        <w:rPr>
          <w:rFonts w:asciiTheme="minorHAnsi" w:hAnsiTheme="minorHAnsi" w:cstheme="minorHAnsi"/>
          <w:b/>
          <w:sz w:val="24"/>
        </w:rPr>
        <w:t>SIGKILL</w:t>
      </w:r>
      <w:r w:rsidR="00F42761">
        <w:rPr>
          <w:rFonts w:asciiTheme="minorHAnsi" w:hAnsiTheme="minorHAnsi" w:cstheme="minorHAnsi"/>
          <w:b/>
          <w:sz w:val="24"/>
        </w:rPr>
        <w:t xml:space="preserve"> (9) </w:t>
      </w:r>
      <w:r w:rsidR="00886B29" w:rsidRPr="006738EA">
        <w:rPr>
          <w:rFonts w:asciiTheme="minorHAnsi" w:hAnsiTheme="minorHAnsi" w:cstheme="minorHAnsi"/>
          <w:sz w:val="24"/>
        </w:rPr>
        <w:t>y </w:t>
      </w:r>
      <w:r w:rsidR="00886B29" w:rsidRPr="002C761A">
        <w:rPr>
          <w:rFonts w:asciiTheme="minorHAnsi" w:hAnsiTheme="minorHAnsi" w:cstheme="minorHAnsi"/>
          <w:b/>
          <w:sz w:val="24"/>
        </w:rPr>
        <w:t>SIGSTOP</w:t>
      </w:r>
      <w:r w:rsidR="002C761A">
        <w:rPr>
          <w:rFonts w:asciiTheme="minorHAnsi" w:hAnsiTheme="minorHAnsi" w:cstheme="minorHAnsi"/>
          <w:sz w:val="24"/>
        </w:rPr>
        <w:t xml:space="preserve"> </w:t>
      </w:r>
      <w:r w:rsidR="00F42761">
        <w:rPr>
          <w:rFonts w:asciiTheme="minorHAnsi" w:hAnsiTheme="minorHAnsi" w:cstheme="minorHAnsi"/>
          <w:sz w:val="24"/>
        </w:rPr>
        <w:t>(</w:t>
      </w:r>
      <w:r w:rsidR="00F42761" w:rsidRPr="00F42761">
        <w:rPr>
          <w:rFonts w:asciiTheme="minorHAnsi" w:hAnsiTheme="minorHAnsi" w:cstheme="minorHAnsi"/>
          <w:b/>
          <w:sz w:val="24"/>
        </w:rPr>
        <w:t>19</w:t>
      </w:r>
      <w:r w:rsidR="00F42761">
        <w:rPr>
          <w:rFonts w:asciiTheme="minorHAnsi" w:hAnsiTheme="minorHAnsi" w:cstheme="minorHAnsi"/>
          <w:sz w:val="24"/>
        </w:rPr>
        <w:t xml:space="preserve">) </w:t>
      </w:r>
      <w:r w:rsidR="00886B29" w:rsidRPr="006738EA">
        <w:rPr>
          <w:rFonts w:asciiTheme="minorHAnsi" w:hAnsiTheme="minorHAnsi" w:cstheme="minorHAnsi"/>
          <w:sz w:val="24"/>
        </w:rPr>
        <w:t>se deben atender obligatoriamente y no se pueden ignorar.</w:t>
      </w:r>
    </w:p>
    <w:p w:rsidR="002C761A" w:rsidRDefault="00886B29" w:rsidP="00407CD0">
      <w:pPr>
        <w:ind w:firstLine="708"/>
        <w:rPr>
          <w:rFonts w:asciiTheme="minorHAnsi" w:hAnsiTheme="minorHAnsi" w:cstheme="minorHAnsi"/>
          <w:sz w:val="24"/>
        </w:rPr>
      </w:pPr>
      <w:r w:rsidRPr="006738EA">
        <w:rPr>
          <w:rFonts w:asciiTheme="minorHAnsi" w:hAnsiTheme="minorHAnsi" w:cstheme="minorHAnsi"/>
          <w:sz w:val="24"/>
        </w:rPr>
        <w:t>Hay un buen número de señales que podemos visualizar con la orden </w:t>
      </w:r>
      <w:proofErr w:type="spellStart"/>
      <w:r w:rsidRPr="006738EA">
        <w:rPr>
          <w:rFonts w:asciiTheme="minorHAnsi" w:hAnsiTheme="minorHAnsi" w:cstheme="minorHAnsi"/>
          <w:sz w:val="24"/>
        </w:rPr>
        <w:t>kill</w:t>
      </w:r>
      <w:proofErr w:type="spellEnd"/>
      <w:r w:rsidRPr="006738EA">
        <w:rPr>
          <w:rFonts w:asciiTheme="minorHAnsi" w:hAnsiTheme="minorHAnsi" w:cstheme="minorHAnsi"/>
          <w:sz w:val="24"/>
        </w:rPr>
        <w:t> </w:t>
      </w:r>
      <w:r w:rsidR="00454090">
        <w:rPr>
          <w:rFonts w:asciiTheme="minorHAnsi" w:hAnsiTheme="minorHAnsi" w:cstheme="minorHAnsi"/>
          <w:sz w:val="24"/>
        </w:rPr>
        <w:t>(opción -l)</w:t>
      </w:r>
    </w:p>
    <w:p w:rsidR="00886B29" w:rsidRDefault="002C761A" w:rsidP="00886B29">
      <w:pPr>
        <w:rPr>
          <w:rFonts w:asciiTheme="minorHAnsi" w:hAnsiTheme="minorHAnsi" w:cstheme="minorHAnsi"/>
          <w:sz w:val="24"/>
        </w:rPr>
      </w:pPr>
      <w:r>
        <w:rPr>
          <w:noProof/>
          <w:lang w:eastAsia="es-ES"/>
        </w:rPr>
        <w:drawing>
          <wp:inline distT="0" distB="0" distL="0" distR="0" wp14:anchorId="11170C28" wp14:editId="3645933E">
            <wp:extent cx="5398583" cy="1606164"/>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24592" cy="1613902"/>
                    </a:xfrm>
                    <a:prstGeom prst="rect">
                      <a:avLst/>
                    </a:prstGeom>
                  </pic:spPr>
                </pic:pic>
              </a:graphicData>
            </a:graphic>
          </wp:inline>
        </w:drawing>
      </w:r>
      <w:r w:rsidRPr="006738EA">
        <w:rPr>
          <w:rFonts w:asciiTheme="minorHAnsi" w:hAnsiTheme="minorHAnsi" w:cstheme="minorHAnsi"/>
          <w:sz w:val="24"/>
        </w:rPr>
        <w:t xml:space="preserve"> </w:t>
      </w:r>
    </w:p>
    <w:p w:rsidR="008A5902" w:rsidRDefault="008A5902" w:rsidP="00B91033">
      <w:pPr>
        <w:ind w:firstLine="708"/>
        <w:rPr>
          <w:rFonts w:asciiTheme="minorHAnsi" w:hAnsiTheme="minorHAnsi" w:cstheme="minorHAnsi"/>
          <w:sz w:val="24"/>
        </w:rPr>
      </w:pPr>
    </w:p>
    <w:p w:rsidR="00B91033" w:rsidRDefault="00B91033" w:rsidP="00B91033">
      <w:pPr>
        <w:ind w:firstLine="708"/>
        <w:rPr>
          <w:rFonts w:asciiTheme="minorHAnsi" w:hAnsiTheme="minorHAnsi" w:cstheme="minorHAnsi"/>
          <w:sz w:val="24"/>
        </w:rPr>
      </w:pPr>
      <w:r>
        <w:rPr>
          <w:rFonts w:asciiTheme="minorHAnsi" w:hAnsiTheme="minorHAnsi" w:cstheme="minorHAnsi"/>
          <w:sz w:val="24"/>
        </w:rPr>
        <w:t>Podemos destacar las señales más importantes:</w:t>
      </w:r>
    </w:p>
    <w:p w:rsidR="00B91033" w:rsidRPr="006738EA" w:rsidRDefault="00B91033" w:rsidP="00886B29">
      <w:pPr>
        <w:rPr>
          <w:rFonts w:asciiTheme="minorHAnsi" w:hAnsiTheme="minorHAnsi" w:cstheme="minorHAnsi"/>
          <w:sz w:val="24"/>
        </w:rPr>
      </w:pPr>
    </w:p>
    <w:tbl>
      <w:tblPr>
        <w:tblW w:w="9983" w:type="dxa"/>
        <w:tblCellMar>
          <w:left w:w="0" w:type="dxa"/>
          <w:right w:w="0" w:type="dxa"/>
        </w:tblCellMar>
        <w:tblLook w:val="04A0" w:firstRow="1" w:lastRow="0" w:firstColumn="1" w:lastColumn="0" w:noHBand="0" w:noVBand="1"/>
      </w:tblPr>
      <w:tblGrid>
        <w:gridCol w:w="775"/>
        <w:gridCol w:w="1293"/>
        <w:gridCol w:w="767"/>
        <w:gridCol w:w="7148"/>
      </w:tblGrid>
      <w:tr w:rsidR="00886B29" w:rsidRPr="006738EA" w:rsidTr="00B91033">
        <w:trPr>
          <w:trHeight w:val="255"/>
        </w:trPr>
        <w:tc>
          <w:tcPr>
            <w:tcW w:w="0" w:type="auto"/>
            <w:tcBorders>
              <w:top w:val="nil"/>
              <w:left w:val="nil"/>
              <w:bottom w:val="nil"/>
              <w:right w:val="nil"/>
            </w:tcBorders>
            <w:shd w:val="clear" w:color="auto" w:fill="auto"/>
            <w:vAlign w:val="bottom"/>
            <w:hideMark/>
          </w:tcPr>
          <w:p w:rsidR="00886B29" w:rsidRPr="00717C50" w:rsidRDefault="00886B29" w:rsidP="004100FF">
            <w:pPr>
              <w:rPr>
                <w:rFonts w:asciiTheme="minorHAnsi" w:hAnsiTheme="minorHAnsi" w:cstheme="minorHAnsi"/>
                <w:b/>
                <w:sz w:val="24"/>
              </w:rPr>
            </w:pPr>
            <w:r w:rsidRPr="00717C50">
              <w:rPr>
                <w:rFonts w:asciiTheme="minorHAnsi" w:hAnsiTheme="minorHAnsi" w:cstheme="minorHAnsi"/>
                <w:b/>
                <w:sz w:val="24"/>
              </w:rPr>
              <w:t>Núm.</w:t>
            </w:r>
          </w:p>
        </w:tc>
        <w:tc>
          <w:tcPr>
            <w:tcW w:w="0" w:type="auto"/>
            <w:tcBorders>
              <w:top w:val="nil"/>
              <w:left w:val="nil"/>
              <w:bottom w:val="nil"/>
              <w:right w:val="nil"/>
            </w:tcBorders>
            <w:shd w:val="clear" w:color="auto" w:fill="auto"/>
            <w:vAlign w:val="bottom"/>
            <w:hideMark/>
          </w:tcPr>
          <w:p w:rsidR="00886B29" w:rsidRPr="00717C50" w:rsidRDefault="00886B29" w:rsidP="004100FF">
            <w:pPr>
              <w:rPr>
                <w:rFonts w:asciiTheme="minorHAnsi" w:hAnsiTheme="minorHAnsi" w:cstheme="minorHAnsi"/>
                <w:b/>
                <w:sz w:val="24"/>
              </w:rPr>
            </w:pPr>
            <w:r w:rsidRPr="00717C50">
              <w:rPr>
                <w:rFonts w:asciiTheme="minorHAnsi" w:hAnsiTheme="minorHAnsi" w:cstheme="minorHAnsi"/>
                <w:b/>
                <w:sz w:val="24"/>
              </w:rPr>
              <w:t>señal</w:t>
            </w:r>
          </w:p>
        </w:tc>
        <w:tc>
          <w:tcPr>
            <w:tcW w:w="767" w:type="dxa"/>
            <w:tcBorders>
              <w:top w:val="nil"/>
              <w:left w:val="nil"/>
              <w:bottom w:val="nil"/>
              <w:right w:val="nil"/>
            </w:tcBorders>
            <w:shd w:val="clear" w:color="auto" w:fill="auto"/>
            <w:vAlign w:val="bottom"/>
            <w:hideMark/>
          </w:tcPr>
          <w:p w:rsidR="00886B29" w:rsidRPr="00717C50" w:rsidRDefault="00886B29" w:rsidP="004100FF">
            <w:pPr>
              <w:rPr>
                <w:rFonts w:asciiTheme="minorHAnsi" w:hAnsiTheme="minorHAnsi" w:cstheme="minorHAnsi"/>
                <w:b/>
                <w:sz w:val="24"/>
              </w:rPr>
            </w:pPr>
            <w:proofErr w:type="spellStart"/>
            <w:r w:rsidRPr="00717C50">
              <w:rPr>
                <w:rFonts w:asciiTheme="minorHAnsi" w:hAnsiTheme="minorHAnsi" w:cstheme="minorHAnsi"/>
                <w:b/>
                <w:sz w:val="24"/>
              </w:rPr>
              <w:t>Trap</w:t>
            </w:r>
            <w:proofErr w:type="spellEnd"/>
          </w:p>
        </w:tc>
        <w:tc>
          <w:tcPr>
            <w:tcW w:w="7148" w:type="dxa"/>
            <w:tcBorders>
              <w:top w:val="nil"/>
              <w:left w:val="nil"/>
              <w:bottom w:val="nil"/>
              <w:right w:val="nil"/>
            </w:tcBorders>
            <w:shd w:val="clear" w:color="auto" w:fill="auto"/>
            <w:vAlign w:val="bottom"/>
            <w:hideMark/>
          </w:tcPr>
          <w:p w:rsidR="00886B29" w:rsidRPr="00717C50" w:rsidRDefault="00886B29" w:rsidP="004100FF">
            <w:pPr>
              <w:rPr>
                <w:rFonts w:asciiTheme="minorHAnsi" w:hAnsiTheme="minorHAnsi" w:cstheme="minorHAnsi"/>
                <w:b/>
                <w:sz w:val="24"/>
              </w:rPr>
            </w:pPr>
            <w:r w:rsidRPr="00717C50">
              <w:rPr>
                <w:rFonts w:asciiTheme="minorHAnsi" w:hAnsiTheme="minorHAnsi" w:cstheme="minorHAnsi"/>
                <w:b/>
                <w:sz w:val="24"/>
              </w:rPr>
              <w:t>Descripción</w:t>
            </w:r>
          </w:p>
        </w:tc>
      </w:tr>
      <w:tr w:rsidR="00886B29" w:rsidRPr="006738EA" w:rsidTr="00B91033">
        <w:trPr>
          <w:trHeight w:val="255"/>
        </w:trPr>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sz w:val="24"/>
              </w:rPr>
            </w:pPr>
            <w:r w:rsidRPr="008151DB">
              <w:rPr>
                <w:rFonts w:asciiTheme="minorHAnsi" w:hAnsiTheme="minorHAnsi" w:cstheme="minorHAnsi"/>
                <w:b/>
                <w:sz w:val="24"/>
              </w:rPr>
              <w:t>1</w:t>
            </w:r>
          </w:p>
        </w:tc>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sz w:val="24"/>
              </w:rPr>
            </w:pPr>
            <w:r w:rsidRPr="008151DB">
              <w:rPr>
                <w:rFonts w:asciiTheme="minorHAnsi" w:hAnsiTheme="minorHAnsi" w:cstheme="minorHAnsi"/>
                <w:b/>
                <w:sz w:val="24"/>
              </w:rPr>
              <w:t>SIGHUP</w:t>
            </w:r>
          </w:p>
        </w:tc>
        <w:tc>
          <w:tcPr>
            <w:tcW w:w="767" w:type="dxa"/>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sz w:val="24"/>
              </w:rPr>
            </w:pPr>
            <w:r w:rsidRPr="008151DB">
              <w:rPr>
                <w:rFonts w:asciiTheme="minorHAnsi" w:hAnsiTheme="minorHAnsi" w:cstheme="minorHAnsi"/>
                <w:b/>
                <w:sz w:val="24"/>
              </w:rPr>
              <w:t>SÍ</w:t>
            </w:r>
          </w:p>
        </w:tc>
        <w:tc>
          <w:tcPr>
            <w:tcW w:w="7148" w:type="dxa"/>
            <w:tcBorders>
              <w:top w:val="nil"/>
              <w:left w:val="nil"/>
              <w:bottom w:val="nil"/>
              <w:right w:val="nil"/>
            </w:tcBorders>
            <w:shd w:val="clear" w:color="auto" w:fill="auto"/>
            <w:hideMark/>
          </w:tcPr>
          <w:p w:rsidR="00886B29" w:rsidRDefault="00886B29" w:rsidP="00717C50">
            <w:pPr>
              <w:rPr>
                <w:rFonts w:asciiTheme="minorHAnsi" w:hAnsiTheme="minorHAnsi" w:cstheme="minorHAnsi"/>
                <w:sz w:val="24"/>
              </w:rPr>
            </w:pPr>
            <w:r w:rsidRPr="006738EA">
              <w:rPr>
                <w:rFonts w:asciiTheme="minorHAnsi" w:hAnsiTheme="minorHAnsi" w:cstheme="minorHAnsi"/>
                <w:sz w:val="24"/>
              </w:rPr>
              <w:t xml:space="preserve">Finalización por cierre </w:t>
            </w:r>
            <w:r w:rsidR="002461CD">
              <w:rPr>
                <w:rFonts w:asciiTheme="minorHAnsi" w:hAnsiTheme="minorHAnsi" w:cstheme="minorHAnsi"/>
                <w:sz w:val="24"/>
              </w:rPr>
              <w:t xml:space="preserve">del </w:t>
            </w:r>
            <w:r w:rsidRPr="006738EA">
              <w:rPr>
                <w:rFonts w:asciiTheme="minorHAnsi" w:hAnsiTheme="minorHAnsi" w:cstheme="minorHAnsi"/>
                <w:sz w:val="24"/>
              </w:rPr>
              <w:t>terminal o del proceso padre</w:t>
            </w:r>
            <w:r w:rsidR="00717C50">
              <w:rPr>
                <w:rFonts w:asciiTheme="minorHAnsi" w:hAnsiTheme="minorHAnsi" w:cstheme="minorHAnsi"/>
                <w:sz w:val="24"/>
              </w:rPr>
              <w:t xml:space="preserve"> (como un exit)</w:t>
            </w:r>
          </w:p>
          <w:p w:rsidR="00717C50" w:rsidRPr="006738EA" w:rsidRDefault="00717C50" w:rsidP="00BF7045">
            <w:pPr>
              <w:rPr>
                <w:rFonts w:asciiTheme="minorHAnsi" w:hAnsiTheme="minorHAnsi" w:cstheme="minorHAnsi"/>
                <w:sz w:val="24"/>
              </w:rPr>
            </w:pPr>
            <w:r>
              <w:rPr>
                <w:noProof/>
                <w:lang w:eastAsia="es-ES"/>
              </w:rPr>
              <w:drawing>
                <wp:inline distT="0" distB="0" distL="0" distR="0" wp14:anchorId="26018467" wp14:editId="7B83BCD0">
                  <wp:extent cx="3114675" cy="8382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14675" cy="838200"/>
                          </a:xfrm>
                          <a:prstGeom prst="rect">
                            <a:avLst/>
                          </a:prstGeom>
                        </pic:spPr>
                      </pic:pic>
                    </a:graphicData>
                  </a:graphic>
                </wp:inline>
              </w:drawing>
            </w:r>
          </w:p>
        </w:tc>
      </w:tr>
      <w:tr w:rsidR="00886B29" w:rsidRPr="006738EA" w:rsidTr="00B91033">
        <w:trPr>
          <w:trHeight w:val="263"/>
        </w:trPr>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1F497D" w:themeColor="text2"/>
                <w:sz w:val="24"/>
              </w:rPr>
            </w:pPr>
            <w:r w:rsidRPr="008151DB">
              <w:rPr>
                <w:rFonts w:asciiTheme="minorHAnsi" w:hAnsiTheme="minorHAnsi" w:cstheme="minorHAnsi"/>
                <w:b/>
                <w:color w:val="1F497D" w:themeColor="text2"/>
                <w:sz w:val="24"/>
              </w:rPr>
              <w:t>2</w:t>
            </w:r>
          </w:p>
        </w:tc>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1F497D" w:themeColor="text2"/>
                <w:sz w:val="24"/>
              </w:rPr>
            </w:pPr>
            <w:r w:rsidRPr="008151DB">
              <w:rPr>
                <w:rFonts w:asciiTheme="minorHAnsi" w:hAnsiTheme="minorHAnsi" w:cstheme="minorHAnsi"/>
                <w:b/>
                <w:color w:val="1F497D" w:themeColor="text2"/>
                <w:sz w:val="24"/>
              </w:rPr>
              <w:t>SIGINT</w:t>
            </w:r>
          </w:p>
        </w:tc>
        <w:tc>
          <w:tcPr>
            <w:tcW w:w="767" w:type="dxa"/>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1F497D" w:themeColor="text2"/>
                <w:sz w:val="24"/>
              </w:rPr>
            </w:pPr>
            <w:r w:rsidRPr="008151DB">
              <w:rPr>
                <w:rFonts w:asciiTheme="minorHAnsi" w:hAnsiTheme="minorHAnsi" w:cstheme="minorHAnsi"/>
                <w:b/>
                <w:color w:val="1F497D" w:themeColor="text2"/>
                <w:sz w:val="24"/>
              </w:rPr>
              <w:t>SÍ</w:t>
            </w:r>
          </w:p>
        </w:tc>
        <w:tc>
          <w:tcPr>
            <w:tcW w:w="7148" w:type="dxa"/>
            <w:tcBorders>
              <w:top w:val="nil"/>
              <w:left w:val="nil"/>
              <w:bottom w:val="nil"/>
              <w:right w:val="nil"/>
            </w:tcBorders>
            <w:shd w:val="clear" w:color="auto" w:fill="auto"/>
            <w:hideMark/>
          </w:tcPr>
          <w:p w:rsidR="00886B29" w:rsidRPr="006738EA" w:rsidRDefault="00886B29" w:rsidP="002C761A">
            <w:pPr>
              <w:rPr>
                <w:rFonts w:asciiTheme="minorHAnsi" w:hAnsiTheme="minorHAnsi" w:cstheme="minorHAnsi"/>
                <w:sz w:val="24"/>
              </w:rPr>
            </w:pPr>
            <w:r w:rsidRPr="006738EA">
              <w:rPr>
                <w:rFonts w:asciiTheme="minorHAnsi" w:hAnsiTheme="minorHAnsi" w:cstheme="minorHAnsi"/>
                <w:sz w:val="24"/>
              </w:rPr>
              <w:t>Finalización por teclado (</w:t>
            </w:r>
            <w:proofErr w:type="spellStart"/>
            <w:r w:rsidR="002C761A">
              <w:rPr>
                <w:rFonts w:asciiTheme="minorHAnsi" w:hAnsiTheme="minorHAnsi" w:cstheme="minorHAnsi"/>
                <w:sz w:val="24"/>
              </w:rPr>
              <w:t>Ctrl</w:t>
            </w:r>
            <w:proofErr w:type="spellEnd"/>
            <w:r w:rsidR="002C761A">
              <w:rPr>
                <w:rFonts w:asciiTheme="minorHAnsi" w:hAnsiTheme="minorHAnsi" w:cstheme="minorHAnsi"/>
                <w:sz w:val="24"/>
              </w:rPr>
              <w:t xml:space="preserve"> + C</w:t>
            </w:r>
            <w:r w:rsidRPr="006738EA">
              <w:rPr>
                <w:rFonts w:asciiTheme="minorHAnsi" w:hAnsiTheme="minorHAnsi" w:cstheme="minorHAnsi"/>
                <w:sz w:val="24"/>
              </w:rPr>
              <w:t>)</w:t>
            </w:r>
          </w:p>
        </w:tc>
      </w:tr>
      <w:tr w:rsidR="00886B29" w:rsidRPr="006738EA" w:rsidTr="00B91033">
        <w:trPr>
          <w:trHeight w:val="255"/>
        </w:trPr>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9</w:t>
            </w:r>
          </w:p>
        </w:tc>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SIGKILL</w:t>
            </w:r>
          </w:p>
        </w:tc>
        <w:tc>
          <w:tcPr>
            <w:tcW w:w="767" w:type="dxa"/>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NO</w:t>
            </w:r>
          </w:p>
        </w:tc>
        <w:tc>
          <w:tcPr>
            <w:tcW w:w="7148" w:type="dxa"/>
            <w:tcBorders>
              <w:top w:val="nil"/>
              <w:left w:val="nil"/>
              <w:bottom w:val="nil"/>
              <w:right w:val="nil"/>
            </w:tcBorders>
            <w:shd w:val="clear" w:color="auto" w:fill="auto"/>
            <w:hideMark/>
          </w:tcPr>
          <w:p w:rsidR="00886B29" w:rsidRPr="002C761A" w:rsidRDefault="002461CD" w:rsidP="004100FF">
            <w:pPr>
              <w:rPr>
                <w:rFonts w:asciiTheme="minorHAnsi" w:hAnsiTheme="minorHAnsi" w:cstheme="minorHAnsi"/>
                <w:b/>
                <w:sz w:val="24"/>
              </w:rPr>
            </w:pPr>
            <w:r>
              <w:rPr>
                <w:rFonts w:asciiTheme="minorHAnsi" w:hAnsiTheme="minorHAnsi" w:cstheme="minorHAnsi"/>
                <w:b/>
                <w:sz w:val="24"/>
              </w:rPr>
              <w:t>F</w:t>
            </w:r>
            <w:r w:rsidR="00886B29" w:rsidRPr="002C761A">
              <w:rPr>
                <w:rFonts w:asciiTheme="minorHAnsi" w:hAnsiTheme="minorHAnsi" w:cstheme="minorHAnsi"/>
                <w:b/>
                <w:sz w:val="24"/>
              </w:rPr>
              <w:t>inalización forzada</w:t>
            </w:r>
            <w:r w:rsidR="00717C50">
              <w:rPr>
                <w:rFonts w:asciiTheme="minorHAnsi" w:hAnsiTheme="minorHAnsi" w:cstheme="minorHAnsi"/>
                <w:b/>
                <w:sz w:val="24"/>
              </w:rPr>
              <w:t xml:space="preserve"> (</w:t>
            </w:r>
            <w:r w:rsidR="00717C50" w:rsidRPr="00EF0617">
              <w:rPr>
                <w:rFonts w:asciiTheme="minorHAnsi" w:hAnsiTheme="minorHAnsi" w:cstheme="minorHAnsi"/>
                <w:sz w:val="24"/>
              </w:rPr>
              <w:t>cuando no hay más remedio que terminar con un proceso. El sistema puede quedar inconsistente</w:t>
            </w:r>
            <w:r w:rsidR="00717C50">
              <w:rPr>
                <w:rFonts w:asciiTheme="minorHAnsi" w:hAnsiTheme="minorHAnsi" w:cstheme="minorHAnsi"/>
                <w:b/>
                <w:sz w:val="24"/>
              </w:rPr>
              <w:t>)</w:t>
            </w:r>
          </w:p>
        </w:tc>
      </w:tr>
      <w:tr w:rsidR="00886B29" w:rsidRPr="006738EA" w:rsidTr="00B91033">
        <w:trPr>
          <w:trHeight w:val="255"/>
        </w:trPr>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15</w:t>
            </w:r>
          </w:p>
        </w:tc>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SIGTERM</w:t>
            </w:r>
          </w:p>
        </w:tc>
        <w:tc>
          <w:tcPr>
            <w:tcW w:w="767" w:type="dxa"/>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00B050"/>
                <w:sz w:val="24"/>
              </w:rPr>
            </w:pPr>
            <w:r w:rsidRPr="008151DB">
              <w:rPr>
                <w:rFonts w:asciiTheme="minorHAnsi" w:hAnsiTheme="minorHAnsi" w:cstheme="minorHAnsi"/>
                <w:b/>
                <w:color w:val="00B050"/>
                <w:sz w:val="24"/>
              </w:rPr>
              <w:t>SÍ</w:t>
            </w:r>
          </w:p>
        </w:tc>
        <w:tc>
          <w:tcPr>
            <w:tcW w:w="7148" w:type="dxa"/>
            <w:tcBorders>
              <w:top w:val="nil"/>
              <w:left w:val="nil"/>
              <w:bottom w:val="nil"/>
              <w:right w:val="nil"/>
            </w:tcBorders>
            <w:shd w:val="clear" w:color="auto" w:fill="auto"/>
            <w:hideMark/>
          </w:tcPr>
          <w:p w:rsidR="00886B29" w:rsidRPr="006738EA" w:rsidRDefault="00886B29" w:rsidP="00EF0617">
            <w:pPr>
              <w:rPr>
                <w:rFonts w:asciiTheme="minorHAnsi" w:hAnsiTheme="minorHAnsi" w:cstheme="minorHAnsi"/>
                <w:sz w:val="24"/>
              </w:rPr>
            </w:pPr>
            <w:r w:rsidRPr="006738EA">
              <w:rPr>
                <w:rFonts w:asciiTheme="minorHAnsi" w:hAnsiTheme="minorHAnsi" w:cstheme="minorHAnsi"/>
                <w:sz w:val="24"/>
              </w:rPr>
              <w:t>Finalización ordenada por defecto</w:t>
            </w:r>
            <w:r w:rsidR="00717C50">
              <w:rPr>
                <w:rFonts w:asciiTheme="minorHAnsi" w:hAnsiTheme="minorHAnsi" w:cstheme="minorHAnsi"/>
                <w:sz w:val="24"/>
              </w:rPr>
              <w:t xml:space="preserve"> (es una buena forma de terminar</w:t>
            </w:r>
            <w:r w:rsidR="00EF0617">
              <w:rPr>
                <w:rFonts w:asciiTheme="minorHAnsi" w:hAnsiTheme="minorHAnsi" w:cstheme="minorHAnsi"/>
                <w:sz w:val="24"/>
              </w:rPr>
              <w:t xml:space="preserve">, si se puede, </w:t>
            </w:r>
            <w:r w:rsidR="00717C50">
              <w:rPr>
                <w:rFonts w:asciiTheme="minorHAnsi" w:hAnsiTheme="minorHAnsi" w:cstheme="minorHAnsi"/>
                <w:sz w:val="24"/>
              </w:rPr>
              <w:t>con un proceso).</w:t>
            </w:r>
          </w:p>
        </w:tc>
      </w:tr>
      <w:tr w:rsidR="00886B29" w:rsidRPr="006738EA" w:rsidTr="00B91033">
        <w:trPr>
          <w:trHeight w:val="255"/>
        </w:trPr>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FFC000"/>
                <w:sz w:val="24"/>
              </w:rPr>
            </w:pPr>
            <w:r w:rsidRPr="008151DB">
              <w:rPr>
                <w:rFonts w:asciiTheme="minorHAnsi" w:hAnsiTheme="minorHAnsi" w:cstheme="minorHAnsi"/>
                <w:b/>
                <w:color w:val="FFC000"/>
                <w:sz w:val="24"/>
              </w:rPr>
              <w:t>18</w:t>
            </w:r>
          </w:p>
        </w:tc>
        <w:tc>
          <w:tcPr>
            <w:tcW w:w="0" w:type="auto"/>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FFC000"/>
                <w:sz w:val="24"/>
              </w:rPr>
            </w:pPr>
            <w:r w:rsidRPr="008151DB">
              <w:rPr>
                <w:rFonts w:asciiTheme="minorHAnsi" w:hAnsiTheme="minorHAnsi" w:cstheme="minorHAnsi"/>
                <w:b/>
                <w:color w:val="FFC000"/>
                <w:sz w:val="24"/>
              </w:rPr>
              <w:t>SIGCONT</w:t>
            </w:r>
          </w:p>
        </w:tc>
        <w:tc>
          <w:tcPr>
            <w:tcW w:w="767" w:type="dxa"/>
            <w:tcBorders>
              <w:top w:val="nil"/>
              <w:left w:val="nil"/>
              <w:bottom w:val="nil"/>
              <w:right w:val="nil"/>
            </w:tcBorders>
            <w:shd w:val="clear" w:color="auto" w:fill="auto"/>
            <w:hideMark/>
          </w:tcPr>
          <w:p w:rsidR="00886B29" w:rsidRPr="008151DB" w:rsidRDefault="00886B29" w:rsidP="004100FF">
            <w:pPr>
              <w:rPr>
                <w:rFonts w:asciiTheme="minorHAnsi" w:hAnsiTheme="minorHAnsi" w:cstheme="minorHAnsi"/>
                <w:b/>
                <w:color w:val="FFC000"/>
                <w:sz w:val="24"/>
              </w:rPr>
            </w:pPr>
            <w:r w:rsidRPr="008151DB">
              <w:rPr>
                <w:rFonts w:asciiTheme="minorHAnsi" w:hAnsiTheme="minorHAnsi" w:cstheme="minorHAnsi"/>
                <w:b/>
                <w:color w:val="FFC000"/>
                <w:sz w:val="24"/>
              </w:rPr>
              <w:t>SÍ</w:t>
            </w:r>
          </w:p>
        </w:tc>
        <w:tc>
          <w:tcPr>
            <w:tcW w:w="7148" w:type="dxa"/>
            <w:tcBorders>
              <w:top w:val="nil"/>
              <w:left w:val="nil"/>
              <w:bottom w:val="nil"/>
              <w:right w:val="nil"/>
            </w:tcBorders>
            <w:shd w:val="clear" w:color="auto" w:fill="auto"/>
            <w:hideMark/>
          </w:tcPr>
          <w:p w:rsidR="00886B29" w:rsidRPr="006738EA" w:rsidRDefault="00886B29" w:rsidP="004100FF">
            <w:pPr>
              <w:rPr>
                <w:rFonts w:asciiTheme="minorHAnsi" w:hAnsiTheme="minorHAnsi" w:cstheme="minorHAnsi"/>
                <w:sz w:val="24"/>
              </w:rPr>
            </w:pPr>
            <w:r w:rsidRPr="006738EA">
              <w:rPr>
                <w:rFonts w:asciiTheme="minorHAnsi" w:hAnsiTheme="minorHAnsi" w:cstheme="minorHAnsi"/>
                <w:sz w:val="24"/>
              </w:rPr>
              <w:t>Sigue un proceso parado</w:t>
            </w:r>
          </w:p>
        </w:tc>
      </w:tr>
      <w:tr w:rsidR="00886B29" w:rsidRPr="006738EA" w:rsidTr="00B91033">
        <w:trPr>
          <w:trHeight w:val="255"/>
        </w:trPr>
        <w:tc>
          <w:tcPr>
            <w:tcW w:w="0" w:type="auto"/>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19</w:t>
            </w:r>
          </w:p>
        </w:tc>
        <w:tc>
          <w:tcPr>
            <w:tcW w:w="0" w:type="auto"/>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SIGSTOP</w:t>
            </w:r>
          </w:p>
        </w:tc>
        <w:tc>
          <w:tcPr>
            <w:tcW w:w="767" w:type="dxa"/>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NO</w:t>
            </w:r>
          </w:p>
        </w:tc>
        <w:tc>
          <w:tcPr>
            <w:tcW w:w="7148" w:type="dxa"/>
            <w:tcBorders>
              <w:top w:val="nil"/>
              <w:left w:val="nil"/>
              <w:bottom w:val="nil"/>
              <w:right w:val="nil"/>
            </w:tcBorders>
            <w:shd w:val="clear" w:color="auto" w:fill="auto"/>
            <w:hideMark/>
          </w:tcPr>
          <w:p w:rsidR="00886B29" w:rsidRPr="002C761A" w:rsidRDefault="00886B29" w:rsidP="004100FF">
            <w:pPr>
              <w:rPr>
                <w:rFonts w:asciiTheme="minorHAnsi" w:hAnsiTheme="minorHAnsi" w:cstheme="minorHAnsi"/>
                <w:b/>
                <w:sz w:val="24"/>
              </w:rPr>
            </w:pPr>
            <w:r w:rsidRPr="002C761A">
              <w:rPr>
                <w:rFonts w:asciiTheme="minorHAnsi" w:hAnsiTheme="minorHAnsi" w:cstheme="minorHAnsi"/>
                <w:b/>
                <w:sz w:val="24"/>
              </w:rPr>
              <w:t>Detener el proceso</w:t>
            </w:r>
          </w:p>
        </w:tc>
      </w:tr>
      <w:tr w:rsidR="00886B29" w:rsidRPr="006738EA" w:rsidTr="00B91033">
        <w:trPr>
          <w:trHeight w:val="263"/>
        </w:trPr>
        <w:tc>
          <w:tcPr>
            <w:tcW w:w="0" w:type="auto"/>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20</w:t>
            </w:r>
          </w:p>
        </w:tc>
        <w:tc>
          <w:tcPr>
            <w:tcW w:w="0" w:type="auto"/>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SIGSTP</w:t>
            </w:r>
          </w:p>
        </w:tc>
        <w:tc>
          <w:tcPr>
            <w:tcW w:w="767" w:type="dxa"/>
            <w:tcBorders>
              <w:top w:val="nil"/>
              <w:left w:val="nil"/>
              <w:bottom w:val="nil"/>
              <w:right w:val="nil"/>
            </w:tcBorders>
            <w:shd w:val="clear" w:color="auto" w:fill="auto"/>
            <w:hideMark/>
          </w:tcPr>
          <w:p w:rsidR="00886B29" w:rsidRPr="00E56967" w:rsidRDefault="00886B29" w:rsidP="004100FF">
            <w:pPr>
              <w:rPr>
                <w:rFonts w:asciiTheme="minorHAnsi" w:hAnsiTheme="minorHAnsi" w:cstheme="minorHAnsi"/>
                <w:b/>
                <w:color w:val="FFC000"/>
                <w:sz w:val="24"/>
              </w:rPr>
            </w:pPr>
            <w:r w:rsidRPr="00E56967">
              <w:rPr>
                <w:rFonts w:asciiTheme="minorHAnsi" w:hAnsiTheme="minorHAnsi" w:cstheme="minorHAnsi"/>
                <w:b/>
                <w:color w:val="FFC000"/>
                <w:sz w:val="24"/>
              </w:rPr>
              <w:t>SÍ</w:t>
            </w:r>
          </w:p>
        </w:tc>
        <w:tc>
          <w:tcPr>
            <w:tcW w:w="7148" w:type="dxa"/>
            <w:tcBorders>
              <w:top w:val="nil"/>
              <w:left w:val="nil"/>
              <w:bottom w:val="nil"/>
              <w:right w:val="nil"/>
            </w:tcBorders>
            <w:shd w:val="clear" w:color="auto" w:fill="auto"/>
            <w:hideMark/>
          </w:tcPr>
          <w:p w:rsidR="00886B29" w:rsidRPr="005F7AB1" w:rsidRDefault="00886B29" w:rsidP="002461CD">
            <w:pPr>
              <w:rPr>
                <w:rFonts w:asciiTheme="minorHAnsi" w:hAnsiTheme="minorHAnsi" w:cstheme="minorHAnsi"/>
                <w:sz w:val="24"/>
              </w:rPr>
            </w:pPr>
            <w:r w:rsidRPr="005F7AB1">
              <w:rPr>
                <w:rFonts w:asciiTheme="minorHAnsi" w:hAnsiTheme="minorHAnsi" w:cstheme="minorHAnsi"/>
                <w:sz w:val="24"/>
              </w:rPr>
              <w:t>Detener el proceso p</w:t>
            </w:r>
            <w:r w:rsidR="002461CD" w:rsidRPr="005F7AB1">
              <w:rPr>
                <w:rFonts w:asciiTheme="minorHAnsi" w:hAnsiTheme="minorHAnsi" w:cstheme="minorHAnsi"/>
                <w:sz w:val="24"/>
              </w:rPr>
              <w:t xml:space="preserve">or </w:t>
            </w:r>
            <w:r w:rsidRPr="005F7AB1">
              <w:rPr>
                <w:rFonts w:asciiTheme="minorHAnsi" w:hAnsiTheme="minorHAnsi" w:cstheme="minorHAnsi"/>
                <w:sz w:val="24"/>
              </w:rPr>
              <w:t>teclado (</w:t>
            </w:r>
            <w:proofErr w:type="spellStart"/>
            <w:r w:rsidRPr="005F7AB1">
              <w:rPr>
                <w:rFonts w:asciiTheme="minorHAnsi" w:hAnsiTheme="minorHAnsi" w:cstheme="minorHAnsi"/>
                <w:sz w:val="24"/>
              </w:rPr>
              <w:t>Ctrl</w:t>
            </w:r>
            <w:proofErr w:type="spellEnd"/>
            <w:r w:rsidRPr="005F7AB1">
              <w:rPr>
                <w:rFonts w:asciiTheme="minorHAnsi" w:hAnsiTheme="minorHAnsi" w:cstheme="minorHAnsi"/>
                <w:sz w:val="24"/>
              </w:rPr>
              <w:t xml:space="preserve"> + Z)</w:t>
            </w:r>
          </w:p>
        </w:tc>
      </w:tr>
    </w:tbl>
    <w:p w:rsidR="002C761A" w:rsidRDefault="002C761A" w:rsidP="00886B29">
      <w:pPr>
        <w:rPr>
          <w:rFonts w:asciiTheme="minorHAnsi" w:hAnsiTheme="minorHAnsi" w:cstheme="minorHAnsi"/>
          <w:sz w:val="24"/>
        </w:rPr>
      </w:pPr>
    </w:p>
    <w:p w:rsidR="002C761A" w:rsidRDefault="00717C50" w:rsidP="00BF7045">
      <w:pPr>
        <w:jc w:val="right"/>
        <w:rPr>
          <w:rFonts w:asciiTheme="minorHAnsi" w:hAnsiTheme="minorHAnsi" w:cstheme="minorHAnsi"/>
          <w:sz w:val="24"/>
        </w:rPr>
      </w:pPr>
      <w:r>
        <w:rPr>
          <w:noProof/>
          <w:lang w:eastAsia="es-ES"/>
        </w:rPr>
        <w:drawing>
          <wp:inline distT="0" distB="0" distL="0" distR="0" wp14:anchorId="0EAEE1BC" wp14:editId="45E22743">
            <wp:extent cx="3793490" cy="1668483"/>
            <wp:effectExtent l="0" t="0" r="0"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05972" cy="1673973"/>
                    </a:xfrm>
                    <a:prstGeom prst="rect">
                      <a:avLst/>
                    </a:prstGeom>
                  </pic:spPr>
                </pic:pic>
              </a:graphicData>
            </a:graphic>
          </wp:inline>
        </w:drawing>
      </w:r>
    </w:p>
    <w:p w:rsidR="00886B29" w:rsidRPr="006738EA" w:rsidRDefault="00886B29" w:rsidP="002C761A">
      <w:pPr>
        <w:ind w:firstLine="708"/>
        <w:rPr>
          <w:rFonts w:asciiTheme="minorHAnsi" w:hAnsiTheme="minorHAnsi" w:cstheme="minorHAnsi"/>
          <w:sz w:val="24"/>
        </w:rPr>
      </w:pPr>
      <w:r w:rsidRPr="006738EA">
        <w:rPr>
          <w:rFonts w:asciiTheme="minorHAnsi" w:hAnsiTheme="minorHAnsi" w:cstheme="minorHAnsi"/>
          <w:sz w:val="24"/>
        </w:rPr>
        <w:lastRenderedPageBreak/>
        <w:t xml:space="preserve">Hay un grupo de señales de finalización que tienen como objetivo la finalización del proceso y la liberación de los recursos que utilizaba (señales 1, 2, 9 y 15). Otros tienen como objetivo detener el </w:t>
      </w:r>
      <w:r w:rsidR="002461CD" w:rsidRPr="006738EA">
        <w:rPr>
          <w:rFonts w:asciiTheme="minorHAnsi" w:hAnsiTheme="minorHAnsi" w:cstheme="minorHAnsi"/>
          <w:sz w:val="24"/>
        </w:rPr>
        <w:t>proceso,</w:t>
      </w:r>
      <w:r w:rsidRPr="006738EA">
        <w:rPr>
          <w:rFonts w:asciiTheme="minorHAnsi" w:hAnsiTheme="minorHAnsi" w:cstheme="minorHAnsi"/>
          <w:sz w:val="24"/>
        </w:rPr>
        <w:t xml:space="preserve"> pero sin sacarlo de memoria para poder ponerlo en marcha de nuevo en el mismo punto en que se dejó (señales 19 y 20).</w:t>
      </w:r>
    </w:p>
    <w:p w:rsidR="00886B29" w:rsidRPr="006738EA" w:rsidRDefault="00886B29" w:rsidP="002461CD">
      <w:pPr>
        <w:ind w:firstLine="708"/>
        <w:rPr>
          <w:rFonts w:asciiTheme="minorHAnsi" w:hAnsiTheme="minorHAnsi" w:cstheme="minorHAnsi"/>
          <w:sz w:val="24"/>
        </w:rPr>
      </w:pPr>
      <w:r w:rsidRPr="006738EA">
        <w:rPr>
          <w:rFonts w:asciiTheme="minorHAnsi" w:hAnsiTheme="minorHAnsi" w:cstheme="minorHAnsi"/>
          <w:sz w:val="24"/>
        </w:rPr>
        <w:t>Para obtener información completa de las señales:</w:t>
      </w:r>
    </w:p>
    <w:p w:rsidR="00886B29" w:rsidRPr="002461CD" w:rsidRDefault="00886B29" w:rsidP="002461CD">
      <w:pPr>
        <w:ind w:firstLine="708"/>
        <w:rPr>
          <w:rFonts w:asciiTheme="minorHAnsi" w:hAnsiTheme="minorHAnsi" w:cstheme="minorHAnsi"/>
          <w:b/>
          <w:sz w:val="24"/>
        </w:rPr>
      </w:pPr>
      <w:r w:rsidRPr="002461CD">
        <w:rPr>
          <w:rFonts w:asciiTheme="minorHAnsi" w:hAnsiTheme="minorHAnsi" w:cstheme="minorHAnsi"/>
          <w:b/>
          <w:sz w:val="24"/>
        </w:rPr>
        <w:t>$</w:t>
      </w:r>
      <w:proofErr w:type="spellStart"/>
      <w:proofErr w:type="gramStart"/>
      <w:r w:rsidR="002461CD" w:rsidRPr="002461CD">
        <w:rPr>
          <w:rFonts w:asciiTheme="minorHAnsi" w:hAnsiTheme="minorHAnsi" w:cstheme="minorHAnsi"/>
          <w:b/>
          <w:sz w:val="24"/>
        </w:rPr>
        <w:t>m</w:t>
      </w:r>
      <w:r w:rsidR="00F81ABE">
        <w:rPr>
          <w:rFonts w:asciiTheme="minorHAnsi" w:hAnsiTheme="minorHAnsi" w:cstheme="minorHAnsi"/>
          <w:b/>
          <w:sz w:val="24"/>
        </w:rPr>
        <w:t>an</w:t>
      </w:r>
      <w:proofErr w:type="spellEnd"/>
      <w:r w:rsidR="00F81ABE">
        <w:rPr>
          <w:rFonts w:asciiTheme="minorHAnsi" w:hAnsiTheme="minorHAnsi" w:cstheme="minorHAnsi"/>
          <w:b/>
          <w:sz w:val="24"/>
        </w:rPr>
        <w:t xml:space="preserve">  </w:t>
      </w:r>
      <w:r w:rsidRPr="002461CD">
        <w:rPr>
          <w:rFonts w:asciiTheme="minorHAnsi" w:hAnsiTheme="minorHAnsi" w:cstheme="minorHAnsi"/>
          <w:b/>
          <w:sz w:val="24"/>
        </w:rPr>
        <w:t>7</w:t>
      </w:r>
      <w:proofErr w:type="gramEnd"/>
      <w:r w:rsidRPr="002461CD">
        <w:rPr>
          <w:rFonts w:asciiTheme="minorHAnsi" w:hAnsiTheme="minorHAnsi" w:cstheme="minorHAnsi"/>
          <w:b/>
          <w:sz w:val="24"/>
        </w:rPr>
        <w:t xml:space="preserve"> </w:t>
      </w:r>
      <w:proofErr w:type="spellStart"/>
      <w:r w:rsidRPr="002461CD">
        <w:rPr>
          <w:rFonts w:asciiTheme="minorHAnsi" w:hAnsiTheme="minorHAnsi" w:cstheme="minorHAnsi"/>
          <w:b/>
          <w:sz w:val="24"/>
        </w:rPr>
        <w:t>signal</w:t>
      </w:r>
      <w:proofErr w:type="spellEnd"/>
    </w:p>
    <w:p w:rsidR="005656D6" w:rsidRDefault="005656D6" w:rsidP="002461CD">
      <w:pPr>
        <w:ind w:firstLine="708"/>
        <w:rPr>
          <w:rFonts w:asciiTheme="minorHAnsi" w:hAnsiTheme="minorHAnsi" w:cstheme="minorHAnsi"/>
          <w:b/>
          <w:sz w:val="24"/>
        </w:rPr>
      </w:pPr>
    </w:p>
    <w:p w:rsidR="00886B29" w:rsidRPr="000A574D" w:rsidRDefault="00886B29" w:rsidP="002461CD">
      <w:pPr>
        <w:ind w:firstLine="708"/>
        <w:rPr>
          <w:rFonts w:asciiTheme="minorHAnsi" w:hAnsiTheme="minorHAnsi" w:cstheme="minorHAnsi"/>
          <w:b/>
          <w:sz w:val="24"/>
          <w:u w:val="single"/>
        </w:rPr>
      </w:pPr>
      <w:r w:rsidRPr="000A574D">
        <w:rPr>
          <w:rFonts w:asciiTheme="minorHAnsi" w:hAnsiTheme="minorHAnsi" w:cstheme="minorHAnsi"/>
          <w:b/>
          <w:sz w:val="24"/>
          <w:u w:val="single"/>
        </w:rPr>
        <w:t>Órdenes relacionadas con señales</w:t>
      </w:r>
    </w:p>
    <w:p w:rsidR="00886B29" w:rsidRDefault="00886B29" w:rsidP="002461CD">
      <w:pPr>
        <w:ind w:firstLine="708"/>
        <w:rPr>
          <w:rFonts w:asciiTheme="minorHAnsi" w:hAnsiTheme="minorHAnsi" w:cstheme="minorHAnsi"/>
          <w:sz w:val="24"/>
        </w:rPr>
      </w:pPr>
      <w:r w:rsidRPr="006738EA">
        <w:rPr>
          <w:rFonts w:asciiTheme="minorHAnsi" w:hAnsiTheme="minorHAnsi" w:cstheme="minorHAnsi"/>
          <w:sz w:val="24"/>
        </w:rPr>
        <w:t xml:space="preserve">A </w:t>
      </w:r>
      <w:r w:rsidR="005656D6" w:rsidRPr="006738EA">
        <w:rPr>
          <w:rFonts w:asciiTheme="minorHAnsi" w:hAnsiTheme="minorHAnsi" w:cstheme="minorHAnsi"/>
          <w:sz w:val="24"/>
        </w:rPr>
        <w:t>continuación,</w:t>
      </w:r>
      <w:r w:rsidRPr="006738EA">
        <w:rPr>
          <w:rFonts w:asciiTheme="minorHAnsi" w:hAnsiTheme="minorHAnsi" w:cstheme="minorHAnsi"/>
          <w:sz w:val="24"/>
        </w:rPr>
        <w:t xml:space="preserve"> se detallan una serie de combinaciones de teclas y órdenes de consola relacionadas con el envío de señales a los procesos.</w:t>
      </w:r>
    </w:p>
    <w:p w:rsidR="005F05C0" w:rsidRPr="006738EA" w:rsidRDefault="005F05C0" w:rsidP="002461CD">
      <w:pPr>
        <w:ind w:firstLine="708"/>
        <w:rPr>
          <w:rFonts w:asciiTheme="minorHAnsi" w:hAnsiTheme="minorHAnsi" w:cstheme="minorHAnsi"/>
          <w:sz w:val="24"/>
        </w:rPr>
      </w:pPr>
    </w:p>
    <w:p w:rsidR="00886B29" w:rsidRPr="000A574D" w:rsidRDefault="00886B29" w:rsidP="00864405">
      <w:pPr>
        <w:ind w:firstLine="708"/>
        <w:rPr>
          <w:rFonts w:asciiTheme="minorHAnsi" w:hAnsiTheme="minorHAnsi" w:cstheme="minorHAnsi"/>
          <w:b/>
          <w:sz w:val="24"/>
        </w:rPr>
      </w:pPr>
      <w:r w:rsidRPr="000A574D">
        <w:rPr>
          <w:rFonts w:asciiTheme="minorHAnsi" w:hAnsiTheme="minorHAnsi" w:cstheme="minorHAnsi"/>
          <w:b/>
          <w:sz w:val="24"/>
        </w:rPr>
        <w:t>Señales de teclado</w:t>
      </w:r>
    </w:p>
    <w:p w:rsidR="00886B29" w:rsidRPr="006738EA" w:rsidRDefault="00886B29" w:rsidP="00864405">
      <w:pPr>
        <w:ind w:firstLine="708"/>
        <w:rPr>
          <w:rFonts w:asciiTheme="minorHAnsi" w:hAnsiTheme="minorHAnsi" w:cstheme="minorHAnsi"/>
          <w:sz w:val="24"/>
        </w:rPr>
      </w:pPr>
      <w:r w:rsidRPr="006738EA">
        <w:rPr>
          <w:rFonts w:asciiTheme="minorHAnsi" w:hAnsiTheme="minorHAnsi" w:cstheme="minorHAnsi"/>
          <w:sz w:val="24"/>
        </w:rPr>
        <w:t>Hay una serie de combinaciones de teclas que envían señales directamente al proceso que se está ejecutando en primer plano:</w:t>
      </w:r>
    </w:p>
    <w:p w:rsidR="00886B29" w:rsidRDefault="00886B29" w:rsidP="00864405">
      <w:pPr>
        <w:ind w:firstLine="708"/>
        <w:rPr>
          <w:rFonts w:asciiTheme="minorHAnsi" w:hAnsiTheme="minorHAnsi" w:cstheme="minorHAnsi"/>
          <w:sz w:val="24"/>
        </w:rPr>
      </w:pPr>
      <w:proofErr w:type="spellStart"/>
      <w:r w:rsidRPr="006F6CA7">
        <w:rPr>
          <w:rFonts w:asciiTheme="minorHAnsi" w:hAnsiTheme="minorHAnsi" w:cstheme="minorHAnsi"/>
          <w:b/>
          <w:sz w:val="24"/>
        </w:rPr>
        <w:t>Ctrl</w:t>
      </w:r>
      <w:proofErr w:type="spellEnd"/>
      <w:r w:rsidRPr="006F6CA7">
        <w:rPr>
          <w:rFonts w:asciiTheme="minorHAnsi" w:hAnsiTheme="minorHAnsi" w:cstheme="minorHAnsi"/>
          <w:b/>
          <w:sz w:val="24"/>
        </w:rPr>
        <w:t xml:space="preserve"> + Z</w:t>
      </w:r>
      <w:r w:rsidRPr="006738EA">
        <w:rPr>
          <w:rFonts w:asciiTheme="minorHAnsi" w:hAnsiTheme="minorHAnsi" w:cstheme="minorHAnsi"/>
          <w:sz w:val="24"/>
        </w:rPr>
        <w:t>: Envía la señal 20 (SIGTSTP). Esta señal detiene el proceso, pero lo deja en la memoria y se puede reanudar en el punto en el</w:t>
      </w:r>
      <w:r w:rsidR="00F23B0C">
        <w:rPr>
          <w:rFonts w:asciiTheme="minorHAnsi" w:hAnsiTheme="minorHAnsi" w:cstheme="minorHAnsi"/>
          <w:sz w:val="24"/>
        </w:rPr>
        <w:t xml:space="preserve"> que quedó mediante una señal 18</w:t>
      </w:r>
      <w:r w:rsidRPr="006738EA">
        <w:rPr>
          <w:rFonts w:asciiTheme="minorHAnsi" w:hAnsiTheme="minorHAnsi" w:cstheme="minorHAnsi"/>
          <w:sz w:val="24"/>
        </w:rPr>
        <w:t xml:space="preserve"> (SIGCONT).</w:t>
      </w:r>
    </w:p>
    <w:p w:rsidR="00F23B0C" w:rsidRDefault="000A574D" w:rsidP="00864405">
      <w:pPr>
        <w:ind w:firstLine="708"/>
        <w:rPr>
          <w:rFonts w:asciiTheme="minorHAnsi" w:hAnsiTheme="minorHAnsi" w:cstheme="minorHAnsi"/>
          <w:sz w:val="24"/>
        </w:rPr>
      </w:pPr>
      <w:r w:rsidRPr="000A574D">
        <w:rPr>
          <w:rFonts w:asciiTheme="minorHAnsi" w:hAnsiTheme="minorHAnsi" w:cstheme="minorHAnsi"/>
          <w:b/>
          <w:color w:val="FF0000"/>
          <w:sz w:val="24"/>
        </w:rPr>
        <w:t>Práctica</w:t>
      </w:r>
      <w:r>
        <w:rPr>
          <w:rFonts w:asciiTheme="minorHAnsi" w:hAnsiTheme="minorHAnsi" w:cstheme="minorHAnsi"/>
          <w:sz w:val="24"/>
        </w:rPr>
        <w:t>: a</w:t>
      </w:r>
      <w:r w:rsidR="00F23B0C">
        <w:rPr>
          <w:rFonts w:asciiTheme="minorHAnsi" w:hAnsiTheme="minorHAnsi" w:cstheme="minorHAnsi"/>
          <w:sz w:val="24"/>
        </w:rPr>
        <w:t xml:space="preserve">bro dos consolas, en una ejecuto </w:t>
      </w:r>
      <w:proofErr w:type="spellStart"/>
      <w:r w:rsidR="00F23B0C" w:rsidRPr="00FA544B">
        <w:rPr>
          <w:rFonts w:asciiTheme="minorHAnsi" w:hAnsiTheme="minorHAnsi" w:cstheme="minorHAnsi"/>
          <w:b/>
          <w:sz w:val="24"/>
        </w:rPr>
        <w:t>ls</w:t>
      </w:r>
      <w:proofErr w:type="spellEnd"/>
      <w:r w:rsidR="00F23B0C" w:rsidRPr="00FA544B">
        <w:rPr>
          <w:rFonts w:asciiTheme="minorHAnsi" w:hAnsiTheme="minorHAnsi" w:cstheme="minorHAnsi"/>
          <w:b/>
          <w:sz w:val="24"/>
        </w:rPr>
        <w:t xml:space="preserve"> –R /</w:t>
      </w:r>
      <w:r w:rsidR="00F23B0C">
        <w:rPr>
          <w:rFonts w:asciiTheme="minorHAnsi" w:hAnsiTheme="minorHAnsi" w:cstheme="minorHAnsi"/>
          <w:sz w:val="24"/>
        </w:rPr>
        <w:t xml:space="preserve"> y en la otra veo el PID que tiene y lo detengo: </w:t>
      </w:r>
      <w:proofErr w:type="spellStart"/>
      <w:r w:rsidR="00F23B0C" w:rsidRPr="00FA544B">
        <w:rPr>
          <w:rFonts w:asciiTheme="minorHAnsi" w:hAnsiTheme="minorHAnsi" w:cstheme="minorHAnsi"/>
          <w:b/>
          <w:sz w:val="24"/>
        </w:rPr>
        <w:t>kill</w:t>
      </w:r>
      <w:proofErr w:type="spellEnd"/>
      <w:r w:rsidR="00F23B0C" w:rsidRPr="00FA544B">
        <w:rPr>
          <w:rFonts w:asciiTheme="minorHAnsi" w:hAnsiTheme="minorHAnsi" w:cstheme="minorHAnsi"/>
          <w:b/>
          <w:sz w:val="24"/>
        </w:rPr>
        <w:t xml:space="preserve"> -20 77307</w:t>
      </w:r>
    </w:p>
    <w:p w:rsidR="00F23B0C" w:rsidRDefault="00F23B0C" w:rsidP="00864405">
      <w:pPr>
        <w:ind w:firstLine="708"/>
        <w:rPr>
          <w:rFonts w:asciiTheme="minorHAnsi" w:hAnsiTheme="minorHAnsi" w:cstheme="minorHAnsi"/>
          <w:sz w:val="24"/>
        </w:rPr>
      </w:pPr>
      <w:r>
        <w:rPr>
          <w:rFonts w:asciiTheme="minorHAnsi" w:hAnsiTheme="minorHAnsi" w:cstheme="minorHAnsi"/>
          <w:sz w:val="24"/>
        </w:rPr>
        <w:t xml:space="preserve">Después, hago que siga ejecutándose: </w:t>
      </w:r>
      <w:proofErr w:type="spellStart"/>
      <w:r w:rsidRPr="00FA544B">
        <w:rPr>
          <w:rFonts w:asciiTheme="minorHAnsi" w:hAnsiTheme="minorHAnsi" w:cstheme="minorHAnsi"/>
          <w:b/>
          <w:sz w:val="24"/>
        </w:rPr>
        <w:t>kill</w:t>
      </w:r>
      <w:proofErr w:type="spellEnd"/>
      <w:r w:rsidRPr="00FA544B">
        <w:rPr>
          <w:rFonts w:asciiTheme="minorHAnsi" w:hAnsiTheme="minorHAnsi" w:cstheme="minorHAnsi"/>
          <w:b/>
          <w:sz w:val="24"/>
        </w:rPr>
        <w:t xml:space="preserve"> -18 77307</w:t>
      </w:r>
    </w:p>
    <w:p w:rsidR="00F23B0C" w:rsidRDefault="00F23B0C" w:rsidP="00F146E2">
      <w:pPr>
        <w:ind w:firstLine="708"/>
        <w:jc w:val="center"/>
        <w:rPr>
          <w:rFonts w:asciiTheme="minorHAnsi" w:hAnsiTheme="minorHAnsi" w:cstheme="minorHAnsi"/>
          <w:sz w:val="24"/>
        </w:rPr>
      </w:pPr>
      <w:r>
        <w:rPr>
          <w:noProof/>
          <w:lang w:eastAsia="es-ES"/>
        </w:rPr>
        <w:drawing>
          <wp:inline distT="0" distB="0" distL="0" distR="0" wp14:anchorId="1FE93E03" wp14:editId="30740771">
            <wp:extent cx="5362492" cy="2699971"/>
            <wp:effectExtent l="0" t="0" r="0" b="571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4931" cy="2721339"/>
                    </a:xfrm>
                    <a:prstGeom prst="rect">
                      <a:avLst/>
                    </a:prstGeom>
                  </pic:spPr>
                </pic:pic>
              </a:graphicData>
            </a:graphic>
          </wp:inline>
        </w:drawing>
      </w:r>
    </w:p>
    <w:p w:rsidR="00F23B0C" w:rsidRDefault="00F23B0C" w:rsidP="00864405">
      <w:pPr>
        <w:ind w:firstLine="708"/>
        <w:rPr>
          <w:rFonts w:asciiTheme="minorHAnsi" w:hAnsiTheme="minorHAnsi" w:cstheme="minorHAnsi"/>
          <w:sz w:val="24"/>
        </w:rPr>
      </w:pPr>
    </w:p>
    <w:p w:rsidR="005F05C0" w:rsidRDefault="005F05C0" w:rsidP="00864405">
      <w:pPr>
        <w:ind w:firstLine="708"/>
        <w:rPr>
          <w:rFonts w:asciiTheme="minorHAnsi" w:hAnsiTheme="minorHAnsi" w:cstheme="minorHAnsi"/>
          <w:sz w:val="24"/>
        </w:rPr>
      </w:pPr>
      <w:r>
        <w:rPr>
          <w:rFonts w:asciiTheme="minorHAnsi" w:hAnsiTheme="minorHAnsi" w:cstheme="minorHAnsi"/>
          <w:sz w:val="24"/>
        </w:rPr>
        <w:t xml:space="preserve">También puedo ejecutar el </w:t>
      </w:r>
      <w:proofErr w:type="spellStart"/>
      <w:r>
        <w:rPr>
          <w:rFonts w:asciiTheme="minorHAnsi" w:hAnsiTheme="minorHAnsi" w:cstheme="minorHAnsi"/>
          <w:sz w:val="24"/>
        </w:rPr>
        <w:t>ls</w:t>
      </w:r>
      <w:proofErr w:type="spellEnd"/>
      <w:r>
        <w:rPr>
          <w:rFonts w:asciiTheme="minorHAnsi" w:hAnsiTheme="minorHAnsi" w:cstheme="minorHAnsi"/>
          <w:sz w:val="24"/>
        </w:rPr>
        <w:t xml:space="preserve"> –R / y pulsar Control + Z, veo el PID (</w:t>
      </w:r>
      <w:proofErr w:type="spellStart"/>
      <w:r>
        <w:rPr>
          <w:rFonts w:asciiTheme="minorHAnsi" w:hAnsiTheme="minorHAnsi" w:cstheme="minorHAnsi"/>
          <w:sz w:val="24"/>
        </w:rPr>
        <w:t>ps</w:t>
      </w:r>
      <w:proofErr w:type="spellEnd"/>
      <w:r>
        <w:rPr>
          <w:rFonts w:asciiTheme="minorHAnsi" w:hAnsiTheme="minorHAnsi" w:cstheme="minorHAnsi"/>
          <w:sz w:val="24"/>
        </w:rPr>
        <w:t>) y lo reanudo con -18 PID.</w:t>
      </w:r>
    </w:p>
    <w:p w:rsidR="005F05C0" w:rsidRDefault="005F05C0" w:rsidP="00864405">
      <w:pPr>
        <w:ind w:firstLine="708"/>
        <w:rPr>
          <w:rFonts w:asciiTheme="minorHAnsi" w:hAnsiTheme="minorHAnsi" w:cstheme="minorHAnsi"/>
          <w:sz w:val="24"/>
        </w:rPr>
      </w:pPr>
      <w:r w:rsidRPr="005F05C0">
        <w:rPr>
          <w:rFonts w:asciiTheme="minorHAnsi" w:hAnsiTheme="minorHAnsi" w:cstheme="minorHAnsi"/>
          <w:b/>
          <w:color w:val="FF0000"/>
          <w:sz w:val="24"/>
        </w:rPr>
        <w:t>Observación</w:t>
      </w:r>
      <w:r>
        <w:rPr>
          <w:rFonts w:asciiTheme="minorHAnsi" w:hAnsiTheme="minorHAnsi" w:cstheme="minorHAnsi"/>
          <w:sz w:val="24"/>
        </w:rPr>
        <w:t xml:space="preserve">: algunos procesos </w:t>
      </w:r>
      <w:r w:rsidR="000A574D">
        <w:rPr>
          <w:rFonts w:asciiTheme="minorHAnsi" w:hAnsiTheme="minorHAnsi" w:cstheme="minorHAnsi"/>
          <w:sz w:val="24"/>
        </w:rPr>
        <w:t xml:space="preserve">detenidos </w:t>
      </w:r>
      <w:r>
        <w:rPr>
          <w:rFonts w:asciiTheme="minorHAnsi" w:hAnsiTheme="minorHAnsi" w:cstheme="minorHAnsi"/>
          <w:sz w:val="24"/>
        </w:rPr>
        <w:t xml:space="preserve">se deben reanudar con el comando </w:t>
      </w:r>
      <w:proofErr w:type="spellStart"/>
      <w:r>
        <w:rPr>
          <w:rFonts w:asciiTheme="minorHAnsi" w:hAnsiTheme="minorHAnsi" w:cstheme="minorHAnsi"/>
          <w:sz w:val="24"/>
        </w:rPr>
        <w:t>fg</w:t>
      </w:r>
      <w:proofErr w:type="spellEnd"/>
      <w:r>
        <w:rPr>
          <w:rFonts w:asciiTheme="minorHAnsi" w:hAnsiTheme="minorHAnsi" w:cstheme="minorHAnsi"/>
          <w:sz w:val="24"/>
        </w:rPr>
        <w:t>.</w:t>
      </w:r>
    </w:p>
    <w:p w:rsidR="005F05C0" w:rsidRDefault="005F05C0" w:rsidP="00864405">
      <w:pPr>
        <w:ind w:firstLine="708"/>
        <w:rPr>
          <w:rFonts w:asciiTheme="minorHAnsi" w:hAnsiTheme="minorHAnsi" w:cstheme="minorHAnsi"/>
          <w:sz w:val="24"/>
        </w:rPr>
      </w:pPr>
    </w:p>
    <w:p w:rsidR="00886B29" w:rsidRPr="006738EA" w:rsidRDefault="00886B29" w:rsidP="00864405">
      <w:pPr>
        <w:ind w:firstLine="708"/>
        <w:rPr>
          <w:rFonts w:asciiTheme="minorHAnsi" w:hAnsiTheme="minorHAnsi" w:cstheme="minorHAnsi"/>
          <w:sz w:val="24"/>
        </w:rPr>
      </w:pPr>
      <w:proofErr w:type="spellStart"/>
      <w:r w:rsidRPr="006F6CA7">
        <w:rPr>
          <w:rFonts w:asciiTheme="minorHAnsi" w:hAnsiTheme="minorHAnsi" w:cstheme="minorHAnsi"/>
          <w:b/>
          <w:sz w:val="24"/>
        </w:rPr>
        <w:t>Ctrl</w:t>
      </w:r>
      <w:proofErr w:type="spellEnd"/>
      <w:r w:rsidRPr="006F6CA7">
        <w:rPr>
          <w:rFonts w:asciiTheme="minorHAnsi" w:hAnsiTheme="minorHAnsi" w:cstheme="minorHAnsi"/>
          <w:b/>
          <w:sz w:val="24"/>
        </w:rPr>
        <w:t xml:space="preserve"> + C</w:t>
      </w:r>
      <w:r w:rsidRPr="006738EA">
        <w:rPr>
          <w:rFonts w:asciiTheme="minorHAnsi" w:hAnsiTheme="minorHAnsi" w:cstheme="minorHAnsi"/>
          <w:sz w:val="24"/>
        </w:rPr>
        <w:t>: Envía la señal 2 (SIGINT). La mayoría de aplicaciones está</w:t>
      </w:r>
      <w:r w:rsidR="00EA5B5F">
        <w:rPr>
          <w:rFonts w:asciiTheme="minorHAnsi" w:hAnsiTheme="minorHAnsi" w:cstheme="minorHAnsi"/>
          <w:sz w:val="24"/>
        </w:rPr>
        <w:t>n</w:t>
      </w:r>
      <w:r w:rsidRPr="006738EA">
        <w:rPr>
          <w:rFonts w:asciiTheme="minorHAnsi" w:hAnsiTheme="minorHAnsi" w:cstheme="minorHAnsi"/>
          <w:sz w:val="24"/>
        </w:rPr>
        <w:t xml:space="preserve"> programadas para finalizar cuando reciben esta señal, pero hay que tener en cuenta </w:t>
      </w:r>
      <w:r w:rsidRPr="005F05C0">
        <w:rPr>
          <w:rFonts w:asciiTheme="minorHAnsi" w:hAnsiTheme="minorHAnsi" w:cstheme="minorHAnsi"/>
          <w:b/>
          <w:sz w:val="24"/>
        </w:rPr>
        <w:t>que se puede programar una aplicación para que capture esta señal y la ignore.</w:t>
      </w:r>
    </w:p>
    <w:p w:rsidR="00420F28" w:rsidRDefault="00420F28" w:rsidP="00864405">
      <w:pPr>
        <w:ind w:firstLine="708"/>
        <w:rPr>
          <w:rFonts w:asciiTheme="minorHAnsi" w:hAnsiTheme="minorHAnsi" w:cstheme="minorHAnsi"/>
          <w:b/>
          <w:sz w:val="24"/>
        </w:rPr>
      </w:pPr>
    </w:p>
    <w:p w:rsidR="005F05C0" w:rsidRDefault="005F05C0" w:rsidP="00864405">
      <w:pPr>
        <w:ind w:firstLine="708"/>
        <w:rPr>
          <w:rFonts w:asciiTheme="minorHAnsi" w:hAnsiTheme="minorHAnsi" w:cstheme="minorHAnsi"/>
          <w:b/>
          <w:sz w:val="24"/>
          <w:u w:val="single"/>
        </w:rPr>
      </w:pPr>
    </w:p>
    <w:p w:rsidR="005F05C0" w:rsidRDefault="005F05C0" w:rsidP="00864405">
      <w:pPr>
        <w:ind w:firstLine="708"/>
        <w:rPr>
          <w:rFonts w:asciiTheme="minorHAnsi" w:hAnsiTheme="minorHAnsi" w:cstheme="minorHAnsi"/>
          <w:b/>
          <w:sz w:val="24"/>
          <w:u w:val="single"/>
        </w:rPr>
      </w:pPr>
    </w:p>
    <w:p w:rsidR="005F05C0" w:rsidRDefault="005F05C0" w:rsidP="00864405">
      <w:pPr>
        <w:ind w:firstLine="708"/>
        <w:rPr>
          <w:rFonts w:asciiTheme="minorHAnsi" w:hAnsiTheme="minorHAnsi" w:cstheme="minorHAnsi"/>
          <w:b/>
          <w:sz w:val="24"/>
          <w:u w:val="single"/>
        </w:rPr>
      </w:pPr>
    </w:p>
    <w:p w:rsidR="00886B29" w:rsidRPr="00466854" w:rsidRDefault="00864405" w:rsidP="00864405">
      <w:pPr>
        <w:ind w:firstLine="708"/>
        <w:rPr>
          <w:rFonts w:asciiTheme="minorHAnsi" w:hAnsiTheme="minorHAnsi" w:cstheme="minorHAnsi"/>
          <w:b/>
          <w:sz w:val="24"/>
          <w:u w:val="single"/>
        </w:rPr>
      </w:pPr>
      <w:r w:rsidRPr="00466854">
        <w:rPr>
          <w:rFonts w:asciiTheme="minorHAnsi" w:hAnsiTheme="minorHAnsi" w:cstheme="minorHAnsi"/>
          <w:b/>
          <w:sz w:val="24"/>
          <w:u w:val="single"/>
        </w:rPr>
        <w:lastRenderedPageBreak/>
        <w:t>O</w:t>
      </w:r>
      <w:r w:rsidR="00886B29" w:rsidRPr="00466854">
        <w:rPr>
          <w:rFonts w:asciiTheme="minorHAnsi" w:hAnsiTheme="minorHAnsi" w:cstheme="minorHAnsi"/>
          <w:b/>
          <w:sz w:val="24"/>
          <w:u w:val="single"/>
        </w:rPr>
        <w:t xml:space="preserve">rden </w:t>
      </w:r>
      <w:proofErr w:type="spellStart"/>
      <w:r w:rsidR="00886B29" w:rsidRPr="00466854">
        <w:rPr>
          <w:rFonts w:asciiTheme="minorHAnsi" w:hAnsiTheme="minorHAnsi" w:cstheme="minorHAnsi"/>
          <w:b/>
          <w:sz w:val="24"/>
          <w:u w:val="single"/>
        </w:rPr>
        <w:t>kill</w:t>
      </w:r>
      <w:proofErr w:type="spellEnd"/>
    </w:p>
    <w:p w:rsidR="00886B29" w:rsidRPr="006738EA" w:rsidRDefault="00886B29" w:rsidP="00864405">
      <w:pPr>
        <w:ind w:firstLine="708"/>
        <w:rPr>
          <w:rFonts w:asciiTheme="minorHAnsi" w:hAnsiTheme="minorHAnsi" w:cstheme="minorHAnsi"/>
          <w:sz w:val="24"/>
        </w:rPr>
      </w:pPr>
      <w:r w:rsidRPr="006738EA">
        <w:rPr>
          <w:rFonts w:asciiTheme="minorHAnsi" w:hAnsiTheme="minorHAnsi" w:cstheme="minorHAnsi"/>
          <w:sz w:val="24"/>
        </w:rPr>
        <w:t>Podemos utilizar la orden interna </w:t>
      </w:r>
      <w:proofErr w:type="spellStart"/>
      <w:r w:rsidRPr="00F46594">
        <w:rPr>
          <w:rFonts w:asciiTheme="minorHAnsi" w:hAnsiTheme="minorHAnsi" w:cstheme="minorHAnsi"/>
          <w:b/>
          <w:sz w:val="24"/>
        </w:rPr>
        <w:t>kill</w:t>
      </w:r>
      <w:proofErr w:type="spellEnd"/>
      <w:r w:rsidR="00864405" w:rsidRPr="00F46594">
        <w:rPr>
          <w:rFonts w:asciiTheme="minorHAnsi" w:hAnsiTheme="minorHAnsi" w:cstheme="minorHAnsi"/>
          <w:b/>
          <w:sz w:val="24"/>
        </w:rPr>
        <w:t xml:space="preserve"> </w:t>
      </w:r>
      <w:r w:rsidR="00864405">
        <w:rPr>
          <w:rFonts w:asciiTheme="minorHAnsi" w:hAnsiTheme="minorHAnsi" w:cstheme="minorHAnsi"/>
          <w:sz w:val="24"/>
        </w:rPr>
        <w:t>(</w:t>
      </w:r>
      <w:proofErr w:type="spellStart"/>
      <w:r w:rsidR="00864405">
        <w:rPr>
          <w:rFonts w:asciiTheme="minorHAnsi" w:hAnsiTheme="minorHAnsi" w:cstheme="minorHAnsi"/>
          <w:sz w:val="24"/>
        </w:rPr>
        <w:t>type</w:t>
      </w:r>
      <w:proofErr w:type="spellEnd"/>
      <w:r w:rsidR="00864405">
        <w:rPr>
          <w:rFonts w:asciiTheme="minorHAnsi" w:hAnsiTheme="minorHAnsi" w:cstheme="minorHAnsi"/>
          <w:sz w:val="24"/>
        </w:rPr>
        <w:t xml:space="preserve"> </w:t>
      </w:r>
      <w:proofErr w:type="spellStart"/>
      <w:r w:rsidR="00864405">
        <w:rPr>
          <w:rFonts w:asciiTheme="minorHAnsi" w:hAnsiTheme="minorHAnsi" w:cstheme="minorHAnsi"/>
          <w:sz w:val="24"/>
        </w:rPr>
        <w:t>kill</w:t>
      </w:r>
      <w:proofErr w:type="spellEnd"/>
      <w:r w:rsidR="00F146E2">
        <w:rPr>
          <w:rFonts w:asciiTheme="minorHAnsi" w:hAnsiTheme="minorHAnsi" w:cstheme="minorHAnsi"/>
          <w:sz w:val="24"/>
        </w:rPr>
        <w:t xml:space="preserve"> para comprobar que es interna</w:t>
      </w:r>
      <w:r w:rsidR="00864405">
        <w:rPr>
          <w:rFonts w:asciiTheme="minorHAnsi" w:hAnsiTheme="minorHAnsi" w:cstheme="minorHAnsi"/>
          <w:sz w:val="24"/>
        </w:rPr>
        <w:t xml:space="preserve">) </w:t>
      </w:r>
      <w:r w:rsidRPr="006738EA">
        <w:rPr>
          <w:rFonts w:asciiTheme="minorHAnsi" w:hAnsiTheme="minorHAnsi" w:cstheme="minorHAnsi"/>
          <w:sz w:val="24"/>
        </w:rPr>
        <w:t>para enviar señales a cualquier proceso que hayamos creado tanto en primer como en segundo plano. Además, si somos administradores podemos enviar señales a procesos de otros usuarios.</w:t>
      </w:r>
    </w:p>
    <w:p w:rsidR="00886B29" w:rsidRPr="006738EA" w:rsidRDefault="00864405" w:rsidP="00864405">
      <w:pPr>
        <w:ind w:firstLine="708"/>
        <w:rPr>
          <w:rFonts w:asciiTheme="minorHAnsi" w:hAnsiTheme="minorHAnsi" w:cstheme="minorHAnsi"/>
          <w:sz w:val="24"/>
        </w:rPr>
      </w:pPr>
      <w:r>
        <w:rPr>
          <w:rFonts w:asciiTheme="minorHAnsi" w:hAnsiTheme="minorHAnsi" w:cstheme="minorHAnsi"/>
          <w:sz w:val="24"/>
        </w:rPr>
        <w:t>La</w:t>
      </w:r>
      <w:r w:rsidR="00886B29" w:rsidRPr="006738EA">
        <w:rPr>
          <w:rFonts w:asciiTheme="minorHAnsi" w:hAnsiTheme="minorHAnsi" w:cstheme="minorHAnsi"/>
          <w:sz w:val="24"/>
        </w:rPr>
        <w:t xml:space="preserve"> orden </w:t>
      </w:r>
      <w:proofErr w:type="spellStart"/>
      <w:r w:rsidR="00886B29" w:rsidRPr="006738EA">
        <w:rPr>
          <w:rFonts w:asciiTheme="minorHAnsi" w:hAnsiTheme="minorHAnsi" w:cstheme="minorHAnsi"/>
          <w:sz w:val="24"/>
        </w:rPr>
        <w:t>kill</w:t>
      </w:r>
      <w:proofErr w:type="spellEnd"/>
      <w:r w:rsidR="00886B29" w:rsidRPr="006738EA">
        <w:rPr>
          <w:rFonts w:asciiTheme="minorHAnsi" w:hAnsiTheme="minorHAnsi" w:cstheme="minorHAnsi"/>
          <w:sz w:val="24"/>
        </w:rPr>
        <w:t> necesita identificar el proceso mediante su PID (identificador de proceso), aunque si se trata de un proceso en segundo plano de nuestro terminal, también puede utilizar su número de trabajo (</w:t>
      </w:r>
      <w:proofErr w:type="spellStart"/>
      <w:r w:rsidR="00886B29" w:rsidRPr="006738EA">
        <w:rPr>
          <w:rFonts w:asciiTheme="minorHAnsi" w:hAnsiTheme="minorHAnsi" w:cstheme="minorHAnsi"/>
          <w:sz w:val="24"/>
        </w:rPr>
        <w:t>job</w:t>
      </w:r>
      <w:proofErr w:type="spellEnd"/>
      <w:r w:rsidR="00886B29" w:rsidRPr="006738EA">
        <w:rPr>
          <w:rFonts w:asciiTheme="minorHAnsi" w:hAnsiTheme="minorHAnsi" w:cstheme="minorHAnsi"/>
          <w:sz w:val="24"/>
        </w:rPr>
        <w:t>) precedido del símbolo %.</w:t>
      </w:r>
    </w:p>
    <w:p w:rsidR="00886B29" w:rsidRPr="006738EA" w:rsidRDefault="00886B29" w:rsidP="00864405">
      <w:pPr>
        <w:ind w:firstLine="708"/>
        <w:rPr>
          <w:rFonts w:asciiTheme="minorHAnsi" w:hAnsiTheme="minorHAnsi" w:cstheme="minorHAnsi"/>
          <w:sz w:val="24"/>
        </w:rPr>
      </w:pPr>
      <w:r w:rsidRPr="006738EA">
        <w:rPr>
          <w:rFonts w:asciiTheme="minorHAnsi" w:hAnsiTheme="minorHAnsi" w:cstheme="minorHAnsi"/>
          <w:sz w:val="24"/>
        </w:rPr>
        <w:t>Por defecto, tanto el orden </w:t>
      </w:r>
      <w:proofErr w:type="spellStart"/>
      <w:r w:rsidRPr="006738EA">
        <w:rPr>
          <w:rFonts w:asciiTheme="minorHAnsi" w:hAnsiTheme="minorHAnsi" w:cstheme="minorHAnsi"/>
          <w:sz w:val="24"/>
        </w:rPr>
        <w:t>kill</w:t>
      </w:r>
      <w:proofErr w:type="spellEnd"/>
      <w:r w:rsidRPr="006738EA">
        <w:rPr>
          <w:rFonts w:asciiTheme="minorHAnsi" w:hAnsiTheme="minorHAnsi" w:cstheme="minorHAnsi"/>
          <w:sz w:val="24"/>
        </w:rPr>
        <w:t> como </w:t>
      </w:r>
      <w:proofErr w:type="spellStart"/>
      <w:r w:rsidRPr="006738EA">
        <w:rPr>
          <w:rFonts w:asciiTheme="minorHAnsi" w:hAnsiTheme="minorHAnsi" w:cstheme="minorHAnsi"/>
          <w:sz w:val="24"/>
        </w:rPr>
        <w:t>killall</w:t>
      </w:r>
      <w:proofErr w:type="spellEnd"/>
      <w:r w:rsidRPr="006738EA">
        <w:rPr>
          <w:rFonts w:asciiTheme="minorHAnsi" w:hAnsiTheme="minorHAnsi" w:cstheme="minorHAnsi"/>
          <w:sz w:val="24"/>
        </w:rPr>
        <w:t xml:space="preserve"> envían la señal 15 </w:t>
      </w:r>
      <w:r w:rsidR="00F146E2">
        <w:rPr>
          <w:rFonts w:asciiTheme="minorHAnsi" w:hAnsiTheme="minorHAnsi" w:cstheme="minorHAnsi"/>
          <w:sz w:val="24"/>
        </w:rPr>
        <w:t>(</w:t>
      </w:r>
      <w:r w:rsidRPr="006738EA">
        <w:rPr>
          <w:rFonts w:asciiTheme="minorHAnsi" w:hAnsiTheme="minorHAnsi" w:cstheme="minorHAnsi"/>
          <w:sz w:val="24"/>
        </w:rPr>
        <w:t>SIGTERM</w:t>
      </w:r>
      <w:r w:rsidR="00F146E2">
        <w:rPr>
          <w:rFonts w:asciiTheme="minorHAnsi" w:hAnsiTheme="minorHAnsi" w:cstheme="minorHAnsi"/>
          <w:sz w:val="24"/>
        </w:rPr>
        <w:t>)</w:t>
      </w:r>
      <w:r w:rsidRPr="006738EA">
        <w:rPr>
          <w:rFonts w:asciiTheme="minorHAnsi" w:hAnsiTheme="minorHAnsi" w:cstheme="minorHAnsi"/>
          <w:sz w:val="24"/>
        </w:rPr>
        <w:t xml:space="preserve"> de finalización ordenada del programa.</w:t>
      </w:r>
    </w:p>
    <w:p w:rsidR="00886B29" w:rsidRPr="006738EA" w:rsidRDefault="00886B29" w:rsidP="00420F28">
      <w:pPr>
        <w:ind w:firstLine="708"/>
        <w:rPr>
          <w:rFonts w:asciiTheme="minorHAnsi" w:hAnsiTheme="minorHAnsi" w:cstheme="minorHAnsi"/>
          <w:sz w:val="24"/>
        </w:rPr>
      </w:pPr>
      <w:r w:rsidRPr="006738EA">
        <w:rPr>
          <w:rFonts w:asciiTheme="minorHAnsi" w:hAnsiTheme="minorHAnsi" w:cstheme="minorHAnsi"/>
          <w:sz w:val="24"/>
        </w:rPr>
        <w:t>Veamos algún ejemplo:</w:t>
      </w:r>
    </w:p>
    <w:p w:rsidR="00886B29" w:rsidRPr="00C04025" w:rsidRDefault="00886B29" w:rsidP="00420F28">
      <w:pPr>
        <w:ind w:firstLine="708"/>
        <w:rPr>
          <w:rFonts w:asciiTheme="minorHAnsi" w:hAnsiTheme="minorHAnsi" w:cstheme="minorHAnsi"/>
          <w:b/>
          <w:sz w:val="24"/>
        </w:rPr>
      </w:pPr>
      <w:r w:rsidRPr="00C04025">
        <w:rPr>
          <w:rFonts w:asciiTheme="minorHAnsi" w:hAnsiTheme="minorHAnsi" w:cstheme="minorHAnsi"/>
          <w:b/>
          <w:sz w:val="24"/>
        </w:rPr>
        <w:t>#</w:t>
      </w:r>
      <w:proofErr w:type="spellStart"/>
      <w:proofErr w:type="gramStart"/>
      <w:r w:rsidR="00420F28" w:rsidRPr="00C04025">
        <w:rPr>
          <w:rFonts w:asciiTheme="minorHAnsi" w:hAnsiTheme="minorHAnsi" w:cstheme="minorHAnsi"/>
          <w:b/>
          <w:sz w:val="24"/>
        </w:rPr>
        <w:t>k</w:t>
      </w:r>
      <w:r w:rsidRPr="00C04025">
        <w:rPr>
          <w:rFonts w:asciiTheme="minorHAnsi" w:hAnsiTheme="minorHAnsi" w:cstheme="minorHAnsi"/>
          <w:b/>
          <w:sz w:val="24"/>
        </w:rPr>
        <w:t>ill</w:t>
      </w:r>
      <w:proofErr w:type="spellEnd"/>
      <w:r w:rsidRPr="00C04025">
        <w:rPr>
          <w:rFonts w:asciiTheme="minorHAnsi" w:hAnsiTheme="minorHAnsi" w:cstheme="minorHAnsi"/>
          <w:b/>
          <w:sz w:val="24"/>
        </w:rPr>
        <w:t xml:space="preserve">  2343</w:t>
      </w:r>
      <w:proofErr w:type="gramEnd"/>
    </w:p>
    <w:p w:rsidR="00886B29" w:rsidRPr="006738EA" w:rsidRDefault="00886B29" w:rsidP="00420F28">
      <w:pPr>
        <w:ind w:firstLine="708"/>
        <w:rPr>
          <w:rFonts w:asciiTheme="minorHAnsi" w:hAnsiTheme="minorHAnsi" w:cstheme="minorHAnsi"/>
          <w:sz w:val="24"/>
        </w:rPr>
      </w:pPr>
      <w:r w:rsidRPr="006738EA">
        <w:rPr>
          <w:rFonts w:asciiTheme="minorHAnsi" w:hAnsiTheme="minorHAnsi" w:cstheme="minorHAnsi"/>
          <w:sz w:val="24"/>
        </w:rPr>
        <w:t>En este caso se envía la señal de finalización ordenada SIGTERM al proceso de PID = 2343. En algunos casos, los procesos no responden a la señal de finalización por defecto y hay que enviar la señal de finalización forzada, que no se puede capturar y debe obedecer. Cualquiera de las sintaxis siguientes es válida:</w:t>
      </w:r>
    </w:p>
    <w:p w:rsidR="00886B29" w:rsidRPr="00C04025" w:rsidRDefault="00886B29" w:rsidP="00420F28">
      <w:pPr>
        <w:ind w:firstLine="708"/>
        <w:rPr>
          <w:rFonts w:asciiTheme="minorHAnsi" w:hAnsiTheme="minorHAnsi" w:cstheme="minorHAnsi"/>
          <w:b/>
          <w:i/>
          <w:sz w:val="24"/>
        </w:rPr>
      </w:pPr>
      <w:r w:rsidRPr="00C04025">
        <w:rPr>
          <w:rFonts w:asciiTheme="minorHAnsi" w:hAnsiTheme="minorHAnsi" w:cstheme="minorHAnsi"/>
          <w:b/>
          <w:i/>
          <w:sz w:val="24"/>
        </w:rPr>
        <w:t>#</w:t>
      </w:r>
      <w:proofErr w:type="spellStart"/>
      <w:r w:rsidR="00420F28" w:rsidRPr="00C04025">
        <w:rPr>
          <w:rFonts w:asciiTheme="minorHAnsi" w:hAnsiTheme="minorHAnsi" w:cstheme="minorHAnsi"/>
          <w:b/>
          <w:i/>
          <w:sz w:val="24"/>
        </w:rPr>
        <w:t>k</w:t>
      </w:r>
      <w:r w:rsidRPr="00C04025">
        <w:rPr>
          <w:rFonts w:asciiTheme="minorHAnsi" w:hAnsiTheme="minorHAnsi" w:cstheme="minorHAnsi"/>
          <w:b/>
          <w:i/>
          <w:sz w:val="24"/>
        </w:rPr>
        <w:t>ill</w:t>
      </w:r>
      <w:proofErr w:type="spellEnd"/>
      <w:r w:rsidRPr="00C04025">
        <w:rPr>
          <w:rFonts w:asciiTheme="minorHAnsi" w:hAnsiTheme="minorHAnsi" w:cstheme="minorHAnsi"/>
          <w:b/>
          <w:i/>
          <w:sz w:val="24"/>
        </w:rPr>
        <w:t xml:space="preserve"> -9 2343</w:t>
      </w:r>
    </w:p>
    <w:p w:rsidR="00886B29" w:rsidRPr="00C04025" w:rsidRDefault="00886B29" w:rsidP="00420F28">
      <w:pPr>
        <w:ind w:firstLine="708"/>
        <w:rPr>
          <w:rFonts w:asciiTheme="minorHAnsi" w:hAnsiTheme="minorHAnsi" w:cstheme="minorHAnsi"/>
          <w:b/>
          <w:i/>
          <w:sz w:val="24"/>
        </w:rPr>
      </w:pPr>
      <w:r w:rsidRPr="00C04025">
        <w:rPr>
          <w:rFonts w:asciiTheme="minorHAnsi" w:hAnsiTheme="minorHAnsi" w:cstheme="minorHAnsi"/>
          <w:b/>
          <w:i/>
          <w:sz w:val="24"/>
        </w:rPr>
        <w:t>#</w:t>
      </w:r>
      <w:proofErr w:type="spellStart"/>
      <w:r w:rsidR="00420F28" w:rsidRPr="00C04025">
        <w:rPr>
          <w:rFonts w:asciiTheme="minorHAnsi" w:hAnsiTheme="minorHAnsi" w:cstheme="minorHAnsi"/>
          <w:b/>
          <w:i/>
          <w:sz w:val="24"/>
        </w:rPr>
        <w:t>k</w:t>
      </w:r>
      <w:r w:rsidRPr="00C04025">
        <w:rPr>
          <w:rFonts w:asciiTheme="minorHAnsi" w:hAnsiTheme="minorHAnsi" w:cstheme="minorHAnsi"/>
          <w:b/>
          <w:i/>
          <w:sz w:val="24"/>
        </w:rPr>
        <w:t>ill</w:t>
      </w:r>
      <w:proofErr w:type="spellEnd"/>
      <w:r w:rsidRPr="00C04025">
        <w:rPr>
          <w:rFonts w:asciiTheme="minorHAnsi" w:hAnsiTheme="minorHAnsi" w:cstheme="minorHAnsi"/>
          <w:b/>
          <w:i/>
          <w:sz w:val="24"/>
        </w:rPr>
        <w:t xml:space="preserve"> -SIGKILL 2343 </w:t>
      </w:r>
    </w:p>
    <w:p w:rsidR="00420F28" w:rsidRDefault="00420F28" w:rsidP="00886B29">
      <w:pPr>
        <w:rPr>
          <w:rFonts w:asciiTheme="minorHAnsi" w:hAnsiTheme="minorHAnsi" w:cstheme="minorHAnsi"/>
          <w:sz w:val="24"/>
        </w:rPr>
      </w:pPr>
    </w:p>
    <w:p w:rsidR="00886B29" w:rsidRPr="00466854" w:rsidRDefault="00420F28" w:rsidP="00420F28">
      <w:pPr>
        <w:ind w:firstLine="708"/>
        <w:rPr>
          <w:rFonts w:asciiTheme="minorHAnsi" w:hAnsiTheme="minorHAnsi" w:cstheme="minorHAnsi"/>
          <w:b/>
          <w:sz w:val="24"/>
          <w:u w:val="single"/>
        </w:rPr>
      </w:pPr>
      <w:r w:rsidRPr="00466854">
        <w:rPr>
          <w:rFonts w:asciiTheme="minorHAnsi" w:hAnsiTheme="minorHAnsi" w:cstheme="minorHAnsi"/>
          <w:b/>
          <w:sz w:val="24"/>
          <w:u w:val="single"/>
        </w:rPr>
        <w:t>O</w:t>
      </w:r>
      <w:r w:rsidR="00886B29" w:rsidRPr="00466854">
        <w:rPr>
          <w:rFonts w:asciiTheme="minorHAnsi" w:hAnsiTheme="minorHAnsi" w:cstheme="minorHAnsi"/>
          <w:b/>
          <w:sz w:val="24"/>
          <w:u w:val="single"/>
        </w:rPr>
        <w:t xml:space="preserve">rden </w:t>
      </w:r>
      <w:proofErr w:type="spellStart"/>
      <w:r w:rsidR="00886B29" w:rsidRPr="00466854">
        <w:rPr>
          <w:rFonts w:asciiTheme="minorHAnsi" w:hAnsiTheme="minorHAnsi" w:cstheme="minorHAnsi"/>
          <w:b/>
          <w:sz w:val="24"/>
          <w:u w:val="single"/>
        </w:rPr>
        <w:t>killall</w:t>
      </w:r>
      <w:proofErr w:type="spellEnd"/>
    </w:p>
    <w:p w:rsidR="00886B29" w:rsidRPr="00420F28" w:rsidRDefault="00886B29" w:rsidP="00420F28">
      <w:pPr>
        <w:ind w:firstLine="708"/>
        <w:rPr>
          <w:rFonts w:asciiTheme="minorHAnsi" w:hAnsiTheme="minorHAnsi" w:cstheme="minorHAnsi"/>
          <w:b/>
          <w:sz w:val="24"/>
        </w:rPr>
      </w:pPr>
      <w:r w:rsidRPr="006738EA">
        <w:rPr>
          <w:rFonts w:asciiTheme="minorHAnsi" w:hAnsiTheme="minorHAnsi" w:cstheme="minorHAnsi"/>
          <w:sz w:val="24"/>
        </w:rPr>
        <w:t>Con la orden </w:t>
      </w:r>
      <w:proofErr w:type="spellStart"/>
      <w:r w:rsidRPr="006738EA">
        <w:rPr>
          <w:rFonts w:asciiTheme="minorHAnsi" w:hAnsiTheme="minorHAnsi" w:cstheme="minorHAnsi"/>
          <w:sz w:val="24"/>
        </w:rPr>
        <w:t>kill</w:t>
      </w:r>
      <w:proofErr w:type="spellEnd"/>
      <w:r w:rsidRPr="006738EA">
        <w:rPr>
          <w:rFonts w:asciiTheme="minorHAnsi" w:hAnsiTheme="minorHAnsi" w:cstheme="minorHAnsi"/>
          <w:sz w:val="24"/>
        </w:rPr>
        <w:t> podíamos enviar señales a un proceso determinado definido por su PID. </w:t>
      </w:r>
      <w:r w:rsidRPr="00420F28">
        <w:rPr>
          <w:rFonts w:asciiTheme="minorHAnsi" w:hAnsiTheme="minorHAnsi" w:cstheme="minorHAnsi"/>
          <w:b/>
          <w:sz w:val="24"/>
        </w:rPr>
        <w:t>Si queremos enviar señales a un proceso a partir de su nombre debemos usar </w:t>
      </w:r>
      <w:proofErr w:type="spellStart"/>
      <w:r w:rsidRPr="00420F28">
        <w:rPr>
          <w:rFonts w:asciiTheme="minorHAnsi" w:hAnsiTheme="minorHAnsi" w:cstheme="minorHAnsi"/>
          <w:b/>
          <w:sz w:val="24"/>
        </w:rPr>
        <w:t>killall</w:t>
      </w:r>
      <w:proofErr w:type="spellEnd"/>
      <w:r w:rsidRPr="00420F28">
        <w:rPr>
          <w:rFonts w:asciiTheme="minorHAnsi" w:hAnsiTheme="minorHAnsi" w:cstheme="minorHAnsi"/>
          <w:b/>
          <w:sz w:val="24"/>
        </w:rPr>
        <w:t>.</w:t>
      </w:r>
    </w:p>
    <w:p w:rsidR="00886B29" w:rsidRPr="00B06B85" w:rsidRDefault="00420F28" w:rsidP="00420F28">
      <w:pPr>
        <w:ind w:firstLine="708"/>
        <w:rPr>
          <w:rFonts w:asciiTheme="minorHAnsi" w:hAnsiTheme="minorHAnsi" w:cstheme="minorHAnsi"/>
          <w:b/>
          <w:i/>
          <w:sz w:val="24"/>
        </w:rPr>
      </w:pPr>
      <w:r w:rsidRPr="00B06B85">
        <w:rPr>
          <w:rFonts w:asciiTheme="minorHAnsi" w:hAnsiTheme="minorHAnsi" w:cstheme="minorHAnsi"/>
          <w:b/>
          <w:i/>
          <w:sz w:val="24"/>
        </w:rPr>
        <w:t>#</w:t>
      </w:r>
      <w:proofErr w:type="spellStart"/>
      <w:proofErr w:type="gramStart"/>
      <w:r w:rsidRPr="00B06B85">
        <w:rPr>
          <w:rFonts w:asciiTheme="minorHAnsi" w:hAnsiTheme="minorHAnsi" w:cstheme="minorHAnsi"/>
          <w:b/>
          <w:i/>
          <w:sz w:val="24"/>
        </w:rPr>
        <w:t>ki</w:t>
      </w:r>
      <w:r w:rsidR="00886B29" w:rsidRPr="00B06B85">
        <w:rPr>
          <w:rFonts w:asciiTheme="minorHAnsi" w:hAnsiTheme="minorHAnsi" w:cstheme="minorHAnsi"/>
          <w:b/>
          <w:i/>
          <w:sz w:val="24"/>
        </w:rPr>
        <w:t>llall</w:t>
      </w:r>
      <w:proofErr w:type="spellEnd"/>
      <w:r w:rsidR="00886B29" w:rsidRPr="00B06B85">
        <w:rPr>
          <w:rFonts w:asciiTheme="minorHAnsi" w:hAnsiTheme="minorHAnsi" w:cstheme="minorHAnsi"/>
          <w:b/>
          <w:i/>
          <w:sz w:val="24"/>
        </w:rPr>
        <w:t xml:space="preserve">  -</w:t>
      </w:r>
      <w:proofErr w:type="gramEnd"/>
      <w:r w:rsidR="00886B29" w:rsidRPr="00B06B85">
        <w:rPr>
          <w:rFonts w:asciiTheme="minorHAnsi" w:hAnsiTheme="minorHAnsi" w:cstheme="minorHAnsi"/>
          <w:b/>
          <w:i/>
          <w:sz w:val="24"/>
        </w:rPr>
        <w:t xml:space="preserve">9 </w:t>
      </w:r>
      <w:proofErr w:type="spellStart"/>
      <w:r w:rsidR="00F450F7" w:rsidRPr="00B06B85">
        <w:rPr>
          <w:rFonts w:asciiTheme="minorHAnsi" w:hAnsiTheme="minorHAnsi" w:cstheme="minorHAnsi"/>
          <w:b/>
          <w:i/>
          <w:sz w:val="24"/>
        </w:rPr>
        <w:t>firefox</w:t>
      </w:r>
      <w:proofErr w:type="spellEnd"/>
    </w:p>
    <w:p w:rsidR="00886B29" w:rsidRDefault="00886B29" w:rsidP="00420F28">
      <w:pPr>
        <w:ind w:firstLine="708"/>
        <w:rPr>
          <w:rFonts w:asciiTheme="minorHAnsi" w:hAnsiTheme="minorHAnsi" w:cstheme="minorHAnsi"/>
          <w:sz w:val="24"/>
        </w:rPr>
      </w:pPr>
      <w:r w:rsidRPr="006738EA">
        <w:rPr>
          <w:rFonts w:asciiTheme="minorHAnsi" w:hAnsiTheme="minorHAnsi" w:cstheme="minorHAnsi"/>
          <w:sz w:val="24"/>
        </w:rPr>
        <w:t>Esta instrucció</w:t>
      </w:r>
      <w:r w:rsidR="00F450F7">
        <w:rPr>
          <w:rFonts w:asciiTheme="minorHAnsi" w:hAnsiTheme="minorHAnsi" w:cstheme="minorHAnsi"/>
          <w:sz w:val="24"/>
        </w:rPr>
        <w:t xml:space="preserve">n cerrará todos los </w:t>
      </w:r>
      <w:r w:rsidR="00B06B85">
        <w:rPr>
          <w:rFonts w:asciiTheme="minorHAnsi" w:hAnsiTheme="minorHAnsi" w:cstheme="minorHAnsi"/>
          <w:sz w:val="24"/>
        </w:rPr>
        <w:t>procesos</w:t>
      </w:r>
      <w:r w:rsidR="00F450F7">
        <w:rPr>
          <w:rFonts w:asciiTheme="minorHAnsi" w:hAnsiTheme="minorHAnsi" w:cstheme="minorHAnsi"/>
          <w:sz w:val="24"/>
        </w:rPr>
        <w:t xml:space="preserve"> </w:t>
      </w:r>
      <w:r w:rsidR="00B06B85">
        <w:rPr>
          <w:rFonts w:asciiTheme="minorHAnsi" w:hAnsiTheme="minorHAnsi" w:cstheme="minorHAnsi"/>
          <w:sz w:val="24"/>
        </w:rPr>
        <w:t>“</w:t>
      </w:r>
      <w:proofErr w:type="spellStart"/>
      <w:r w:rsidR="00E14625">
        <w:rPr>
          <w:rFonts w:asciiTheme="minorHAnsi" w:hAnsiTheme="minorHAnsi" w:cstheme="minorHAnsi"/>
          <w:sz w:val="24"/>
        </w:rPr>
        <w:t>f</w:t>
      </w:r>
      <w:r w:rsidR="00B06B85">
        <w:rPr>
          <w:rFonts w:asciiTheme="minorHAnsi" w:hAnsiTheme="minorHAnsi" w:cstheme="minorHAnsi"/>
          <w:sz w:val="24"/>
        </w:rPr>
        <w:t>irefox</w:t>
      </w:r>
      <w:proofErr w:type="spellEnd"/>
      <w:r w:rsidR="00B06B85">
        <w:rPr>
          <w:rFonts w:asciiTheme="minorHAnsi" w:hAnsiTheme="minorHAnsi" w:cstheme="minorHAnsi"/>
          <w:sz w:val="24"/>
        </w:rPr>
        <w:t>”</w:t>
      </w:r>
      <w:r w:rsidRPr="006738EA">
        <w:rPr>
          <w:rFonts w:asciiTheme="minorHAnsi" w:hAnsiTheme="minorHAnsi" w:cstheme="minorHAnsi"/>
          <w:sz w:val="24"/>
        </w:rPr>
        <w:t xml:space="preserve"> abiertos por el usuario que ejecuta la orden.</w:t>
      </w:r>
    </w:p>
    <w:p w:rsidR="00E14625" w:rsidRPr="006738EA" w:rsidRDefault="00E14625" w:rsidP="006E0C8C">
      <w:pPr>
        <w:ind w:firstLine="708"/>
        <w:rPr>
          <w:rFonts w:asciiTheme="minorHAnsi" w:hAnsiTheme="minorHAnsi" w:cstheme="minorHAnsi"/>
          <w:sz w:val="24"/>
        </w:rPr>
      </w:pPr>
    </w:p>
    <w:p w:rsidR="00886B29" w:rsidRPr="00000BF4" w:rsidRDefault="00F450F7" w:rsidP="00F450F7">
      <w:pPr>
        <w:ind w:firstLine="708"/>
        <w:rPr>
          <w:rFonts w:asciiTheme="minorHAnsi" w:hAnsiTheme="minorHAnsi" w:cstheme="minorHAnsi"/>
          <w:b/>
          <w:sz w:val="24"/>
        </w:rPr>
      </w:pPr>
      <w:r w:rsidRPr="00000BF4">
        <w:rPr>
          <w:rFonts w:asciiTheme="minorHAnsi" w:hAnsiTheme="minorHAnsi" w:cstheme="minorHAnsi"/>
          <w:b/>
          <w:sz w:val="24"/>
        </w:rPr>
        <w:t>O</w:t>
      </w:r>
      <w:r w:rsidR="00886B29" w:rsidRPr="00000BF4">
        <w:rPr>
          <w:rFonts w:asciiTheme="minorHAnsi" w:hAnsiTheme="minorHAnsi" w:cstheme="minorHAnsi"/>
          <w:b/>
          <w:sz w:val="24"/>
        </w:rPr>
        <w:t xml:space="preserve">rden </w:t>
      </w:r>
      <w:proofErr w:type="spellStart"/>
      <w:r w:rsidR="00886B29" w:rsidRPr="00000BF4">
        <w:rPr>
          <w:rFonts w:asciiTheme="minorHAnsi" w:hAnsiTheme="minorHAnsi" w:cstheme="minorHAnsi"/>
          <w:b/>
          <w:sz w:val="24"/>
        </w:rPr>
        <w:t>trap</w:t>
      </w:r>
      <w:proofErr w:type="spellEnd"/>
    </w:p>
    <w:p w:rsidR="00886B29" w:rsidRPr="006738EA" w:rsidRDefault="00886B29" w:rsidP="00F450F7">
      <w:pPr>
        <w:ind w:firstLine="708"/>
        <w:rPr>
          <w:rFonts w:asciiTheme="minorHAnsi" w:hAnsiTheme="minorHAnsi" w:cstheme="minorHAnsi"/>
          <w:sz w:val="24"/>
        </w:rPr>
      </w:pPr>
      <w:r w:rsidRPr="006738EA">
        <w:rPr>
          <w:rFonts w:asciiTheme="minorHAnsi" w:hAnsiTheme="minorHAnsi" w:cstheme="minorHAnsi"/>
          <w:sz w:val="24"/>
        </w:rPr>
        <w:t>Es una orden interna que nos permite capturar una señal y especificar lo que queremos hacer cuando nos llegue. Su sintaxis es </w:t>
      </w:r>
      <w:proofErr w:type="spellStart"/>
      <w:r w:rsidRPr="00706437">
        <w:rPr>
          <w:rFonts w:asciiTheme="minorHAnsi" w:hAnsiTheme="minorHAnsi" w:cstheme="minorHAnsi"/>
          <w:b/>
          <w:sz w:val="24"/>
        </w:rPr>
        <w:t>trap</w:t>
      </w:r>
      <w:proofErr w:type="spellEnd"/>
      <w:r w:rsidRPr="00706437">
        <w:rPr>
          <w:rFonts w:asciiTheme="minorHAnsi" w:hAnsiTheme="minorHAnsi" w:cstheme="minorHAnsi"/>
          <w:b/>
          <w:sz w:val="24"/>
        </w:rPr>
        <w:t> [órdenes] [señales</w:t>
      </w:r>
      <w:r w:rsidRPr="006738EA">
        <w:rPr>
          <w:rFonts w:asciiTheme="minorHAnsi" w:hAnsiTheme="minorHAnsi" w:cstheme="minorHAnsi"/>
          <w:sz w:val="24"/>
        </w:rPr>
        <w:t>]:</w:t>
      </w:r>
    </w:p>
    <w:p w:rsidR="00886B29" w:rsidRPr="00706437" w:rsidRDefault="00253B64" w:rsidP="00253B64">
      <w:pPr>
        <w:ind w:firstLine="708"/>
        <w:rPr>
          <w:rFonts w:asciiTheme="minorHAnsi" w:hAnsiTheme="minorHAnsi" w:cstheme="minorHAnsi"/>
          <w:b/>
          <w:sz w:val="24"/>
        </w:rPr>
      </w:pPr>
      <w:r w:rsidRPr="00706437">
        <w:rPr>
          <w:rFonts w:asciiTheme="minorHAnsi" w:hAnsiTheme="minorHAnsi" w:cstheme="minorHAnsi"/>
          <w:b/>
          <w:sz w:val="24"/>
        </w:rPr>
        <w:t xml:space="preserve">Ejemplo: </w:t>
      </w:r>
      <w:proofErr w:type="spellStart"/>
      <w:proofErr w:type="gramStart"/>
      <w:r w:rsidR="00886B29" w:rsidRPr="00706437">
        <w:rPr>
          <w:rFonts w:asciiTheme="minorHAnsi" w:hAnsiTheme="minorHAnsi" w:cstheme="minorHAnsi"/>
          <w:b/>
          <w:sz w:val="24"/>
        </w:rPr>
        <w:t>trap</w:t>
      </w:r>
      <w:proofErr w:type="spellEnd"/>
      <w:r w:rsidR="00886B29" w:rsidRPr="00706437">
        <w:rPr>
          <w:rFonts w:asciiTheme="minorHAnsi" w:hAnsiTheme="minorHAnsi" w:cstheme="minorHAnsi"/>
          <w:b/>
          <w:sz w:val="24"/>
        </w:rPr>
        <w:t xml:space="preserve">  "</w:t>
      </w:r>
      <w:proofErr w:type="gramEnd"/>
      <w:r w:rsidR="00886B29" w:rsidRPr="00706437">
        <w:rPr>
          <w:rFonts w:asciiTheme="minorHAnsi" w:hAnsiTheme="minorHAnsi" w:cstheme="minorHAnsi"/>
          <w:b/>
          <w:sz w:val="24"/>
        </w:rPr>
        <w:t>" SIGTERM</w:t>
      </w:r>
    </w:p>
    <w:p w:rsidR="00886B29" w:rsidRDefault="00886B29" w:rsidP="00253B64">
      <w:pPr>
        <w:ind w:firstLine="708"/>
        <w:rPr>
          <w:rFonts w:asciiTheme="minorHAnsi" w:hAnsiTheme="minorHAnsi" w:cstheme="minorHAnsi"/>
          <w:sz w:val="24"/>
        </w:rPr>
      </w:pPr>
      <w:r w:rsidRPr="006738EA">
        <w:rPr>
          <w:rFonts w:asciiTheme="minorHAnsi" w:hAnsiTheme="minorHAnsi" w:cstheme="minorHAnsi"/>
          <w:sz w:val="24"/>
        </w:rPr>
        <w:t>Esta orden</w:t>
      </w:r>
      <w:r w:rsidR="00253B64">
        <w:rPr>
          <w:rFonts w:asciiTheme="minorHAnsi" w:hAnsiTheme="minorHAnsi" w:cstheme="minorHAnsi"/>
          <w:sz w:val="24"/>
        </w:rPr>
        <w:t xml:space="preserve">, dentro de un script, </w:t>
      </w:r>
      <w:r w:rsidRPr="006738EA">
        <w:rPr>
          <w:rFonts w:asciiTheme="minorHAnsi" w:hAnsiTheme="minorHAnsi" w:cstheme="minorHAnsi"/>
          <w:sz w:val="24"/>
        </w:rPr>
        <w:t>capturará la señal de finalización SIGTERM y lo ignorará, ya que como órdenes a seguir le hemos puesto una cadena vacía.</w:t>
      </w:r>
    </w:p>
    <w:p w:rsidR="00876FCA" w:rsidRDefault="00876FCA" w:rsidP="00253B64">
      <w:pPr>
        <w:ind w:firstLine="708"/>
        <w:rPr>
          <w:rFonts w:asciiTheme="minorHAnsi" w:hAnsiTheme="minorHAnsi" w:cstheme="minorHAnsi"/>
          <w:sz w:val="24"/>
        </w:rPr>
      </w:pPr>
    </w:p>
    <w:p w:rsidR="00253B64" w:rsidRDefault="00876FCA" w:rsidP="00886B29">
      <w:pPr>
        <w:rPr>
          <w:rFonts w:asciiTheme="minorHAnsi" w:hAnsiTheme="minorHAnsi" w:cstheme="minorHAnsi"/>
          <w:sz w:val="24"/>
        </w:rPr>
      </w:pPr>
      <w:r>
        <w:rPr>
          <w:rFonts w:asciiTheme="minorHAnsi" w:hAnsiTheme="minorHAnsi" w:cstheme="minorHAnsi"/>
          <w:sz w:val="24"/>
        </w:rPr>
        <w:tab/>
      </w:r>
      <w:r w:rsidRPr="00876FCA">
        <w:rPr>
          <w:rFonts w:asciiTheme="minorHAnsi" w:hAnsiTheme="minorHAnsi" w:cstheme="minorHAnsi"/>
          <w:b/>
          <w:color w:val="FF0000"/>
          <w:sz w:val="24"/>
        </w:rPr>
        <w:t>Observación:</w:t>
      </w:r>
      <w:r w:rsidRPr="00876FCA">
        <w:rPr>
          <w:rFonts w:asciiTheme="minorHAnsi" w:hAnsiTheme="minorHAnsi" w:cstheme="minorHAnsi"/>
          <w:color w:val="FF0000"/>
          <w:sz w:val="24"/>
        </w:rPr>
        <w:t xml:space="preserve"> </w:t>
      </w:r>
      <w:r>
        <w:rPr>
          <w:rFonts w:asciiTheme="minorHAnsi" w:hAnsiTheme="minorHAnsi" w:cstheme="minorHAnsi"/>
          <w:sz w:val="24"/>
        </w:rPr>
        <w:t>Veremos un ejemplo en la hoja de actividades.</w:t>
      </w: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49767B" w:rsidRDefault="0049767B" w:rsidP="00886B29">
      <w:pPr>
        <w:rPr>
          <w:rFonts w:asciiTheme="minorHAnsi" w:hAnsiTheme="minorHAnsi" w:cstheme="minorHAnsi"/>
          <w:sz w:val="24"/>
        </w:rPr>
      </w:pPr>
    </w:p>
    <w:p w:rsidR="00706437" w:rsidRDefault="00706437" w:rsidP="00886B29">
      <w:pPr>
        <w:rPr>
          <w:rFonts w:asciiTheme="minorHAnsi" w:hAnsiTheme="minorHAnsi" w:cstheme="minorHAnsi"/>
          <w:sz w:val="24"/>
        </w:rPr>
      </w:pPr>
    </w:p>
    <w:p w:rsidR="00706437" w:rsidRDefault="00706437" w:rsidP="00886B29">
      <w:pPr>
        <w:rPr>
          <w:rFonts w:asciiTheme="minorHAnsi" w:hAnsiTheme="minorHAnsi" w:cstheme="minorHAnsi"/>
          <w:sz w:val="24"/>
        </w:rPr>
      </w:pPr>
    </w:p>
    <w:p w:rsidR="00706437" w:rsidRDefault="00706437" w:rsidP="00886B29">
      <w:pPr>
        <w:rPr>
          <w:rFonts w:asciiTheme="minorHAnsi" w:hAnsiTheme="minorHAnsi" w:cstheme="minorHAnsi"/>
          <w:sz w:val="24"/>
        </w:rPr>
      </w:pPr>
    </w:p>
    <w:p w:rsidR="00706437" w:rsidRDefault="00706437" w:rsidP="00886B29">
      <w:pPr>
        <w:rPr>
          <w:rFonts w:asciiTheme="minorHAnsi" w:hAnsiTheme="minorHAnsi" w:cstheme="minorHAnsi"/>
          <w:sz w:val="24"/>
        </w:rPr>
      </w:pPr>
    </w:p>
    <w:p w:rsidR="00706437" w:rsidRDefault="00706437" w:rsidP="00886B29">
      <w:pPr>
        <w:rPr>
          <w:rFonts w:asciiTheme="minorHAnsi" w:hAnsiTheme="minorHAnsi" w:cstheme="minorHAnsi"/>
          <w:sz w:val="24"/>
        </w:rPr>
      </w:pPr>
    </w:p>
    <w:p w:rsidR="00886B29" w:rsidRPr="0049767B" w:rsidRDefault="0049767B" w:rsidP="0049767B">
      <w:pPr>
        <w:ind w:firstLine="708"/>
        <w:rPr>
          <w:rFonts w:asciiTheme="minorHAnsi" w:hAnsiTheme="minorHAnsi" w:cstheme="minorHAnsi"/>
          <w:b/>
          <w:sz w:val="24"/>
        </w:rPr>
      </w:pPr>
      <w:r w:rsidRPr="0049767B">
        <w:rPr>
          <w:rFonts w:asciiTheme="minorHAnsi" w:hAnsiTheme="minorHAnsi" w:cstheme="minorHAnsi"/>
          <w:b/>
          <w:sz w:val="24"/>
        </w:rPr>
        <w:lastRenderedPageBreak/>
        <w:t xml:space="preserve">6.- </w:t>
      </w:r>
      <w:r w:rsidR="00886B29" w:rsidRPr="0049767B">
        <w:rPr>
          <w:rFonts w:asciiTheme="minorHAnsi" w:hAnsiTheme="minorHAnsi" w:cstheme="minorHAnsi"/>
          <w:b/>
          <w:sz w:val="24"/>
        </w:rPr>
        <w:t>Secuencia de arranque del sistema</w:t>
      </w:r>
    </w:p>
    <w:p w:rsidR="00886B29" w:rsidRPr="006738EA" w:rsidRDefault="00886B29" w:rsidP="0049767B">
      <w:pPr>
        <w:ind w:firstLine="708"/>
        <w:rPr>
          <w:rFonts w:asciiTheme="minorHAnsi" w:hAnsiTheme="minorHAnsi" w:cstheme="minorHAnsi"/>
          <w:sz w:val="24"/>
        </w:rPr>
      </w:pPr>
      <w:r w:rsidRPr="006738EA">
        <w:rPr>
          <w:rFonts w:asciiTheme="minorHAnsi" w:hAnsiTheme="minorHAnsi" w:cstheme="minorHAnsi"/>
          <w:sz w:val="24"/>
        </w:rPr>
        <w:t>En el momento que encendemos el ordenador, empieza una larga secuencia de acciones y ejecuciones de procesos que finalmente nos lleva hasta que en la pantalla nos aparece el entorno gráfico del sistema operativo o una consola de texto nos invita con el </w:t>
      </w:r>
      <w:r w:rsidRPr="00AA697D">
        <w:rPr>
          <w:rFonts w:asciiTheme="minorHAnsi" w:hAnsiTheme="minorHAnsi" w:cstheme="minorHAnsi"/>
          <w:b/>
          <w:sz w:val="24"/>
        </w:rPr>
        <w:t>prompt</w:t>
      </w:r>
      <w:r w:rsidRPr="006738EA">
        <w:rPr>
          <w:rFonts w:asciiTheme="minorHAnsi" w:hAnsiTheme="minorHAnsi" w:cstheme="minorHAnsi"/>
          <w:sz w:val="24"/>
        </w:rPr>
        <w:t> (indicador de órdenes) a introducir una orden.</w:t>
      </w:r>
    </w:p>
    <w:p w:rsidR="00886B29" w:rsidRDefault="00886B29" w:rsidP="00433B90">
      <w:pPr>
        <w:ind w:firstLine="708"/>
        <w:rPr>
          <w:rFonts w:asciiTheme="minorHAnsi" w:hAnsiTheme="minorHAnsi" w:cstheme="minorHAnsi"/>
          <w:sz w:val="24"/>
        </w:rPr>
      </w:pPr>
      <w:r w:rsidRPr="006738EA">
        <w:rPr>
          <w:rFonts w:asciiTheme="minorHAnsi" w:hAnsiTheme="minorHAnsi" w:cstheme="minorHAnsi"/>
          <w:sz w:val="24"/>
        </w:rPr>
        <w:t>Hacemos ahora un repaso resumido de toda esta secuencia y, a lo</w:t>
      </w:r>
      <w:r w:rsidR="00433B90">
        <w:rPr>
          <w:rFonts w:asciiTheme="minorHAnsi" w:hAnsiTheme="minorHAnsi" w:cstheme="minorHAnsi"/>
          <w:sz w:val="24"/>
        </w:rPr>
        <w:t xml:space="preserve"> largo de los diferentes apartados</w:t>
      </w:r>
      <w:r w:rsidRPr="006738EA">
        <w:rPr>
          <w:rFonts w:asciiTheme="minorHAnsi" w:hAnsiTheme="minorHAnsi" w:cstheme="minorHAnsi"/>
          <w:sz w:val="24"/>
        </w:rPr>
        <w:t>, pondremos especial atención en los últimos eventos que culminan en la creación del árbol de jerarquía de procesos y en la carga del intérprete de comandos o shell.</w:t>
      </w:r>
    </w:p>
    <w:p w:rsidR="00886B29" w:rsidRPr="00A63D86" w:rsidRDefault="00886B29" w:rsidP="00DB0F26">
      <w:pPr>
        <w:ind w:firstLine="708"/>
        <w:rPr>
          <w:rFonts w:asciiTheme="minorHAnsi" w:hAnsiTheme="minorHAnsi" w:cstheme="minorHAnsi"/>
          <w:b/>
          <w:sz w:val="24"/>
        </w:rPr>
      </w:pPr>
      <w:r w:rsidRPr="00A63D86">
        <w:rPr>
          <w:rFonts w:asciiTheme="minorHAnsi" w:hAnsiTheme="minorHAnsi" w:cstheme="minorHAnsi"/>
          <w:b/>
          <w:sz w:val="24"/>
        </w:rPr>
        <w:t>GRUB</w:t>
      </w:r>
    </w:p>
    <w:p w:rsidR="00886B29" w:rsidRPr="0049767B" w:rsidRDefault="00886B29" w:rsidP="00DB0F26">
      <w:pPr>
        <w:ind w:firstLine="708"/>
        <w:rPr>
          <w:rFonts w:asciiTheme="minorHAnsi" w:hAnsiTheme="minorHAnsi" w:cstheme="minorHAnsi"/>
          <w:sz w:val="24"/>
        </w:rPr>
      </w:pPr>
      <w:r w:rsidRPr="0049767B">
        <w:rPr>
          <w:rFonts w:asciiTheme="minorHAnsi" w:hAnsiTheme="minorHAnsi" w:cstheme="minorHAnsi"/>
          <w:sz w:val="24"/>
        </w:rPr>
        <w:t xml:space="preserve">Acrónimo de </w:t>
      </w:r>
      <w:r w:rsidR="00A63D86" w:rsidRPr="0049767B">
        <w:rPr>
          <w:rFonts w:asciiTheme="minorHAnsi" w:hAnsiTheme="minorHAnsi" w:cstheme="minorHAnsi"/>
          <w:sz w:val="24"/>
        </w:rPr>
        <w:t>(</w:t>
      </w:r>
      <w:proofErr w:type="spellStart"/>
      <w:r w:rsidR="00A63D86" w:rsidRPr="00BB3456">
        <w:rPr>
          <w:rFonts w:asciiTheme="minorHAnsi" w:hAnsiTheme="minorHAnsi" w:cstheme="minorHAnsi"/>
          <w:b/>
          <w:i/>
          <w:color w:val="222222"/>
          <w:sz w:val="24"/>
          <w:shd w:val="clear" w:color="auto" w:fill="FFFFFF"/>
        </w:rPr>
        <w:t>GRand</w:t>
      </w:r>
      <w:proofErr w:type="spellEnd"/>
      <w:r w:rsidR="00A63D86" w:rsidRPr="00BB3456">
        <w:rPr>
          <w:rFonts w:asciiTheme="minorHAnsi" w:hAnsiTheme="minorHAnsi" w:cstheme="minorHAnsi"/>
          <w:b/>
          <w:i/>
          <w:color w:val="222222"/>
          <w:sz w:val="24"/>
          <w:shd w:val="clear" w:color="auto" w:fill="FFFFFF"/>
        </w:rPr>
        <w:t xml:space="preserve"> </w:t>
      </w:r>
      <w:proofErr w:type="spellStart"/>
      <w:r w:rsidR="00A63D86" w:rsidRPr="00BB3456">
        <w:rPr>
          <w:rFonts w:asciiTheme="minorHAnsi" w:hAnsiTheme="minorHAnsi" w:cstheme="minorHAnsi"/>
          <w:b/>
          <w:i/>
          <w:color w:val="222222"/>
          <w:sz w:val="24"/>
          <w:shd w:val="clear" w:color="auto" w:fill="FFFFFF"/>
        </w:rPr>
        <w:t>Unified</w:t>
      </w:r>
      <w:proofErr w:type="spellEnd"/>
      <w:r w:rsidR="00A63D86" w:rsidRPr="00BB3456">
        <w:rPr>
          <w:rFonts w:asciiTheme="minorHAnsi" w:hAnsiTheme="minorHAnsi" w:cstheme="minorHAnsi"/>
          <w:b/>
          <w:i/>
          <w:color w:val="222222"/>
          <w:sz w:val="24"/>
          <w:shd w:val="clear" w:color="auto" w:fill="FFFFFF"/>
        </w:rPr>
        <w:t xml:space="preserve"> </w:t>
      </w:r>
      <w:proofErr w:type="spellStart"/>
      <w:r w:rsidR="00A63D86" w:rsidRPr="00BB3456">
        <w:rPr>
          <w:rFonts w:asciiTheme="minorHAnsi" w:hAnsiTheme="minorHAnsi" w:cstheme="minorHAnsi"/>
          <w:b/>
          <w:i/>
          <w:color w:val="222222"/>
          <w:sz w:val="24"/>
          <w:shd w:val="clear" w:color="auto" w:fill="FFFFFF"/>
        </w:rPr>
        <w:t>Bootloader</w:t>
      </w:r>
      <w:proofErr w:type="spellEnd"/>
      <w:r w:rsidR="00A63D86" w:rsidRPr="0049767B">
        <w:rPr>
          <w:rFonts w:asciiTheme="minorHAnsi" w:hAnsiTheme="minorHAnsi" w:cstheme="minorHAnsi"/>
          <w:color w:val="222222"/>
          <w:sz w:val="24"/>
          <w:shd w:val="clear" w:color="auto" w:fill="FFFFFF"/>
        </w:rPr>
        <w:t>)</w:t>
      </w:r>
      <w:r w:rsidRPr="0049767B">
        <w:rPr>
          <w:rFonts w:asciiTheme="minorHAnsi" w:hAnsiTheme="minorHAnsi" w:cstheme="minorHAnsi"/>
          <w:sz w:val="24"/>
        </w:rPr>
        <w:t xml:space="preserve">. Cargador de arranque múltiple del proyecto GNU que se utiliza para poner en marcha uno de los sistemas operativos instalados en </w:t>
      </w:r>
      <w:r w:rsidR="00433B90">
        <w:rPr>
          <w:rFonts w:asciiTheme="minorHAnsi" w:hAnsiTheme="minorHAnsi" w:cstheme="minorHAnsi"/>
          <w:sz w:val="24"/>
        </w:rPr>
        <w:t>un</w:t>
      </w:r>
      <w:r w:rsidRPr="0049767B">
        <w:rPr>
          <w:rFonts w:asciiTheme="minorHAnsi" w:hAnsiTheme="minorHAnsi" w:cstheme="minorHAnsi"/>
          <w:sz w:val="24"/>
        </w:rPr>
        <w:t xml:space="preserve"> mismo ordenador.</w:t>
      </w:r>
    </w:p>
    <w:p w:rsidR="00886B29" w:rsidRDefault="0049767B" w:rsidP="00A63D86">
      <w:pPr>
        <w:ind w:firstLine="708"/>
        <w:rPr>
          <w:rFonts w:asciiTheme="minorHAnsi" w:hAnsiTheme="minorHAnsi" w:cstheme="minorHAnsi"/>
          <w:sz w:val="24"/>
        </w:rPr>
      </w:pPr>
      <w:r>
        <w:rPr>
          <w:rFonts w:asciiTheme="minorHAnsi" w:hAnsiTheme="minorHAnsi" w:cstheme="minorHAnsi"/>
          <w:sz w:val="24"/>
        </w:rPr>
        <w:t xml:space="preserve">1.- </w:t>
      </w:r>
      <w:r w:rsidR="00886B29" w:rsidRPr="006738EA">
        <w:rPr>
          <w:rFonts w:asciiTheme="minorHAnsi" w:hAnsiTheme="minorHAnsi" w:cstheme="minorHAnsi"/>
          <w:sz w:val="24"/>
        </w:rPr>
        <w:t>Después de reiniciar (reset) o de poner en marcha el interruptor del equipo, los componentes electrónicos reciben alimentación. El microprocesador comienza a ejecutar instrucciones desde una posición del mapa de</w:t>
      </w:r>
      <w:r w:rsidR="00A63D86">
        <w:rPr>
          <w:rFonts w:asciiTheme="minorHAnsi" w:hAnsiTheme="minorHAnsi" w:cstheme="minorHAnsi"/>
          <w:sz w:val="24"/>
        </w:rPr>
        <w:t xml:space="preserve"> memoria determinada, llamada </w:t>
      </w:r>
      <w:r w:rsidR="00A63D86" w:rsidRPr="00C56E17">
        <w:rPr>
          <w:rFonts w:asciiTheme="minorHAnsi" w:hAnsiTheme="minorHAnsi" w:cstheme="minorHAnsi"/>
          <w:sz w:val="24"/>
          <w:u w:val="single"/>
        </w:rPr>
        <w:t>v</w:t>
      </w:r>
      <w:r w:rsidR="00C56E17">
        <w:rPr>
          <w:rFonts w:asciiTheme="minorHAnsi" w:hAnsiTheme="minorHAnsi" w:cstheme="minorHAnsi"/>
          <w:sz w:val="24"/>
          <w:u w:val="single"/>
        </w:rPr>
        <w:t xml:space="preserve">ector de reset o de reinicio </w:t>
      </w:r>
      <w:r w:rsidR="00886B29" w:rsidRPr="006738EA">
        <w:rPr>
          <w:rFonts w:asciiTheme="minorHAnsi" w:hAnsiTheme="minorHAnsi" w:cstheme="minorHAnsi"/>
          <w:sz w:val="24"/>
        </w:rPr>
        <w:t xml:space="preserve">y comienza a ejecutar un programa especial llamado </w:t>
      </w:r>
      <w:r w:rsidR="00886B29" w:rsidRPr="00C66CD8">
        <w:rPr>
          <w:rFonts w:asciiTheme="minorHAnsi" w:hAnsiTheme="minorHAnsi" w:cstheme="minorHAnsi"/>
          <w:b/>
          <w:sz w:val="24"/>
        </w:rPr>
        <w:t>BIOS</w:t>
      </w:r>
      <w:r w:rsidR="00886B29" w:rsidRPr="006738EA">
        <w:rPr>
          <w:rFonts w:asciiTheme="minorHAnsi" w:hAnsiTheme="minorHAnsi" w:cstheme="minorHAnsi"/>
          <w:sz w:val="24"/>
        </w:rPr>
        <w:t xml:space="preserve"> (</w:t>
      </w:r>
      <w:r w:rsidR="00500093">
        <w:rPr>
          <w:rFonts w:asciiTheme="minorHAnsi" w:hAnsiTheme="minorHAnsi" w:cstheme="minorHAnsi"/>
          <w:sz w:val="24"/>
        </w:rPr>
        <w:t>B</w:t>
      </w:r>
      <w:r w:rsidR="00886B29" w:rsidRPr="006738EA">
        <w:rPr>
          <w:rFonts w:asciiTheme="minorHAnsi" w:hAnsiTheme="minorHAnsi" w:cstheme="minorHAnsi"/>
          <w:sz w:val="24"/>
        </w:rPr>
        <w:t xml:space="preserve">asic </w:t>
      </w:r>
      <w:r w:rsidR="00500093">
        <w:rPr>
          <w:rFonts w:asciiTheme="minorHAnsi" w:hAnsiTheme="minorHAnsi" w:cstheme="minorHAnsi"/>
          <w:sz w:val="24"/>
        </w:rPr>
        <w:t xml:space="preserve">Input / Output </w:t>
      </w:r>
      <w:proofErr w:type="spellStart"/>
      <w:r w:rsidR="00500093">
        <w:rPr>
          <w:rFonts w:asciiTheme="minorHAnsi" w:hAnsiTheme="minorHAnsi" w:cstheme="minorHAnsi"/>
          <w:sz w:val="24"/>
        </w:rPr>
        <w:t>S</w:t>
      </w:r>
      <w:r w:rsidR="00886B29" w:rsidRPr="006738EA">
        <w:rPr>
          <w:rFonts w:asciiTheme="minorHAnsi" w:hAnsiTheme="minorHAnsi" w:cstheme="minorHAnsi"/>
          <w:sz w:val="24"/>
        </w:rPr>
        <w:t>ystem</w:t>
      </w:r>
      <w:proofErr w:type="spellEnd"/>
      <w:r w:rsidR="00886B29" w:rsidRPr="006738EA">
        <w:rPr>
          <w:rFonts w:asciiTheme="minorHAnsi" w:hAnsiTheme="minorHAnsi" w:cstheme="minorHAnsi"/>
          <w:sz w:val="24"/>
        </w:rPr>
        <w:t>) que</w:t>
      </w:r>
      <w:r w:rsidR="00433B90">
        <w:rPr>
          <w:rFonts w:asciiTheme="minorHAnsi" w:hAnsiTheme="minorHAnsi" w:cstheme="minorHAnsi"/>
          <w:sz w:val="24"/>
        </w:rPr>
        <w:t xml:space="preserve"> está alojado en la memoria</w:t>
      </w:r>
      <w:r w:rsidR="00886B29" w:rsidRPr="006738EA">
        <w:rPr>
          <w:rFonts w:asciiTheme="minorHAnsi" w:hAnsiTheme="minorHAnsi" w:cstheme="minorHAnsi"/>
          <w:sz w:val="24"/>
        </w:rPr>
        <w:t xml:space="preserve"> del sistema de tipo ROM (memoria de sólo lectura).</w:t>
      </w:r>
    </w:p>
    <w:p w:rsidR="00343197" w:rsidRPr="006738EA" w:rsidRDefault="00343197" w:rsidP="00A63D86">
      <w:pPr>
        <w:ind w:firstLine="708"/>
        <w:rPr>
          <w:rFonts w:asciiTheme="minorHAnsi" w:hAnsiTheme="minorHAnsi" w:cstheme="minorHAnsi"/>
          <w:sz w:val="24"/>
        </w:rPr>
      </w:pPr>
    </w:p>
    <w:p w:rsidR="00DC0A48" w:rsidRDefault="0049767B" w:rsidP="00114740">
      <w:pPr>
        <w:ind w:firstLine="708"/>
        <w:rPr>
          <w:rFonts w:asciiTheme="minorHAnsi" w:hAnsiTheme="minorHAnsi" w:cstheme="minorHAnsi"/>
          <w:sz w:val="24"/>
        </w:rPr>
      </w:pPr>
      <w:r>
        <w:rPr>
          <w:rFonts w:asciiTheme="minorHAnsi" w:hAnsiTheme="minorHAnsi" w:cstheme="minorHAnsi"/>
          <w:sz w:val="24"/>
        </w:rPr>
        <w:t xml:space="preserve">2.- </w:t>
      </w:r>
      <w:r w:rsidR="00114740">
        <w:rPr>
          <w:rFonts w:asciiTheme="minorHAnsi" w:hAnsiTheme="minorHAnsi" w:cstheme="minorHAnsi"/>
          <w:sz w:val="24"/>
        </w:rPr>
        <w:t>Este programa</w:t>
      </w:r>
      <w:r w:rsidR="00886B29" w:rsidRPr="006738EA">
        <w:rPr>
          <w:rFonts w:asciiTheme="minorHAnsi" w:hAnsiTheme="minorHAnsi" w:cstheme="minorHAnsi"/>
          <w:sz w:val="24"/>
        </w:rPr>
        <w:t xml:space="preserve"> que incorpora cada placa base constituye el </w:t>
      </w:r>
      <w:r w:rsidR="00114740">
        <w:rPr>
          <w:rFonts w:asciiTheme="minorHAnsi" w:hAnsiTheme="minorHAnsi" w:cstheme="minorHAnsi"/>
          <w:sz w:val="24"/>
        </w:rPr>
        <w:t>llamado</w:t>
      </w:r>
      <w:r w:rsidR="00886B29" w:rsidRPr="006738EA">
        <w:rPr>
          <w:rFonts w:asciiTheme="minorHAnsi" w:hAnsiTheme="minorHAnsi" w:cstheme="minorHAnsi"/>
          <w:sz w:val="24"/>
        </w:rPr>
        <w:t> firmwa</w:t>
      </w:r>
      <w:r w:rsidR="00143315">
        <w:rPr>
          <w:rFonts w:asciiTheme="minorHAnsi" w:hAnsiTheme="minorHAnsi" w:cstheme="minorHAnsi"/>
          <w:sz w:val="24"/>
        </w:rPr>
        <w:t>r</w:t>
      </w:r>
      <w:r w:rsidR="00886B29" w:rsidRPr="006738EA">
        <w:rPr>
          <w:rFonts w:asciiTheme="minorHAnsi" w:hAnsiTheme="minorHAnsi" w:cstheme="minorHAnsi"/>
          <w:sz w:val="24"/>
        </w:rPr>
        <w:t>e y contiene rutinas de comprobación de memoria, detección de dispositivos de hardware, rutinas POST (</w:t>
      </w:r>
      <w:proofErr w:type="spellStart"/>
      <w:r w:rsidR="00C56E17" w:rsidRPr="00C66CD8">
        <w:rPr>
          <w:rFonts w:asciiTheme="minorHAnsi" w:hAnsiTheme="minorHAnsi" w:cstheme="minorHAnsi"/>
          <w:b/>
          <w:sz w:val="24"/>
        </w:rPr>
        <w:t>P</w:t>
      </w:r>
      <w:r w:rsidR="00C66CD8" w:rsidRPr="00C66CD8">
        <w:rPr>
          <w:rFonts w:asciiTheme="minorHAnsi" w:hAnsiTheme="minorHAnsi" w:cstheme="minorHAnsi"/>
          <w:b/>
          <w:sz w:val="24"/>
        </w:rPr>
        <w:t>ower-O</w:t>
      </w:r>
      <w:r w:rsidR="00C56E17" w:rsidRPr="00C66CD8">
        <w:rPr>
          <w:rFonts w:asciiTheme="minorHAnsi" w:hAnsiTheme="minorHAnsi" w:cstheme="minorHAnsi"/>
          <w:b/>
          <w:sz w:val="24"/>
        </w:rPr>
        <w:t>n</w:t>
      </w:r>
      <w:proofErr w:type="spellEnd"/>
      <w:r w:rsidR="00C56E17" w:rsidRPr="00C66CD8">
        <w:rPr>
          <w:rFonts w:asciiTheme="minorHAnsi" w:hAnsiTheme="minorHAnsi" w:cstheme="minorHAnsi"/>
          <w:b/>
          <w:sz w:val="24"/>
        </w:rPr>
        <w:t xml:space="preserve"> </w:t>
      </w:r>
      <w:proofErr w:type="spellStart"/>
      <w:r w:rsidR="00C56E17" w:rsidRPr="00C66CD8">
        <w:rPr>
          <w:rFonts w:asciiTheme="minorHAnsi" w:hAnsiTheme="minorHAnsi" w:cstheme="minorHAnsi"/>
          <w:b/>
          <w:sz w:val="24"/>
        </w:rPr>
        <w:t>Self</w:t>
      </w:r>
      <w:proofErr w:type="spellEnd"/>
      <w:r w:rsidR="00C56E17" w:rsidRPr="00C66CD8">
        <w:rPr>
          <w:rFonts w:asciiTheme="minorHAnsi" w:hAnsiTheme="minorHAnsi" w:cstheme="minorHAnsi"/>
          <w:b/>
          <w:sz w:val="24"/>
        </w:rPr>
        <w:t xml:space="preserve"> T</w:t>
      </w:r>
      <w:r w:rsidR="00886B29" w:rsidRPr="00C66CD8">
        <w:rPr>
          <w:rFonts w:asciiTheme="minorHAnsi" w:hAnsiTheme="minorHAnsi" w:cstheme="minorHAnsi"/>
          <w:b/>
          <w:sz w:val="24"/>
        </w:rPr>
        <w:t>est</w:t>
      </w:r>
      <w:r w:rsidR="00886B29" w:rsidRPr="006738EA">
        <w:rPr>
          <w:rFonts w:asciiTheme="minorHAnsi" w:hAnsiTheme="minorHAnsi" w:cstheme="minorHAnsi"/>
          <w:sz w:val="24"/>
        </w:rPr>
        <w:t xml:space="preserve">) para la </w:t>
      </w:r>
      <w:r w:rsidR="00143315">
        <w:rPr>
          <w:rFonts w:asciiTheme="minorHAnsi" w:hAnsiTheme="minorHAnsi" w:cstheme="minorHAnsi"/>
          <w:sz w:val="24"/>
        </w:rPr>
        <w:t>verificación de los componentes, …</w:t>
      </w:r>
    </w:p>
    <w:p w:rsidR="00886B29" w:rsidRDefault="00737626" w:rsidP="00A63D86">
      <w:pPr>
        <w:ind w:firstLine="708"/>
        <w:rPr>
          <w:rFonts w:asciiTheme="minorHAnsi" w:hAnsiTheme="minorHAnsi" w:cstheme="minorHAnsi"/>
          <w:color w:val="FF0000"/>
          <w:sz w:val="24"/>
        </w:rPr>
      </w:pPr>
      <w:r>
        <w:rPr>
          <w:rFonts w:asciiTheme="minorHAnsi" w:hAnsiTheme="minorHAnsi" w:cstheme="minorHAnsi"/>
          <w:sz w:val="24"/>
        </w:rPr>
        <w:t>Puedes ser que t</w:t>
      </w:r>
      <w:r w:rsidR="00886B29" w:rsidRPr="00DC0A48">
        <w:rPr>
          <w:rFonts w:asciiTheme="minorHAnsi" w:hAnsiTheme="minorHAnsi" w:cstheme="minorHAnsi"/>
          <w:sz w:val="24"/>
        </w:rPr>
        <w:t>ambién ofre</w:t>
      </w:r>
      <w:r>
        <w:rPr>
          <w:rFonts w:asciiTheme="minorHAnsi" w:hAnsiTheme="minorHAnsi" w:cstheme="minorHAnsi"/>
          <w:sz w:val="24"/>
        </w:rPr>
        <w:t xml:space="preserve">zca </w:t>
      </w:r>
      <w:r w:rsidR="00886B29" w:rsidRPr="00DC0A48">
        <w:rPr>
          <w:rFonts w:asciiTheme="minorHAnsi" w:hAnsiTheme="minorHAnsi" w:cstheme="minorHAnsi"/>
          <w:sz w:val="24"/>
        </w:rPr>
        <w:t>al usuario la interacción opcional con el sistema de memoria CMOS, que guarda la configuración de diferentes características del sistema tales como el reloj de tiempo real, la memoria secundari</w:t>
      </w:r>
      <w:r>
        <w:rPr>
          <w:rFonts w:asciiTheme="minorHAnsi" w:hAnsiTheme="minorHAnsi" w:cstheme="minorHAnsi"/>
          <w:sz w:val="24"/>
        </w:rPr>
        <w:t>a, la secuencia de arranque, etc.</w:t>
      </w:r>
    </w:p>
    <w:p w:rsidR="008F2CA5" w:rsidRDefault="008F2CA5" w:rsidP="0049767B">
      <w:pPr>
        <w:ind w:firstLine="708"/>
        <w:rPr>
          <w:rFonts w:asciiTheme="minorHAnsi" w:hAnsiTheme="minorHAnsi" w:cstheme="minorHAnsi"/>
          <w:sz w:val="24"/>
        </w:rPr>
      </w:pPr>
    </w:p>
    <w:p w:rsidR="00886B29" w:rsidRDefault="0049767B" w:rsidP="0049767B">
      <w:pPr>
        <w:ind w:firstLine="708"/>
        <w:rPr>
          <w:rFonts w:asciiTheme="minorHAnsi" w:hAnsiTheme="minorHAnsi" w:cstheme="minorHAnsi"/>
          <w:sz w:val="24"/>
        </w:rPr>
      </w:pPr>
      <w:r>
        <w:rPr>
          <w:rFonts w:asciiTheme="minorHAnsi" w:hAnsiTheme="minorHAnsi" w:cstheme="minorHAnsi"/>
          <w:sz w:val="24"/>
        </w:rPr>
        <w:t xml:space="preserve">3.- </w:t>
      </w:r>
      <w:r w:rsidR="00886B29" w:rsidRPr="006738EA">
        <w:rPr>
          <w:rFonts w:asciiTheme="minorHAnsi" w:hAnsiTheme="minorHAnsi" w:cstheme="minorHAnsi"/>
          <w:sz w:val="24"/>
        </w:rPr>
        <w:t>Una vez ejecutadas las instrucciones del BIOS</w:t>
      </w:r>
      <w:r w:rsidR="008F2CA5">
        <w:rPr>
          <w:rFonts w:asciiTheme="minorHAnsi" w:hAnsiTheme="minorHAnsi" w:cstheme="minorHAnsi"/>
          <w:sz w:val="24"/>
        </w:rPr>
        <w:t>/UEFI</w:t>
      </w:r>
      <w:r w:rsidR="00886B29" w:rsidRPr="006738EA">
        <w:rPr>
          <w:rFonts w:asciiTheme="minorHAnsi" w:hAnsiTheme="minorHAnsi" w:cstheme="minorHAnsi"/>
          <w:sz w:val="24"/>
        </w:rPr>
        <w:t xml:space="preserve">, la última acción que realiza es la búsqueda del sistema operativo en la memoria secundaria, habitualmente el disco duro, para cargarlo en la memoria. Para hacer esto se dirige al primer sector del disco duro llamado </w:t>
      </w:r>
      <w:r w:rsidR="00886B29" w:rsidRPr="00737626">
        <w:rPr>
          <w:rFonts w:asciiTheme="minorHAnsi" w:hAnsiTheme="minorHAnsi" w:cstheme="minorHAnsi"/>
          <w:b/>
          <w:sz w:val="24"/>
        </w:rPr>
        <w:t>MBR (</w:t>
      </w:r>
      <w:r w:rsidR="00737626">
        <w:rPr>
          <w:rFonts w:asciiTheme="minorHAnsi" w:hAnsiTheme="minorHAnsi" w:cstheme="minorHAnsi"/>
          <w:b/>
          <w:sz w:val="24"/>
        </w:rPr>
        <w:t>M</w:t>
      </w:r>
      <w:r w:rsidR="00886B29" w:rsidRPr="00737626">
        <w:rPr>
          <w:rFonts w:asciiTheme="minorHAnsi" w:hAnsiTheme="minorHAnsi" w:cstheme="minorHAnsi"/>
          <w:b/>
          <w:sz w:val="24"/>
        </w:rPr>
        <w:t>ast</w:t>
      </w:r>
      <w:r w:rsidR="00737626">
        <w:rPr>
          <w:rFonts w:asciiTheme="minorHAnsi" w:hAnsiTheme="minorHAnsi" w:cstheme="minorHAnsi"/>
          <w:b/>
          <w:sz w:val="24"/>
        </w:rPr>
        <w:t xml:space="preserve">er </w:t>
      </w:r>
      <w:proofErr w:type="spellStart"/>
      <w:r w:rsidR="00737626">
        <w:rPr>
          <w:rFonts w:asciiTheme="minorHAnsi" w:hAnsiTheme="minorHAnsi" w:cstheme="minorHAnsi"/>
          <w:b/>
          <w:sz w:val="24"/>
        </w:rPr>
        <w:t>Boot</w:t>
      </w:r>
      <w:proofErr w:type="spellEnd"/>
      <w:r w:rsidR="00737626">
        <w:rPr>
          <w:rFonts w:asciiTheme="minorHAnsi" w:hAnsiTheme="minorHAnsi" w:cstheme="minorHAnsi"/>
          <w:b/>
          <w:sz w:val="24"/>
        </w:rPr>
        <w:t xml:space="preserve"> R</w:t>
      </w:r>
      <w:r w:rsidR="00886B29" w:rsidRPr="00737626">
        <w:rPr>
          <w:rFonts w:asciiTheme="minorHAnsi" w:hAnsiTheme="minorHAnsi" w:cstheme="minorHAnsi"/>
          <w:b/>
          <w:sz w:val="24"/>
        </w:rPr>
        <w:t>ecord)</w:t>
      </w:r>
      <w:r w:rsidR="00886B29" w:rsidRPr="006738EA">
        <w:rPr>
          <w:rFonts w:asciiTheme="minorHAnsi" w:hAnsiTheme="minorHAnsi" w:cstheme="minorHAnsi"/>
          <w:sz w:val="24"/>
        </w:rPr>
        <w:t>.</w:t>
      </w:r>
    </w:p>
    <w:p w:rsidR="00343197" w:rsidRPr="006738EA" w:rsidRDefault="00343197" w:rsidP="0049767B">
      <w:pPr>
        <w:ind w:firstLine="708"/>
        <w:rPr>
          <w:rFonts w:asciiTheme="minorHAnsi" w:hAnsiTheme="minorHAnsi" w:cstheme="minorHAnsi"/>
          <w:sz w:val="24"/>
        </w:rPr>
      </w:pPr>
    </w:p>
    <w:p w:rsidR="00886B29" w:rsidRDefault="0049767B" w:rsidP="0049767B">
      <w:pPr>
        <w:ind w:firstLine="708"/>
        <w:rPr>
          <w:rFonts w:asciiTheme="minorHAnsi" w:hAnsiTheme="minorHAnsi" w:cstheme="minorHAnsi"/>
          <w:sz w:val="24"/>
        </w:rPr>
      </w:pPr>
      <w:r>
        <w:rPr>
          <w:rFonts w:asciiTheme="minorHAnsi" w:hAnsiTheme="minorHAnsi" w:cstheme="minorHAnsi"/>
          <w:sz w:val="24"/>
        </w:rPr>
        <w:t xml:space="preserve">4.- </w:t>
      </w:r>
      <w:r w:rsidR="00343197">
        <w:rPr>
          <w:rFonts w:asciiTheme="minorHAnsi" w:hAnsiTheme="minorHAnsi" w:cstheme="minorHAnsi"/>
          <w:sz w:val="24"/>
        </w:rPr>
        <w:t>Tradicionalmente, el</w:t>
      </w:r>
      <w:r w:rsidR="00886B29" w:rsidRPr="006738EA">
        <w:rPr>
          <w:rFonts w:asciiTheme="minorHAnsi" w:hAnsiTheme="minorHAnsi" w:cstheme="minorHAnsi"/>
          <w:sz w:val="24"/>
        </w:rPr>
        <w:t xml:space="preserve"> MBR </w:t>
      </w:r>
      <w:r w:rsidR="00886B29" w:rsidRPr="00343197">
        <w:rPr>
          <w:rFonts w:asciiTheme="minorHAnsi" w:hAnsiTheme="minorHAnsi" w:cstheme="minorHAnsi"/>
          <w:b/>
          <w:sz w:val="24"/>
        </w:rPr>
        <w:t xml:space="preserve">contiene un gestor de arranque </w:t>
      </w:r>
      <w:r w:rsidR="00886B29" w:rsidRPr="006738EA">
        <w:rPr>
          <w:rFonts w:asciiTheme="minorHAnsi" w:hAnsiTheme="minorHAnsi" w:cstheme="minorHAnsi"/>
          <w:sz w:val="24"/>
        </w:rPr>
        <w:t>simple y la tabla de particiones del disco duro, que indica cuál es la partición activa que contiene el sistema operativo a cargar. Sin embargo, casi todas las distribuciones Linux usan programas gestores de arranque múltiple (</w:t>
      </w:r>
      <w:proofErr w:type="spellStart"/>
      <w:r w:rsidR="00737626">
        <w:rPr>
          <w:rFonts w:asciiTheme="minorHAnsi" w:hAnsiTheme="minorHAnsi" w:cstheme="minorHAnsi"/>
          <w:sz w:val="24"/>
        </w:rPr>
        <w:t>bootloader</w:t>
      </w:r>
      <w:proofErr w:type="spellEnd"/>
      <w:r w:rsidR="00886B29" w:rsidRPr="006738EA">
        <w:rPr>
          <w:rFonts w:asciiTheme="minorHAnsi" w:hAnsiTheme="minorHAnsi" w:cstheme="minorHAnsi"/>
          <w:sz w:val="24"/>
        </w:rPr>
        <w:t>) más complejos, como GRUB.</w:t>
      </w:r>
    </w:p>
    <w:p w:rsidR="008F2CA5" w:rsidRDefault="008F2CA5" w:rsidP="0049767B">
      <w:pPr>
        <w:ind w:firstLine="708"/>
        <w:rPr>
          <w:rFonts w:asciiTheme="minorHAnsi" w:hAnsiTheme="minorHAnsi" w:cstheme="minorHAnsi"/>
          <w:sz w:val="24"/>
        </w:rPr>
      </w:pPr>
    </w:p>
    <w:p w:rsidR="00886B29" w:rsidRDefault="0049767B" w:rsidP="0049767B">
      <w:pPr>
        <w:ind w:firstLine="708"/>
        <w:rPr>
          <w:rFonts w:asciiTheme="minorHAnsi" w:hAnsiTheme="minorHAnsi" w:cstheme="minorHAnsi"/>
          <w:sz w:val="24"/>
        </w:rPr>
      </w:pPr>
      <w:r>
        <w:rPr>
          <w:rFonts w:asciiTheme="minorHAnsi" w:hAnsiTheme="minorHAnsi" w:cstheme="minorHAnsi"/>
          <w:sz w:val="24"/>
        </w:rPr>
        <w:t xml:space="preserve">5.- </w:t>
      </w:r>
      <w:r w:rsidR="00886B29" w:rsidRPr="006738EA">
        <w:rPr>
          <w:rFonts w:asciiTheme="minorHAnsi" w:hAnsiTheme="minorHAnsi" w:cstheme="minorHAnsi"/>
          <w:sz w:val="24"/>
        </w:rPr>
        <w:t xml:space="preserve">Así pues, </w:t>
      </w:r>
      <w:r w:rsidR="00343197">
        <w:rPr>
          <w:rFonts w:asciiTheme="minorHAnsi" w:hAnsiTheme="minorHAnsi" w:cstheme="minorHAnsi"/>
          <w:sz w:val="24"/>
        </w:rPr>
        <w:t xml:space="preserve">por ejemplo, </w:t>
      </w:r>
      <w:r w:rsidR="00886B29" w:rsidRPr="006738EA">
        <w:rPr>
          <w:rFonts w:asciiTheme="minorHAnsi" w:hAnsiTheme="minorHAnsi" w:cstheme="minorHAnsi"/>
          <w:sz w:val="24"/>
        </w:rPr>
        <w:t xml:space="preserve">en un sistema </w:t>
      </w:r>
      <w:proofErr w:type="spellStart"/>
      <w:r w:rsidR="00886B29" w:rsidRPr="00343197">
        <w:rPr>
          <w:rFonts w:asciiTheme="minorHAnsi" w:hAnsiTheme="minorHAnsi" w:cstheme="minorHAnsi"/>
          <w:i/>
          <w:sz w:val="24"/>
        </w:rPr>
        <w:t>Debian</w:t>
      </w:r>
      <w:proofErr w:type="spellEnd"/>
      <w:r w:rsidR="00886B29" w:rsidRPr="006738EA">
        <w:rPr>
          <w:rFonts w:asciiTheme="minorHAnsi" w:hAnsiTheme="minorHAnsi" w:cstheme="minorHAnsi"/>
          <w:sz w:val="24"/>
        </w:rPr>
        <w:t>, se inicia en el MBR la </w:t>
      </w:r>
      <w:r w:rsidR="00886B29" w:rsidRPr="00053D1C">
        <w:rPr>
          <w:rFonts w:asciiTheme="minorHAnsi" w:hAnsiTheme="minorHAnsi" w:cstheme="minorHAnsi"/>
          <w:b/>
          <w:sz w:val="24"/>
        </w:rPr>
        <w:t>fase 1 </w:t>
      </w:r>
      <w:r w:rsidR="00886B29" w:rsidRPr="006738EA">
        <w:rPr>
          <w:rFonts w:asciiTheme="minorHAnsi" w:hAnsiTheme="minorHAnsi" w:cstheme="minorHAnsi"/>
          <w:sz w:val="24"/>
        </w:rPr>
        <w:t>de GRUB llamada </w:t>
      </w:r>
      <w:r w:rsidR="00886B29" w:rsidRPr="00343197">
        <w:rPr>
          <w:rFonts w:asciiTheme="minorHAnsi" w:hAnsiTheme="minorHAnsi" w:cstheme="minorHAnsi"/>
          <w:b/>
          <w:sz w:val="24"/>
        </w:rPr>
        <w:t>primer gestor de arranque</w:t>
      </w:r>
      <w:r w:rsidR="00886B29" w:rsidRPr="006738EA">
        <w:rPr>
          <w:rFonts w:asciiTheme="minorHAnsi" w:hAnsiTheme="minorHAnsi" w:cstheme="minorHAnsi"/>
          <w:sz w:val="24"/>
        </w:rPr>
        <w:t> (</w:t>
      </w:r>
      <w:proofErr w:type="spellStart"/>
      <w:r w:rsidR="00343197" w:rsidRPr="00053D1C">
        <w:rPr>
          <w:rFonts w:asciiTheme="minorHAnsi" w:hAnsiTheme="minorHAnsi" w:cstheme="minorHAnsi"/>
          <w:b/>
          <w:sz w:val="24"/>
        </w:rPr>
        <w:t>Initial</w:t>
      </w:r>
      <w:proofErr w:type="spellEnd"/>
      <w:r w:rsidR="00343197" w:rsidRPr="00053D1C">
        <w:rPr>
          <w:rFonts w:asciiTheme="minorHAnsi" w:hAnsiTheme="minorHAnsi" w:cstheme="minorHAnsi"/>
          <w:b/>
          <w:sz w:val="24"/>
        </w:rPr>
        <w:t xml:space="preserve"> </w:t>
      </w:r>
      <w:proofErr w:type="spellStart"/>
      <w:r w:rsidR="00343197" w:rsidRPr="00053D1C">
        <w:rPr>
          <w:rFonts w:asciiTheme="minorHAnsi" w:hAnsiTheme="minorHAnsi" w:cstheme="minorHAnsi"/>
          <w:b/>
          <w:sz w:val="24"/>
        </w:rPr>
        <w:t>Program</w:t>
      </w:r>
      <w:proofErr w:type="spellEnd"/>
      <w:r w:rsidR="00343197" w:rsidRPr="00053D1C">
        <w:rPr>
          <w:rFonts w:asciiTheme="minorHAnsi" w:hAnsiTheme="minorHAnsi" w:cstheme="minorHAnsi"/>
          <w:b/>
          <w:sz w:val="24"/>
        </w:rPr>
        <w:t xml:space="preserve"> </w:t>
      </w:r>
      <w:proofErr w:type="spellStart"/>
      <w:r w:rsidR="00343197" w:rsidRPr="00053D1C">
        <w:rPr>
          <w:rFonts w:asciiTheme="minorHAnsi" w:hAnsiTheme="minorHAnsi" w:cstheme="minorHAnsi"/>
          <w:b/>
          <w:sz w:val="24"/>
        </w:rPr>
        <w:t>L</w:t>
      </w:r>
      <w:r w:rsidR="00886B29" w:rsidRPr="00053D1C">
        <w:rPr>
          <w:rFonts w:asciiTheme="minorHAnsi" w:hAnsiTheme="minorHAnsi" w:cstheme="minorHAnsi"/>
          <w:b/>
          <w:sz w:val="24"/>
        </w:rPr>
        <w:t>oader</w:t>
      </w:r>
      <w:proofErr w:type="spellEnd"/>
      <w:r w:rsidR="00886B29" w:rsidRPr="006738EA">
        <w:rPr>
          <w:rFonts w:asciiTheme="minorHAnsi" w:hAnsiTheme="minorHAnsi" w:cstheme="minorHAnsi"/>
          <w:sz w:val="24"/>
        </w:rPr>
        <w:t xml:space="preserve"> o </w:t>
      </w:r>
      <w:r w:rsidR="00886B29" w:rsidRPr="00343197">
        <w:rPr>
          <w:rFonts w:asciiTheme="minorHAnsi" w:hAnsiTheme="minorHAnsi" w:cstheme="minorHAnsi"/>
          <w:b/>
          <w:sz w:val="24"/>
        </w:rPr>
        <w:t>ILP</w:t>
      </w:r>
      <w:r w:rsidR="00886B29" w:rsidRPr="006738EA">
        <w:rPr>
          <w:rFonts w:asciiTheme="minorHAnsi" w:hAnsiTheme="minorHAnsi" w:cstheme="minorHAnsi"/>
          <w:sz w:val="24"/>
        </w:rPr>
        <w:t>).</w:t>
      </w:r>
    </w:p>
    <w:p w:rsidR="008F2CA5" w:rsidRPr="006738EA" w:rsidRDefault="008F2CA5" w:rsidP="0049767B">
      <w:pPr>
        <w:ind w:firstLine="708"/>
        <w:rPr>
          <w:rFonts w:asciiTheme="minorHAnsi" w:hAnsiTheme="minorHAnsi" w:cstheme="minorHAnsi"/>
          <w:sz w:val="24"/>
        </w:rPr>
      </w:pPr>
    </w:p>
    <w:p w:rsidR="00886B29" w:rsidRDefault="0049767B" w:rsidP="0049767B">
      <w:pPr>
        <w:ind w:firstLine="708"/>
        <w:rPr>
          <w:rFonts w:asciiTheme="minorHAnsi" w:hAnsiTheme="minorHAnsi" w:cstheme="minorHAnsi"/>
          <w:sz w:val="24"/>
        </w:rPr>
      </w:pPr>
      <w:r>
        <w:rPr>
          <w:rFonts w:asciiTheme="minorHAnsi" w:hAnsiTheme="minorHAnsi" w:cstheme="minorHAnsi"/>
          <w:sz w:val="24"/>
        </w:rPr>
        <w:t xml:space="preserve">6.- </w:t>
      </w:r>
      <w:r w:rsidR="00886B29" w:rsidRPr="006738EA">
        <w:rPr>
          <w:rFonts w:asciiTheme="minorHAnsi" w:hAnsiTheme="minorHAnsi" w:cstheme="minorHAnsi"/>
          <w:sz w:val="24"/>
        </w:rPr>
        <w:t>Como casi no hay espacio en el MBR para un programa complejo, es necesaria la ejecución de una fase llamada </w:t>
      </w:r>
      <w:r w:rsidR="00886B29" w:rsidRPr="00053D1C">
        <w:rPr>
          <w:rFonts w:asciiTheme="minorHAnsi" w:hAnsiTheme="minorHAnsi" w:cstheme="minorHAnsi"/>
          <w:b/>
          <w:sz w:val="24"/>
        </w:rPr>
        <w:t>fase 1.5</w:t>
      </w:r>
      <w:r w:rsidR="00886B29" w:rsidRPr="006738EA">
        <w:rPr>
          <w:rFonts w:asciiTheme="minorHAnsi" w:hAnsiTheme="minorHAnsi" w:cstheme="minorHAnsi"/>
          <w:sz w:val="24"/>
        </w:rPr>
        <w:t xml:space="preserve">, que contiene código adicional y está situada </w:t>
      </w:r>
      <w:r w:rsidR="00886B29" w:rsidRPr="00053D1C">
        <w:rPr>
          <w:rFonts w:asciiTheme="minorHAnsi" w:hAnsiTheme="minorHAnsi" w:cstheme="minorHAnsi"/>
          <w:i/>
          <w:sz w:val="24"/>
        </w:rPr>
        <w:t>en los primeros sectores tras el MBR</w:t>
      </w:r>
      <w:r w:rsidR="00886B29" w:rsidRPr="006738EA">
        <w:rPr>
          <w:rFonts w:asciiTheme="minorHAnsi" w:hAnsiTheme="minorHAnsi" w:cstheme="minorHAnsi"/>
          <w:sz w:val="24"/>
        </w:rPr>
        <w:t xml:space="preserve">, siempre </w:t>
      </w:r>
      <w:r w:rsidR="00053D1C">
        <w:rPr>
          <w:rFonts w:asciiTheme="minorHAnsi" w:hAnsiTheme="minorHAnsi" w:cstheme="minorHAnsi"/>
          <w:sz w:val="24"/>
        </w:rPr>
        <w:t>en</w:t>
      </w:r>
      <w:r w:rsidR="00886B29" w:rsidRPr="006738EA">
        <w:rPr>
          <w:rFonts w:asciiTheme="minorHAnsi" w:hAnsiTheme="minorHAnsi" w:cstheme="minorHAnsi"/>
          <w:sz w:val="24"/>
        </w:rPr>
        <w:t xml:space="preserve"> la primera pista del disco duro por motivos de compatibilidad.</w:t>
      </w:r>
    </w:p>
    <w:p w:rsidR="008F2CA5" w:rsidRPr="006738EA" w:rsidRDefault="008F2CA5" w:rsidP="0049767B">
      <w:pPr>
        <w:ind w:firstLine="708"/>
        <w:rPr>
          <w:rFonts w:asciiTheme="minorHAnsi" w:hAnsiTheme="minorHAnsi" w:cstheme="minorHAnsi"/>
          <w:sz w:val="24"/>
        </w:rPr>
      </w:pPr>
    </w:p>
    <w:p w:rsidR="00886B29" w:rsidRDefault="0049767B" w:rsidP="00A63D86">
      <w:pPr>
        <w:ind w:firstLine="708"/>
        <w:rPr>
          <w:rFonts w:asciiTheme="minorHAnsi" w:hAnsiTheme="minorHAnsi" w:cstheme="minorHAnsi"/>
          <w:sz w:val="24"/>
        </w:rPr>
      </w:pPr>
      <w:r>
        <w:rPr>
          <w:rFonts w:asciiTheme="minorHAnsi" w:hAnsiTheme="minorHAnsi" w:cstheme="minorHAnsi"/>
          <w:sz w:val="24"/>
        </w:rPr>
        <w:lastRenderedPageBreak/>
        <w:t xml:space="preserve">7.- </w:t>
      </w:r>
      <w:r w:rsidR="00886B29" w:rsidRPr="006738EA">
        <w:rPr>
          <w:rFonts w:asciiTheme="minorHAnsi" w:hAnsiTheme="minorHAnsi" w:cstheme="minorHAnsi"/>
          <w:sz w:val="24"/>
        </w:rPr>
        <w:t>El resto del código de GRUB se ejecuta en la </w:t>
      </w:r>
      <w:r w:rsidR="00886B29" w:rsidRPr="00053D1C">
        <w:rPr>
          <w:rFonts w:asciiTheme="minorHAnsi" w:hAnsiTheme="minorHAnsi" w:cstheme="minorHAnsi"/>
          <w:b/>
          <w:sz w:val="24"/>
        </w:rPr>
        <w:t>fase 2</w:t>
      </w:r>
      <w:r w:rsidR="00886B29" w:rsidRPr="006738EA">
        <w:rPr>
          <w:rFonts w:asciiTheme="minorHAnsi" w:hAnsiTheme="minorHAnsi" w:cstheme="minorHAnsi"/>
          <w:sz w:val="24"/>
        </w:rPr>
        <w:t xml:space="preserve"> y normalmente se instala en el sector de arranque de la partición donde está instalado el sistema Linux. Este código interpreta la configuración del </w:t>
      </w:r>
      <w:r w:rsidR="00F50CAA" w:rsidRPr="006738EA">
        <w:rPr>
          <w:rFonts w:asciiTheme="minorHAnsi" w:hAnsiTheme="minorHAnsi" w:cstheme="minorHAnsi"/>
          <w:sz w:val="24"/>
        </w:rPr>
        <w:t xml:space="preserve">archivo </w:t>
      </w:r>
      <w:r w:rsidR="00F50CAA" w:rsidRPr="00014B59">
        <w:rPr>
          <w:rFonts w:asciiTheme="minorHAnsi" w:hAnsiTheme="minorHAnsi" w:cstheme="minorHAnsi"/>
          <w:b/>
          <w:i/>
          <w:sz w:val="24"/>
        </w:rPr>
        <w:t>/</w:t>
      </w:r>
      <w:proofErr w:type="spellStart"/>
      <w:r w:rsidR="00F50CAA" w:rsidRPr="00014B59">
        <w:rPr>
          <w:rFonts w:asciiTheme="minorHAnsi" w:hAnsiTheme="minorHAnsi" w:cstheme="minorHAnsi"/>
          <w:b/>
          <w:i/>
          <w:sz w:val="24"/>
        </w:rPr>
        <w:t>boot</w:t>
      </w:r>
      <w:proofErr w:type="spellEnd"/>
      <w:r w:rsidR="00F50CAA" w:rsidRPr="00014B59">
        <w:rPr>
          <w:rFonts w:asciiTheme="minorHAnsi" w:hAnsiTheme="minorHAnsi" w:cstheme="minorHAnsi"/>
          <w:b/>
          <w:i/>
          <w:sz w:val="24"/>
        </w:rPr>
        <w:t>/</w:t>
      </w:r>
      <w:proofErr w:type="spellStart"/>
      <w:r w:rsidR="00F50CAA" w:rsidRPr="00014B59">
        <w:rPr>
          <w:rFonts w:asciiTheme="minorHAnsi" w:hAnsiTheme="minorHAnsi" w:cstheme="minorHAnsi"/>
          <w:b/>
          <w:i/>
          <w:sz w:val="24"/>
        </w:rPr>
        <w:t>grub</w:t>
      </w:r>
      <w:proofErr w:type="spellEnd"/>
      <w:r w:rsidR="00F50CAA" w:rsidRPr="00014B59">
        <w:rPr>
          <w:rFonts w:asciiTheme="minorHAnsi" w:hAnsiTheme="minorHAnsi" w:cstheme="minorHAnsi"/>
          <w:b/>
          <w:i/>
          <w:sz w:val="24"/>
        </w:rPr>
        <w:t>/</w:t>
      </w:r>
      <w:proofErr w:type="spellStart"/>
      <w:r w:rsidR="00F50CAA" w:rsidRPr="00014B59">
        <w:rPr>
          <w:rFonts w:asciiTheme="minorHAnsi" w:hAnsiTheme="minorHAnsi" w:cstheme="minorHAnsi"/>
          <w:b/>
          <w:i/>
          <w:sz w:val="24"/>
        </w:rPr>
        <w:t>grub.cfg</w:t>
      </w:r>
      <w:proofErr w:type="spellEnd"/>
      <w:r w:rsidR="00014B59">
        <w:rPr>
          <w:rFonts w:asciiTheme="minorHAnsi" w:hAnsiTheme="minorHAnsi" w:cstheme="minorHAnsi"/>
          <w:sz w:val="24"/>
        </w:rPr>
        <w:t xml:space="preserve"> </w:t>
      </w:r>
      <w:r w:rsidR="00F50CAA">
        <w:rPr>
          <w:rFonts w:asciiTheme="minorHAnsi" w:hAnsiTheme="minorHAnsi" w:cstheme="minorHAnsi"/>
          <w:sz w:val="24"/>
        </w:rPr>
        <w:t>(</w:t>
      </w:r>
      <w:r w:rsidR="00014B59">
        <w:rPr>
          <w:rFonts w:asciiTheme="minorHAnsi" w:hAnsiTheme="minorHAnsi" w:cstheme="minorHAnsi"/>
          <w:sz w:val="24"/>
        </w:rPr>
        <w:t>soporta</w:t>
      </w:r>
      <w:r w:rsidR="00886B29" w:rsidRPr="006738EA">
        <w:rPr>
          <w:rFonts w:asciiTheme="minorHAnsi" w:hAnsiTheme="minorHAnsi" w:cstheme="minorHAnsi"/>
          <w:sz w:val="24"/>
        </w:rPr>
        <w:t xml:space="preserve"> diferentes sistemas de archivos y permite el paso de parámetros en el núcleo del sistema, además de interactuar con el usuario mostrando e</w:t>
      </w:r>
      <w:r w:rsidR="00F50CAA">
        <w:rPr>
          <w:rFonts w:asciiTheme="minorHAnsi" w:hAnsiTheme="minorHAnsi" w:cstheme="minorHAnsi"/>
          <w:sz w:val="24"/>
        </w:rPr>
        <w:t>l menú de selección en pantalla).</w:t>
      </w:r>
    </w:p>
    <w:p w:rsidR="008F2CA5" w:rsidRPr="006738EA" w:rsidRDefault="008F2CA5" w:rsidP="00A63D86">
      <w:pPr>
        <w:ind w:firstLine="708"/>
        <w:rPr>
          <w:rFonts w:asciiTheme="minorHAnsi" w:hAnsiTheme="minorHAnsi" w:cstheme="minorHAnsi"/>
          <w:sz w:val="24"/>
        </w:rPr>
      </w:pPr>
    </w:p>
    <w:p w:rsidR="00886B29" w:rsidRDefault="0049767B" w:rsidP="00015696">
      <w:pPr>
        <w:ind w:firstLine="708"/>
        <w:rPr>
          <w:rFonts w:asciiTheme="minorHAnsi" w:hAnsiTheme="minorHAnsi" w:cstheme="minorHAnsi"/>
          <w:b/>
          <w:sz w:val="24"/>
        </w:rPr>
      </w:pPr>
      <w:r>
        <w:rPr>
          <w:rFonts w:asciiTheme="minorHAnsi" w:hAnsiTheme="minorHAnsi" w:cstheme="minorHAnsi"/>
          <w:sz w:val="24"/>
        </w:rPr>
        <w:t xml:space="preserve">8.- </w:t>
      </w:r>
      <w:r w:rsidR="00886B29" w:rsidRPr="006738EA">
        <w:rPr>
          <w:rFonts w:asciiTheme="minorHAnsi" w:hAnsiTheme="minorHAnsi" w:cstheme="minorHAnsi"/>
          <w:sz w:val="24"/>
        </w:rPr>
        <w:t xml:space="preserve">Una vez elegida la partición de arranque a partir del menú de GRUB se comienza la carga del núcleo del sistema operativo propiamente dicho. En el caso de Linux, una vez cargado el núcleo del sistema operativo comienza la creación de procesos que se ejecutan en un orden determinado y culmina en la creación de toda una estructura </w:t>
      </w:r>
      <w:r w:rsidR="00014B59" w:rsidRPr="00014B59">
        <w:rPr>
          <w:rFonts w:asciiTheme="minorHAnsi" w:hAnsiTheme="minorHAnsi" w:cstheme="minorHAnsi"/>
          <w:sz w:val="24"/>
        </w:rPr>
        <w:t>j</w:t>
      </w:r>
      <w:r w:rsidR="00886B29" w:rsidRPr="00014B59">
        <w:rPr>
          <w:rFonts w:asciiTheme="minorHAnsi" w:hAnsiTheme="minorHAnsi" w:cstheme="minorHAnsi"/>
          <w:sz w:val="24"/>
        </w:rPr>
        <w:t>erárquica de procesos y servicios</w:t>
      </w:r>
      <w:r w:rsidR="00886B29" w:rsidRPr="00015696">
        <w:rPr>
          <w:rFonts w:asciiTheme="minorHAnsi" w:hAnsiTheme="minorHAnsi" w:cstheme="minorHAnsi"/>
          <w:b/>
          <w:sz w:val="24"/>
        </w:rPr>
        <w:t>.</w:t>
      </w:r>
    </w:p>
    <w:p w:rsidR="00014B59" w:rsidRPr="00015696" w:rsidRDefault="00014B59" w:rsidP="00015696">
      <w:pPr>
        <w:ind w:firstLine="708"/>
        <w:rPr>
          <w:rFonts w:asciiTheme="minorHAnsi" w:hAnsiTheme="minorHAnsi" w:cstheme="minorHAnsi"/>
          <w:b/>
          <w:sz w:val="24"/>
        </w:rPr>
      </w:pPr>
    </w:p>
    <w:p w:rsidR="00886B29" w:rsidRPr="00DF0E0B" w:rsidRDefault="00886B29" w:rsidP="00015696">
      <w:pPr>
        <w:ind w:firstLine="708"/>
        <w:rPr>
          <w:rFonts w:asciiTheme="minorHAnsi" w:hAnsiTheme="minorHAnsi" w:cstheme="minorHAnsi"/>
          <w:b/>
          <w:sz w:val="24"/>
          <w:u w:val="single"/>
        </w:rPr>
      </w:pPr>
      <w:r w:rsidRPr="00DF0E0B">
        <w:rPr>
          <w:rFonts w:asciiTheme="minorHAnsi" w:hAnsiTheme="minorHAnsi" w:cstheme="minorHAnsi"/>
          <w:b/>
          <w:sz w:val="24"/>
          <w:u w:val="single"/>
        </w:rPr>
        <w:t>Jerarquía de procesos (PID, PPID)</w:t>
      </w:r>
    </w:p>
    <w:p w:rsidR="00886B29" w:rsidRPr="006738EA" w:rsidRDefault="00015696" w:rsidP="00015696">
      <w:pPr>
        <w:ind w:firstLine="708"/>
        <w:rPr>
          <w:rFonts w:asciiTheme="minorHAnsi" w:hAnsiTheme="minorHAnsi" w:cstheme="minorHAnsi"/>
          <w:sz w:val="24"/>
        </w:rPr>
      </w:pPr>
      <w:r>
        <w:rPr>
          <w:rFonts w:asciiTheme="minorHAnsi" w:hAnsiTheme="minorHAnsi" w:cstheme="minorHAnsi"/>
          <w:sz w:val="24"/>
        </w:rPr>
        <w:t>En</w:t>
      </w:r>
      <w:r w:rsidR="00886B29" w:rsidRPr="006738EA">
        <w:rPr>
          <w:rFonts w:asciiTheme="minorHAnsi" w:hAnsiTheme="minorHAnsi" w:cstheme="minorHAnsi"/>
          <w:sz w:val="24"/>
        </w:rPr>
        <w:t xml:space="preserve"> Unix/Linux todos los procesos se identifican con un número entero de 16 bits que se asigna secuencialmente en cada nuevo proceso que se crea. Este número es único para cada proceso y se llama identificador de proceso o </w:t>
      </w:r>
      <w:r w:rsidR="00886B29" w:rsidRPr="00F50CAA">
        <w:rPr>
          <w:rFonts w:asciiTheme="minorHAnsi" w:hAnsiTheme="minorHAnsi" w:cstheme="minorHAnsi"/>
          <w:b/>
          <w:sz w:val="24"/>
        </w:rPr>
        <w:t>PID</w:t>
      </w:r>
      <w:r w:rsidR="00F50CAA">
        <w:rPr>
          <w:rFonts w:asciiTheme="minorHAnsi" w:hAnsiTheme="minorHAnsi" w:cstheme="minorHAnsi"/>
          <w:sz w:val="24"/>
        </w:rPr>
        <w:t xml:space="preserve"> (del inglés </w:t>
      </w:r>
      <w:proofErr w:type="spellStart"/>
      <w:r w:rsidR="00F50CAA" w:rsidRPr="007B6D22">
        <w:rPr>
          <w:rFonts w:asciiTheme="minorHAnsi" w:hAnsiTheme="minorHAnsi" w:cstheme="minorHAnsi"/>
          <w:i/>
          <w:sz w:val="24"/>
        </w:rPr>
        <w:t>P</w:t>
      </w:r>
      <w:r w:rsidR="00886B29" w:rsidRPr="007B6D22">
        <w:rPr>
          <w:rFonts w:asciiTheme="minorHAnsi" w:hAnsiTheme="minorHAnsi" w:cstheme="minorHAnsi"/>
          <w:i/>
          <w:sz w:val="24"/>
        </w:rPr>
        <w:t>roce</w:t>
      </w:r>
      <w:r w:rsidR="0067634D" w:rsidRPr="007B6D22">
        <w:rPr>
          <w:rFonts w:asciiTheme="minorHAnsi" w:hAnsiTheme="minorHAnsi" w:cstheme="minorHAnsi"/>
          <w:i/>
          <w:sz w:val="24"/>
        </w:rPr>
        <w:t>ss</w:t>
      </w:r>
      <w:proofErr w:type="spellEnd"/>
      <w:r w:rsidR="00F50CAA" w:rsidRPr="007B6D22">
        <w:rPr>
          <w:rFonts w:asciiTheme="minorHAnsi" w:hAnsiTheme="minorHAnsi" w:cstheme="minorHAnsi"/>
          <w:i/>
          <w:sz w:val="24"/>
        </w:rPr>
        <w:t xml:space="preserve"> </w:t>
      </w:r>
      <w:proofErr w:type="spellStart"/>
      <w:r w:rsidR="00F50CAA" w:rsidRPr="007B6D22">
        <w:rPr>
          <w:rFonts w:asciiTheme="minorHAnsi" w:hAnsiTheme="minorHAnsi" w:cstheme="minorHAnsi"/>
          <w:i/>
          <w:sz w:val="24"/>
        </w:rPr>
        <w:t>ID</w:t>
      </w:r>
      <w:r w:rsidR="008F2CA5" w:rsidRPr="007B6D22">
        <w:rPr>
          <w:rFonts w:asciiTheme="minorHAnsi" w:hAnsiTheme="minorHAnsi" w:cstheme="minorHAnsi"/>
          <w:i/>
          <w:sz w:val="24"/>
        </w:rPr>
        <w:t>entifier</w:t>
      </w:r>
      <w:proofErr w:type="spellEnd"/>
      <w:r w:rsidR="00886B29" w:rsidRPr="006738EA">
        <w:rPr>
          <w:rFonts w:asciiTheme="minorHAnsi" w:hAnsiTheme="minorHAnsi" w:cstheme="minorHAnsi"/>
          <w:sz w:val="24"/>
        </w:rPr>
        <w:t>). Además, todo proceso, a excepción del proceso raíz </w:t>
      </w:r>
      <w:r w:rsidR="00376B62" w:rsidRPr="00F50CAA">
        <w:rPr>
          <w:rFonts w:asciiTheme="minorHAnsi" w:hAnsiTheme="minorHAnsi" w:cstheme="minorHAnsi"/>
          <w:b/>
          <w:sz w:val="24"/>
        </w:rPr>
        <w:t>/</w:t>
      </w:r>
      <w:proofErr w:type="spellStart"/>
      <w:r w:rsidR="00376B62" w:rsidRPr="00F50CAA">
        <w:rPr>
          <w:rFonts w:asciiTheme="minorHAnsi" w:hAnsiTheme="minorHAnsi" w:cstheme="minorHAnsi"/>
          <w:b/>
          <w:sz w:val="24"/>
        </w:rPr>
        <w:t>sbin</w:t>
      </w:r>
      <w:proofErr w:type="spellEnd"/>
      <w:r w:rsidR="00376B62" w:rsidRPr="00F50CAA">
        <w:rPr>
          <w:rFonts w:asciiTheme="minorHAnsi" w:hAnsiTheme="minorHAnsi" w:cstheme="minorHAnsi"/>
          <w:b/>
          <w:sz w:val="24"/>
        </w:rPr>
        <w:t>/</w:t>
      </w:r>
      <w:proofErr w:type="spellStart"/>
      <w:proofErr w:type="gramStart"/>
      <w:r w:rsidR="00886B29" w:rsidRPr="00F50CAA">
        <w:rPr>
          <w:rFonts w:asciiTheme="minorHAnsi" w:hAnsiTheme="minorHAnsi" w:cstheme="minorHAnsi"/>
          <w:b/>
          <w:sz w:val="24"/>
        </w:rPr>
        <w:t>init</w:t>
      </w:r>
      <w:proofErr w:type="spellEnd"/>
      <w:r w:rsidR="00376B62" w:rsidRPr="00F50CAA">
        <w:rPr>
          <w:rFonts w:asciiTheme="minorHAnsi" w:hAnsiTheme="minorHAnsi" w:cstheme="minorHAnsi"/>
          <w:b/>
          <w:sz w:val="24"/>
        </w:rPr>
        <w:t xml:space="preserve"> </w:t>
      </w:r>
      <w:r w:rsidR="00886B29" w:rsidRPr="00F50CAA">
        <w:rPr>
          <w:rFonts w:asciiTheme="minorHAnsi" w:hAnsiTheme="minorHAnsi" w:cstheme="minorHAnsi"/>
          <w:b/>
          <w:sz w:val="24"/>
        </w:rPr>
        <w:t> con</w:t>
      </w:r>
      <w:proofErr w:type="gramEnd"/>
      <w:r w:rsidR="00886B29" w:rsidRPr="00F50CAA">
        <w:rPr>
          <w:rFonts w:asciiTheme="minorHAnsi" w:hAnsiTheme="minorHAnsi" w:cstheme="minorHAnsi"/>
          <w:b/>
          <w:sz w:val="24"/>
        </w:rPr>
        <w:t xml:space="preserve"> PID = 1</w:t>
      </w:r>
      <w:r w:rsidR="0015784F">
        <w:rPr>
          <w:rFonts w:asciiTheme="minorHAnsi" w:hAnsiTheme="minorHAnsi" w:cstheme="minorHAnsi"/>
          <w:b/>
          <w:sz w:val="24"/>
        </w:rPr>
        <w:t xml:space="preserve"> </w:t>
      </w:r>
      <w:r w:rsidR="0015784F" w:rsidRPr="003C5B3E">
        <w:rPr>
          <w:rFonts w:asciiTheme="minorHAnsi" w:hAnsiTheme="minorHAnsi" w:cstheme="minorHAnsi"/>
          <w:b/>
          <w:sz w:val="24"/>
        </w:rPr>
        <w:t>(dependiendo de la distribución, este proceso puede cambiar. En Ubuntu /</w:t>
      </w:r>
      <w:proofErr w:type="spellStart"/>
      <w:r w:rsidR="0015784F" w:rsidRPr="003C5B3E">
        <w:rPr>
          <w:rFonts w:asciiTheme="minorHAnsi" w:hAnsiTheme="minorHAnsi" w:cstheme="minorHAnsi"/>
          <w:b/>
          <w:sz w:val="24"/>
        </w:rPr>
        <w:t>sbin</w:t>
      </w:r>
      <w:proofErr w:type="spellEnd"/>
      <w:r w:rsidR="0015784F" w:rsidRPr="003C5B3E">
        <w:rPr>
          <w:rFonts w:asciiTheme="minorHAnsi" w:hAnsiTheme="minorHAnsi" w:cstheme="minorHAnsi"/>
          <w:b/>
          <w:sz w:val="24"/>
        </w:rPr>
        <w:t>/</w:t>
      </w:r>
      <w:proofErr w:type="spellStart"/>
      <w:r w:rsidR="0015784F" w:rsidRPr="003C5B3E">
        <w:rPr>
          <w:rFonts w:asciiTheme="minorHAnsi" w:hAnsiTheme="minorHAnsi" w:cstheme="minorHAnsi"/>
          <w:b/>
          <w:sz w:val="24"/>
        </w:rPr>
        <w:t>init</w:t>
      </w:r>
      <w:proofErr w:type="spellEnd"/>
      <w:r w:rsidR="0015784F" w:rsidRPr="003C5B3E">
        <w:rPr>
          <w:rFonts w:asciiTheme="minorHAnsi" w:hAnsiTheme="minorHAnsi" w:cstheme="minorHAnsi"/>
          <w:b/>
          <w:sz w:val="24"/>
        </w:rPr>
        <w:t xml:space="preserve"> es un enlace simbólico a /</w:t>
      </w:r>
      <w:proofErr w:type="spellStart"/>
      <w:r w:rsidR="0015784F" w:rsidRPr="003C5B3E">
        <w:rPr>
          <w:rFonts w:asciiTheme="minorHAnsi" w:hAnsiTheme="minorHAnsi" w:cstheme="minorHAnsi"/>
          <w:b/>
          <w:sz w:val="24"/>
        </w:rPr>
        <w:t>lib</w:t>
      </w:r>
      <w:proofErr w:type="spellEnd"/>
      <w:r w:rsidR="0015784F" w:rsidRPr="003C5B3E">
        <w:rPr>
          <w:rFonts w:asciiTheme="minorHAnsi" w:hAnsiTheme="minorHAnsi" w:cstheme="minorHAnsi"/>
          <w:b/>
          <w:sz w:val="24"/>
        </w:rPr>
        <w:t>/</w:t>
      </w:r>
      <w:proofErr w:type="spellStart"/>
      <w:r w:rsidR="0015784F" w:rsidRPr="003C5B3E">
        <w:rPr>
          <w:rFonts w:asciiTheme="minorHAnsi" w:hAnsiTheme="minorHAnsi" w:cstheme="minorHAnsi"/>
          <w:b/>
          <w:sz w:val="24"/>
        </w:rPr>
        <w:t>systemd</w:t>
      </w:r>
      <w:proofErr w:type="spellEnd"/>
      <w:r w:rsidR="0015784F" w:rsidRPr="003C5B3E">
        <w:rPr>
          <w:rFonts w:asciiTheme="minorHAnsi" w:hAnsiTheme="minorHAnsi" w:cstheme="minorHAnsi"/>
          <w:b/>
          <w:sz w:val="24"/>
        </w:rPr>
        <w:t>/</w:t>
      </w:r>
      <w:proofErr w:type="spellStart"/>
      <w:r w:rsidR="0015784F" w:rsidRPr="003C5B3E">
        <w:rPr>
          <w:rFonts w:asciiTheme="minorHAnsi" w:hAnsiTheme="minorHAnsi" w:cstheme="minorHAnsi"/>
          <w:b/>
          <w:sz w:val="24"/>
        </w:rPr>
        <w:t>systemd</w:t>
      </w:r>
      <w:proofErr w:type="spellEnd"/>
      <w:r w:rsidR="0015784F" w:rsidRPr="003C5B3E">
        <w:rPr>
          <w:rFonts w:asciiTheme="minorHAnsi" w:hAnsiTheme="minorHAnsi" w:cstheme="minorHAnsi"/>
          <w:b/>
          <w:sz w:val="24"/>
        </w:rPr>
        <w:t xml:space="preserve">, es decir, el proceso padre realmente es </w:t>
      </w:r>
      <w:proofErr w:type="spellStart"/>
      <w:r w:rsidR="0015784F" w:rsidRPr="003C5B3E">
        <w:rPr>
          <w:rFonts w:asciiTheme="minorHAnsi" w:hAnsiTheme="minorHAnsi" w:cstheme="minorHAnsi"/>
          <w:b/>
          <w:sz w:val="24"/>
        </w:rPr>
        <w:t>systemd</w:t>
      </w:r>
      <w:proofErr w:type="spellEnd"/>
      <w:r w:rsidR="0015784F">
        <w:rPr>
          <w:rFonts w:asciiTheme="minorHAnsi" w:hAnsiTheme="minorHAnsi" w:cstheme="minorHAnsi"/>
          <w:b/>
          <w:sz w:val="24"/>
        </w:rPr>
        <w:t>)</w:t>
      </w:r>
      <w:r w:rsidR="00886B29" w:rsidRPr="006738EA">
        <w:rPr>
          <w:rFonts w:asciiTheme="minorHAnsi" w:hAnsiTheme="minorHAnsi" w:cstheme="minorHAnsi"/>
          <w:sz w:val="24"/>
        </w:rPr>
        <w:t xml:space="preserve">, ha sido creado por un proceso padre. Así, pues, un proceso padre puede tener muchos procesos hijos, pero cualquier proceso sólo tiene un proceso padre, identificado por su </w:t>
      </w:r>
      <w:r w:rsidR="00886B29" w:rsidRPr="00F50CAA">
        <w:rPr>
          <w:rFonts w:asciiTheme="minorHAnsi" w:hAnsiTheme="minorHAnsi" w:cstheme="minorHAnsi"/>
          <w:b/>
          <w:sz w:val="24"/>
        </w:rPr>
        <w:t>PPID</w:t>
      </w:r>
      <w:r w:rsidR="00886B29" w:rsidRPr="006738EA">
        <w:rPr>
          <w:rFonts w:asciiTheme="minorHAnsi" w:hAnsiTheme="minorHAnsi" w:cstheme="minorHAnsi"/>
          <w:sz w:val="24"/>
        </w:rPr>
        <w:t xml:space="preserve"> (</w:t>
      </w:r>
      <w:proofErr w:type="spellStart"/>
      <w:proofErr w:type="gramStart"/>
      <w:r w:rsidR="00F50CAA">
        <w:rPr>
          <w:rFonts w:asciiTheme="minorHAnsi" w:hAnsiTheme="minorHAnsi" w:cstheme="minorHAnsi"/>
          <w:sz w:val="24"/>
        </w:rPr>
        <w:t>P</w:t>
      </w:r>
      <w:r w:rsidR="00886B29" w:rsidRPr="006738EA">
        <w:rPr>
          <w:rFonts w:asciiTheme="minorHAnsi" w:hAnsiTheme="minorHAnsi" w:cstheme="minorHAnsi"/>
          <w:sz w:val="24"/>
        </w:rPr>
        <w:t>ar</w:t>
      </w:r>
      <w:r w:rsidR="00F50CAA">
        <w:rPr>
          <w:rFonts w:asciiTheme="minorHAnsi" w:hAnsiTheme="minorHAnsi" w:cstheme="minorHAnsi"/>
          <w:sz w:val="24"/>
        </w:rPr>
        <w:t>ent</w:t>
      </w:r>
      <w:proofErr w:type="spellEnd"/>
      <w:r w:rsidR="00F50CAA">
        <w:rPr>
          <w:rFonts w:asciiTheme="minorHAnsi" w:hAnsiTheme="minorHAnsi" w:cstheme="minorHAnsi"/>
          <w:sz w:val="24"/>
        </w:rPr>
        <w:t xml:space="preserve">  </w:t>
      </w:r>
      <w:proofErr w:type="spellStart"/>
      <w:r w:rsidR="00F50CAA">
        <w:rPr>
          <w:rFonts w:asciiTheme="minorHAnsi" w:hAnsiTheme="minorHAnsi" w:cstheme="minorHAnsi"/>
          <w:sz w:val="24"/>
        </w:rPr>
        <w:t>P</w:t>
      </w:r>
      <w:r w:rsidR="00376B62">
        <w:rPr>
          <w:rFonts w:asciiTheme="minorHAnsi" w:hAnsiTheme="minorHAnsi" w:cstheme="minorHAnsi"/>
          <w:sz w:val="24"/>
        </w:rPr>
        <w:t>rocesss</w:t>
      </w:r>
      <w:proofErr w:type="spellEnd"/>
      <w:proofErr w:type="gramEnd"/>
      <w:r w:rsidR="00F50CAA">
        <w:rPr>
          <w:rFonts w:asciiTheme="minorHAnsi" w:hAnsiTheme="minorHAnsi" w:cstheme="minorHAnsi"/>
          <w:sz w:val="24"/>
        </w:rPr>
        <w:t xml:space="preserve"> </w:t>
      </w:r>
      <w:proofErr w:type="spellStart"/>
      <w:r w:rsidR="00F50CAA">
        <w:rPr>
          <w:rFonts w:asciiTheme="minorHAnsi" w:hAnsiTheme="minorHAnsi" w:cstheme="minorHAnsi"/>
          <w:sz w:val="24"/>
        </w:rPr>
        <w:t>ID</w:t>
      </w:r>
      <w:r w:rsidR="00886B29" w:rsidRPr="006738EA">
        <w:rPr>
          <w:rFonts w:asciiTheme="minorHAnsi" w:hAnsiTheme="minorHAnsi" w:cstheme="minorHAnsi"/>
          <w:sz w:val="24"/>
        </w:rPr>
        <w:t>entifier</w:t>
      </w:r>
      <w:proofErr w:type="spellEnd"/>
      <w:r w:rsidR="00886B29" w:rsidRPr="006738EA">
        <w:rPr>
          <w:rFonts w:asciiTheme="minorHAnsi" w:hAnsiTheme="minorHAnsi" w:cstheme="minorHAnsi"/>
          <w:sz w:val="24"/>
        </w:rPr>
        <w:t> ). Esto crea una estructura jerárquica de procesos en forma de árbol con el proceso </w:t>
      </w:r>
      <w:proofErr w:type="spellStart"/>
      <w:r w:rsidR="00886B29" w:rsidRPr="006738EA">
        <w:rPr>
          <w:rFonts w:asciiTheme="minorHAnsi" w:hAnsiTheme="minorHAnsi" w:cstheme="minorHAnsi"/>
          <w:sz w:val="24"/>
        </w:rPr>
        <w:t>init</w:t>
      </w:r>
      <w:proofErr w:type="spellEnd"/>
      <w:r w:rsidR="00886B29" w:rsidRPr="006738EA">
        <w:rPr>
          <w:rFonts w:asciiTheme="minorHAnsi" w:hAnsiTheme="minorHAnsi" w:cstheme="minorHAnsi"/>
          <w:sz w:val="24"/>
        </w:rPr>
        <w:t> como raíz.</w:t>
      </w:r>
    </w:p>
    <w:p w:rsidR="00886B29" w:rsidRDefault="00DF621D" w:rsidP="00DF621D">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P</w:t>
      </w:r>
      <w:r w:rsidR="00886B29" w:rsidRPr="006738EA">
        <w:rPr>
          <w:rFonts w:asciiTheme="minorHAnsi" w:hAnsiTheme="minorHAnsi" w:cstheme="minorHAnsi"/>
          <w:sz w:val="24"/>
        </w:rPr>
        <w:t>roceso padre y proceso hijo pueden o no compartir recursos y espacio de memoria, y estar o no sincronizados, es decir, se pueden ejecutar concurrentemente o bien el proceso padre puede permanecer en espera hasta la finalización del proceso hijo.</w:t>
      </w:r>
    </w:p>
    <w:p w:rsidR="00177DFA" w:rsidRDefault="00177DFA" w:rsidP="00593853">
      <w:pPr>
        <w:ind w:firstLine="708"/>
        <w:rPr>
          <w:rFonts w:asciiTheme="minorHAnsi" w:hAnsiTheme="minorHAnsi" w:cstheme="minorHAnsi"/>
          <w:b/>
          <w:sz w:val="24"/>
        </w:rPr>
      </w:pPr>
    </w:p>
    <w:p w:rsidR="00C460D7" w:rsidRPr="00593853" w:rsidRDefault="00C460D7" w:rsidP="00593853">
      <w:pPr>
        <w:ind w:firstLine="708"/>
        <w:rPr>
          <w:rFonts w:asciiTheme="minorHAnsi" w:hAnsiTheme="minorHAnsi" w:cstheme="minorHAnsi"/>
          <w:b/>
          <w:sz w:val="24"/>
        </w:rPr>
      </w:pPr>
      <w:r w:rsidRPr="00593853">
        <w:rPr>
          <w:rFonts w:asciiTheme="minorHAnsi" w:hAnsiTheme="minorHAnsi" w:cstheme="minorHAnsi"/>
          <w:b/>
          <w:sz w:val="24"/>
        </w:rPr>
        <w:t>Trabajos en segundo plano de ejecución</w:t>
      </w:r>
    </w:p>
    <w:p w:rsidR="00C460D7" w:rsidRPr="006738EA" w:rsidRDefault="00C460D7" w:rsidP="00593853">
      <w:pPr>
        <w:ind w:firstLine="708"/>
        <w:rPr>
          <w:rFonts w:asciiTheme="minorHAnsi" w:hAnsiTheme="minorHAnsi" w:cstheme="minorHAnsi"/>
          <w:sz w:val="24"/>
        </w:rPr>
      </w:pPr>
      <w:r w:rsidRPr="006738EA">
        <w:rPr>
          <w:rFonts w:asciiTheme="minorHAnsi" w:hAnsiTheme="minorHAnsi" w:cstheme="minorHAnsi"/>
          <w:sz w:val="24"/>
        </w:rPr>
        <w:t>Cuando un proceso padre crea un proceso hijo hay dos posibilidades en términos de ejecución:</w:t>
      </w:r>
    </w:p>
    <w:p w:rsidR="00C460D7" w:rsidRPr="006738EA" w:rsidRDefault="00A26CFD" w:rsidP="00A26CFD">
      <w:pPr>
        <w:ind w:firstLine="708"/>
        <w:rPr>
          <w:rFonts w:asciiTheme="minorHAnsi" w:hAnsiTheme="minorHAnsi" w:cstheme="minorHAnsi"/>
          <w:sz w:val="24"/>
        </w:rPr>
      </w:pPr>
      <w:r>
        <w:rPr>
          <w:rFonts w:asciiTheme="minorHAnsi" w:hAnsiTheme="minorHAnsi" w:cstheme="minorHAnsi"/>
          <w:sz w:val="24"/>
        </w:rPr>
        <w:t xml:space="preserve">1.- </w:t>
      </w:r>
      <w:r w:rsidR="00C460D7" w:rsidRPr="006738EA">
        <w:rPr>
          <w:rFonts w:asciiTheme="minorHAnsi" w:hAnsiTheme="minorHAnsi" w:cstheme="minorHAnsi"/>
          <w:sz w:val="24"/>
        </w:rPr>
        <w:t>El proceso padre espera la finalización del proceso hijo.</w:t>
      </w:r>
    </w:p>
    <w:p w:rsidR="00C460D7" w:rsidRPr="006738EA" w:rsidRDefault="00A26CFD" w:rsidP="00A26CFD">
      <w:pPr>
        <w:ind w:firstLine="708"/>
        <w:rPr>
          <w:rFonts w:asciiTheme="minorHAnsi" w:hAnsiTheme="minorHAnsi" w:cstheme="minorHAnsi"/>
          <w:sz w:val="24"/>
        </w:rPr>
      </w:pPr>
      <w:r>
        <w:rPr>
          <w:rFonts w:asciiTheme="minorHAnsi" w:hAnsiTheme="minorHAnsi" w:cstheme="minorHAnsi"/>
          <w:sz w:val="24"/>
        </w:rPr>
        <w:t xml:space="preserve">2.- </w:t>
      </w:r>
      <w:r w:rsidR="00C460D7" w:rsidRPr="006738EA">
        <w:rPr>
          <w:rFonts w:asciiTheme="minorHAnsi" w:hAnsiTheme="minorHAnsi" w:cstheme="minorHAnsi"/>
          <w:sz w:val="24"/>
        </w:rPr>
        <w:t>Padre e hijo se ejecutan concurrentemente.</w:t>
      </w:r>
    </w:p>
    <w:p w:rsidR="00C460D7" w:rsidRPr="006738EA" w:rsidRDefault="00C460D7" w:rsidP="00A26CFD">
      <w:pPr>
        <w:ind w:firstLine="708"/>
        <w:rPr>
          <w:rFonts w:asciiTheme="minorHAnsi" w:hAnsiTheme="minorHAnsi" w:cstheme="minorHAnsi"/>
          <w:sz w:val="24"/>
        </w:rPr>
      </w:pPr>
      <w:r w:rsidRPr="006738EA">
        <w:rPr>
          <w:rFonts w:asciiTheme="minorHAnsi" w:hAnsiTheme="minorHAnsi" w:cstheme="minorHAnsi"/>
          <w:sz w:val="24"/>
        </w:rPr>
        <w:t xml:space="preserve">De esta manera en </w:t>
      </w:r>
      <w:r w:rsidR="00A26CFD">
        <w:rPr>
          <w:rFonts w:asciiTheme="minorHAnsi" w:hAnsiTheme="minorHAnsi" w:cstheme="minorHAnsi"/>
          <w:sz w:val="24"/>
        </w:rPr>
        <w:t>el entorno del proceso de shell</w:t>
      </w:r>
      <w:r w:rsidRPr="006738EA">
        <w:rPr>
          <w:rFonts w:asciiTheme="minorHAnsi" w:hAnsiTheme="minorHAnsi" w:cstheme="minorHAnsi"/>
          <w:sz w:val="24"/>
        </w:rPr>
        <w:t>, cuando llamamos a una orden de sistema esta puede generar un proceso o procesos hijos del shell que se pueden ejecutar en:</w:t>
      </w:r>
    </w:p>
    <w:p w:rsidR="00C460D7" w:rsidRPr="006738EA" w:rsidRDefault="00C11588" w:rsidP="00C11588">
      <w:pPr>
        <w:ind w:firstLine="708"/>
        <w:rPr>
          <w:rFonts w:asciiTheme="minorHAnsi" w:hAnsiTheme="minorHAnsi" w:cstheme="minorHAnsi"/>
          <w:sz w:val="24"/>
        </w:rPr>
      </w:pPr>
      <w:r w:rsidRPr="003C5B3E">
        <w:rPr>
          <w:rFonts w:asciiTheme="minorHAnsi" w:hAnsiTheme="minorHAnsi" w:cstheme="minorHAnsi"/>
          <w:b/>
          <w:sz w:val="24"/>
        </w:rPr>
        <w:t>Primer plano (</w:t>
      </w:r>
      <w:r w:rsidR="00C460D7" w:rsidRPr="003C5B3E">
        <w:rPr>
          <w:rFonts w:asciiTheme="minorHAnsi" w:hAnsiTheme="minorHAnsi" w:cstheme="minorHAnsi"/>
          <w:b/>
          <w:sz w:val="24"/>
        </w:rPr>
        <w:t>foreground):</w:t>
      </w:r>
      <w:r w:rsidR="00C460D7" w:rsidRPr="006738EA">
        <w:rPr>
          <w:rFonts w:asciiTheme="minorHAnsi" w:hAnsiTheme="minorHAnsi" w:cstheme="minorHAnsi"/>
          <w:sz w:val="24"/>
        </w:rPr>
        <w:t xml:space="preserve"> cuando el shell queda a la espera de la finalización de la orden ejecutada y por tanto el terminal no acepta nuevas órdenes hasta la finalización del proceso hijo.</w:t>
      </w:r>
    </w:p>
    <w:p w:rsidR="00C460D7" w:rsidRDefault="00C460D7" w:rsidP="00C11588">
      <w:pPr>
        <w:ind w:firstLine="708"/>
        <w:rPr>
          <w:rFonts w:asciiTheme="minorHAnsi" w:hAnsiTheme="minorHAnsi" w:cstheme="minorHAnsi"/>
          <w:sz w:val="24"/>
        </w:rPr>
      </w:pPr>
      <w:r w:rsidRPr="003C5B3E">
        <w:rPr>
          <w:rFonts w:asciiTheme="minorHAnsi" w:hAnsiTheme="minorHAnsi" w:cstheme="minorHAnsi"/>
          <w:b/>
          <w:sz w:val="24"/>
        </w:rPr>
        <w:t>Segundo plano (background):</w:t>
      </w:r>
      <w:r w:rsidRPr="006738EA">
        <w:rPr>
          <w:rFonts w:asciiTheme="minorHAnsi" w:hAnsiTheme="minorHAnsi" w:cstheme="minorHAnsi"/>
          <w:sz w:val="24"/>
        </w:rPr>
        <w:t xml:space="preserve"> </w:t>
      </w:r>
      <w:r w:rsidR="00B7276D">
        <w:rPr>
          <w:rFonts w:asciiTheme="minorHAnsi" w:hAnsiTheme="minorHAnsi" w:cstheme="minorHAnsi"/>
          <w:sz w:val="24"/>
        </w:rPr>
        <w:t xml:space="preserve">él </w:t>
      </w:r>
      <w:r w:rsidRPr="006738EA">
        <w:rPr>
          <w:rFonts w:asciiTheme="minorHAnsi" w:hAnsiTheme="minorHAnsi" w:cstheme="minorHAnsi"/>
          <w:sz w:val="24"/>
        </w:rPr>
        <w:t>proceso o procesos hijos se ejecutan concurrentemente al proceso shell padre, que continúa aceptando nuevas órdenes.</w:t>
      </w:r>
    </w:p>
    <w:p w:rsidR="00BA3995" w:rsidRDefault="00BA3995" w:rsidP="00C11588">
      <w:pPr>
        <w:ind w:firstLine="708"/>
        <w:rPr>
          <w:rFonts w:asciiTheme="minorHAnsi" w:hAnsiTheme="minorHAnsi" w:cstheme="minorHAnsi"/>
          <w:b/>
          <w:sz w:val="24"/>
          <w:u w:val="single"/>
        </w:rPr>
      </w:pPr>
    </w:p>
    <w:p w:rsidR="00BA3995" w:rsidRDefault="00BA3995" w:rsidP="00C11588">
      <w:pPr>
        <w:ind w:firstLine="708"/>
        <w:rPr>
          <w:rFonts w:asciiTheme="minorHAnsi" w:hAnsiTheme="minorHAnsi" w:cstheme="minorHAnsi"/>
          <w:b/>
          <w:sz w:val="24"/>
          <w:u w:val="single"/>
        </w:rPr>
      </w:pPr>
    </w:p>
    <w:p w:rsidR="00BA3995" w:rsidRDefault="00BA3995" w:rsidP="00C11588">
      <w:pPr>
        <w:ind w:firstLine="708"/>
        <w:rPr>
          <w:rFonts w:asciiTheme="minorHAnsi" w:hAnsiTheme="minorHAnsi" w:cstheme="minorHAnsi"/>
          <w:b/>
          <w:sz w:val="24"/>
          <w:u w:val="single"/>
        </w:rPr>
      </w:pPr>
    </w:p>
    <w:p w:rsidR="00BA3995" w:rsidRDefault="00BA3995" w:rsidP="00C11588">
      <w:pPr>
        <w:ind w:firstLine="708"/>
        <w:rPr>
          <w:rFonts w:asciiTheme="minorHAnsi" w:hAnsiTheme="minorHAnsi" w:cstheme="minorHAnsi"/>
          <w:b/>
          <w:sz w:val="24"/>
          <w:u w:val="single"/>
        </w:rPr>
      </w:pPr>
    </w:p>
    <w:p w:rsidR="00BA3995" w:rsidRDefault="00BA3995" w:rsidP="00C11588">
      <w:pPr>
        <w:ind w:firstLine="708"/>
        <w:rPr>
          <w:rFonts w:asciiTheme="minorHAnsi" w:hAnsiTheme="minorHAnsi" w:cstheme="minorHAnsi"/>
          <w:b/>
          <w:sz w:val="24"/>
          <w:u w:val="single"/>
        </w:rPr>
      </w:pPr>
    </w:p>
    <w:p w:rsidR="00BA3995" w:rsidRDefault="00BA3995" w:rsidP="00C11588">
      <w:pPr>
        <w:ind w:firstLine="708"/>
        <w:rPr>
          <w:rFonts w:asciiTheme="minorHAnsi" w:hAnsiTheme="minorHAnsi" w:cstheme="minorHAnsi"/>
          <w:b/>
          <w:sz w:val="24"/>
          <w:u w:val="single"/>
        </w:rPr>
      </w:pPr>
    </w:p>
    <w:p w:rsidR="00C460D7" w:rsidRPr="00CA5C28" w:rsidRDefault="00C460D7" w:rsidP="00C11588">
      <w:pPr>
        <w:ind w:firstLine="708"/>
        <w:rPr>
          <w:rFonts w:asciiTheme="minorHAnsi" w:hAnsiTheme="minorHAnsi" w:cstheme="minorHAnsi"/>
          <w:b/>
          <w:sz w:val="24"/>
          <w:u w:val="single"/>
        </w:rPr>
      </w:pPr>
      <w:r w:rsidRPr="00CA5C28">
        <w:rPr>
          <w:rFonts w:asciiTheme="minorHAnsi" w:hAnsiTheme="minorHAnsi" w:cstheme="minorHAnsi"/>
          <w:b/>
          <w:sz w:val="24"/>
          <w:u w:val="single"/>
        </w:rPr>
        <w:lastRenderedPageBreak/>
        <w:t>Directiva &amp;</w:t>
      </w:r>
    </w:p>
    <w:p w:rsidR="00C460D7" w:rsidRDefault="00C460D7" w:rsidP="00C11588">
      <w:pPr>
        <w:ind w:firstLine="708"/>
        <w:rPr>
          <w:rFonts w:asciiTheme="minorHAnsi" w:hAnsiTheme="minorHAnsi" w:cstheme="minorHAnsi"/>
          <w:sz w:val="24"/>
        </w:rPr>
      </w:pPr>
      <w:r w:rsidRPr="006738EA">
        <w:rPr>
          <w:rFonts w:asciiTheme="minorHAnsi" w:hAnsiTheme="minorHAnsi" w:cstheme="minorHAnsi"/>
          <w:sz w:val="24"/>
        </w:rPr>
        <w:t>Para poder enviar la ejecución de una orden a segundo plano sólo hay que añadir el símbolo &amp; al final de la línea de comandos. Por ejemplo:</w:t>
      </w:r>
    </w:p>
    <w:p w:rsidR="00624E4E" w:rsidRPr="00A30BE6" w:rsidRDefault="00624E4E" w:rsidP="00624E4E">
      <w:pPr>
        <w:ind w:firstLine="708"/>
        <w:rPr>
          <w:rFonts w:asciiTheme="minorHAnsi" w:hAnsiTheme="minorHAnsi" w:cstheme="minorHAnsi"/>
          <w:b/>
          <w:sz w:val="24"/>
        </w:rPr>
      </w:pPr>
      <w:r w:rsidRPr="00A30BE6">
        <w:rPr>
          <w:rFonts w:asciiTheme="minorHAnsi" w:hAnsiTheme="minorHAnsi" w:cstheme="minorHAnsi"/>
          <w:b/>
          <w:sz w:val="24"/>
        </w:rPr>
        <w:t>#</w:t>
      </w:r>
      <w:proofErr w:type="spellStart"/>
      <w:r w:rsidRPr="00A30BE6">
        <w:rPr>
          <w:rFonts w:asciiTheme="minorHAnsi" w:hAnsiTheme="minorHAnsi" w:cstheme="minorHAnsi"/>
          <w:b/>
          <w:sz w:val="24"/>
        </w:rPr>
        <w:t>find</w:t>
      </w:r>
      <w:proofErr w:type="spellEnd"/>
      <w:r w:rsidRPr="00A30BE6">
        <w:rPr>
          <w:rFonts w:asciiTheme="minorHAnsi" w:hAnsiTheme="minorHAnsi" w:cstheme="minorHAnsi"/>
          <w:b/>
          <w:sz w:val="24"/>
        </w:rPr>
        <w:t xml:space="preserve"> / -</w:t>
      </w:r>
      <w:proofErr w:type="spellStart"/>
      <w:r w:rsidRPr="00A30BE6">
        <w:rPr>
          <w:rFonts w:asciiTheme="minorHAnsi" w:hAnsiTheme="minorHAnsi" w:cstheme="minorHAnsi"/>
          <w:b/>
          <w:sz w:val="24"/>
        </w:rPr>
        <w:t>name</w:t>
      </w:r>
      <w:proofErr w:type="spellEnd"/>
      <w:r w:rsidRPr="00A30BE6">
        <w:rPr>
          <w:rFonts w:asciiTheme="minorHAnsi" w:hAnsiTheme="minorHAnsi" w:cstheme="minorHAnsi"/>
          <w:b/>
          <w:sz w:val="24"/>
        </w:rPr>
        <w:t xml:space="preserve"> "*</w:t>
      </w:r>
      <w:r>
        <w:rPr>
          <w:rFonts w:asciiTheme="minorHAnsi" w:hAnsiTheme="minorHAnsi" w:cstheme="minorHAnsi"/>
          <w:b/>
          <w:sz w:val="24"/>
        </w:rPr>
        <w:t>.</w:t>
      </w:r>
      <w:proofErr w:type="spellStart"/>
      <w:r>
        <w:rPr>
          <w:rFonts w:asciiTheme="minorHAnsi" w:hAnsiTheme="minorHAnsi" w:cstheme="minorHAnsi"/>
          <w:b/>
          <w:sz w:val="24"/>
        </w:rPr>
        <w:t>txt</w:t>
      </w:r>
      <w:proofErr w:type="spellEnd"/>
      <w:r>
        <w:rPr>
          <w:rFonts w:asciiTheme="minorHAnsi" w:hAnsiTheme="minorHAnsi" w:cstheme="minorHAnsi"/>
          <w:b/>
          <w:sz w:val="24"/>
        </w:rPr>
        <w:t xml:space="preserve">" </w:t>
      </w:r>
      <w:r w:rsidRPr="00624E4E">
        <w:rPr>
          <w:rFonts w:asciiTheme="minorHAnsi" w:hAnsiTheme="minorHAnsi" w:cstheme="minorHAnsi"/>
          <w:b/>
          <w:sz w:val="24"/>
        </w:rPr>
        <w:sym w:font="Wingdings" w:char="F0E0"/>
      </w:r>
      <w:r>
        <w:rPr>
          <w:rFonts w:asciiTheme="minorHAnsi" w:hAnsiTheme="minorHAnsi" w:cstheme="minorHAnsi"/>
          <w:b/>
          <w:sz w:val="24"/>
        </w:rPr>
        <w:t xml:space="preserve"> primer plano</w:t>
      </w:r>
    </w:p>
    <w:p w:rsidR="00C460D7" w:rsidRPr="00A30BE6" w:rsidRDefault="00C11588" w:rsidP="00C11588">
      <w:pPr>
        <w:ind w:firstLine="708"/>
        <w:rPr>
          <w:rFonts w:asciiTheme="minorHAnsi" w:hAnsiTheme="minorHAnsi" w:cstheme="minorHAnsi"/>
          <w:b/>
          <w:sz w:val="24"/>
        </w:rPr>
      </w:pPr>
      <w:r w:rsidRPr="00A30BE6">
        <w:rPr>
          <w:rFonts w:asciiTheme="minorHAnsi" w:hAnsiTheme="minorHAnsi" w:cstheme="minorHAnsi"/>
          <w:b/>
          <w:sz w:val="24"/>
        </w:rPr>
        <w:t>#</w:t>
      </w:r>
      <w:proofErr w:type="spellStart"/>
      <w:r w:rsidRPr="00A30BE6">
        <w:rPr>
          <w:rFonts w:asciiTheme="minorHAnsi" w:hAnsiTheme="minorHAnsi" w:cstheme="minorHAnsi"/>
          <w:b/>
          <w:sz w:val="24"/>
        </w:rPr>
        <w:t>f</w:t>
      </w:r>
      <w:r w:rsidR="00C460D7" w:rsidRPr="00A30BE6">
        <w:rPr>
          <w:rFonts w:asciiTheme="minorHAnsi" w:hAnsiTheme="minorHAnsi" w:cstheme="minorHAnsi"/>
          <w:b/>
          <w:sz w:val="24"/>
        </w:rPr>
        <w:t>ind</w:t>
      </w:r>
      <w:proofErr w:type="spellEnd"/>
      <w:r w:rsidR="00C460D7" w:rsidRPr="00A30BE6">
        <w:rPr>
          <w:rFonts w:asciiTheme="minorHAnsi" w:hAnsiTheme="minorHAnsi" w:cstheme="minorHAnsi"/>
          <w:b/>
          <w:sz w:val="24"/>
        </w:rPr>
        <w:t xml:space="preserve"> / -</w:t>
      </w:r>
      <w:proofErr w:type="spellStart"/>
      <w:r w:rsidR="00C460D7" w:rsidRPr="00A30BE6">
        <w:rPr>
          <w:rFonts w:asciiTheme="minorHAnsi" w:hAnsiTheme="minorHAnsi" w:cstheme="minorHAnsi"/>
          <w:b/>
          <w:sz w:val="24"/>
        </w:rPr>
        <w:t>name</w:t>
      </w:r>
      <w:proofErr w:type="spellEnd"/>
      <w:r w:rsidR="00C460D7" w:rsidRPr="00A30BE6">
        <w:rPr>
          <w:rFonts w:asciiTheme="minorHAnsi" w:hAnsiTheme="minorHAnsi" w:cstheme="minorHAnsi"/>
          <w:b/>
          <w:sz w:val="24"/>
        </w:rPr>
        <w:t xml:space="preserve"> "*.</w:t>
      </w:r>
      <w:proofErr w:type="spellStart"/>
      <w:r w:rsidR="00C460D7" w:rsidRPr="00A30BE6">
        <w:rPr>
          <w:rFonts w:asciiTheme="minorHAnsi" w:hAnsiTheme="minorHAnsi" w:cstheme="minorHAnsi"/>
          <w:b/>
          <w:sz w:val="24"/>
        </w:rPr>
        <w:t>txt</w:t>
      </w:r>
      <w:proofErr w:type="spellEnd"/>
      <w:r w:rsidR="00C460D7" w:rsidRPr="00A30BE6">
        <w:rPr>
          <w:rFonts w:asciiTheme="minorHAnsi" w:hAnsiTheme="minorHAnsi" w:cstheme="minorHAnsi"/>
          <w:b/>
          <w:sz w:val="24"/>
        </w:rPr>
        <w:t>" &amp;</w:t>
      </w:r>
      <w:r w:rsidR="00624E4E">
        <w:rPr>
          <w:rFonts w:asciiTheme="minorHAnsi" w:hAnsiTheme="minorHAnsi" w:cstheme="minorHAnsi"/>
          <w:b/>
          <w:sz w:val="24"/>
        </w:rPr>
        <w:t xml:space="preserve"> </w:t>
      </w:r>
      <w:r w:rsidR="00624E4E" w:rsidRPr="00624E4E">
        <w:rPr>
          <w:rFonts w:asciiTheme="minorHAnsi" w:hAnsiTheme="minorHAnsi" w:cstheme="minorHAnsi"/>
          <w:b/>
          <w:sz w:val="24"/>
        </w:rPr>
        <w:sym w:font="Wingdings" w:char="F0E0"/>
      </w:r>
      <w:r w:rsidR="00624E4E">
        <w:rPr>
          <w:rFonts w:asciiTheme="minorHAnsi" w:hAnsiTheme="minorHAnsi" w:cstheme="minorHAnsi"/>
          <w:b/>
          <w:sz w:val="24"/>
        </w:rPr>
        <w:t xml:space="preserve"> segundo plano</w:t>
      </w:r>
    </w:p>
    <w:p w:rsidR="00C460D7" w:rsidRPr="006738EA" w:rsidRDefault="00C460D7" w:rsidP="00624E4E">
      <w:pPr>
        <w:ind w:firstLine="708"/>
        <w:rPr>
          <w:rFonts w:asciiTheme="minorHAnsi" w:hAnsiTheme="minorHAnsi" w:cstheme="minorHAnsi"/>
          <w:sz w:val="24"/>
        </w:rPr>
      </w:pPr>
      <w:r w:rsidRPr="006738EA">
        <w:rPr>
          <w:rFonts w:asciiTheme="minorHAnsi" w:hAnsiTheme="minorHAnsi" w:cstheme="minorHAnsi"/>
          <w:sz w:val="24"/>
        </w:rPr>
        <w:t>En este</w:t>
      </w:r>
      <w:r w:rsidR="00F92D01">
        <w:rPr>
          <w:rFonts w:asciiTheme="minorHAnsi" w:hAnsiTheme="minorHAnsi" w:cstheme="minorHAnsi"/>
          <w:sz w:val="24"/>
        </w:rPr>
        <w:t xml:space="preserve"> </w:t>
      </w:r>
      <w:r w:rsidR="007B6D22">
        <w:rPr>
          <w:rFonts w:asciiTheme="minorHAnsi" w:hAnsiTheme="minorHAnsi" w:cstheme="minorHAnsi"/>
          <w:sz w:val="24"/>
        </w:rPr>
        <w:t xml:space="preserve">último </w:t>
      </w:r>
      <w:r w:rsidR="007B6D22" w:rsidRPr="006738EA">
        <w:rPr>
          <w:rFonts w:asciiTheme="minorHAnsi" w:hAnsiTheme="minorHAnsi" w:cstheme="minorHAnsi"/>
          <w:sz w:val="24"/>
        </w:rPr>
        <w:t>ejemplo</w:t>
      </w:r>
      <w:r w:rsidRPr="006738EA">
        <w:rPr>
          <w:rFonts w:asciiTheme="minorHAnsi" w:hAnsiTheme="minorHAnsi" w:cstheme="minorHAnsi"/>
          <w:sz w:val="24"/>
        </w:rPr>
        <w:t>, mientras el sistema busca en todo el árbol de directorios los archivos con extensión </w:t>
      </w:r>
      <w:proofErr w:type="spellStart"/>
      <w:r w:rsidRPr="006738EA">
        <w:rPr>
          <w:rFonts w:asciiTheme="minorHAnsi" w:hAnsiTheme="minorHAnsi" w:cstheme="minorHAnsi"/>
          <w:sz w:val="24"/>
        </w:rPr>
        <w:t>txt</w:t>
      </w:r>
      <w:proofErr w:type="spellEnd"/>
      <w:r w:rsidRPr="006738EA">
        <w:rPr>
          <w:rFonts w:asciiTheme="minorHAnsi" w:hAnsiTheme="minorHAnsi" w:cstheme="minorHAnsi"/>
          <w:sz w:val="24"/>
        </w:rPr>
        <w:t>,</w:t>
      </w:r>
      <w:r w:rsidR="00C11588">
        <w:rPr>
          <w:rFonts w:asciiTheme="minorHAnsi" w:hAnsiTheme="minorHAnsi" w:cstheme="minorHAnsi"/>
          <w:sz w:val="24"/>
        </w:rPr>
        <w:t xml:space="preserve"> </w:t>
      </w:r>
      <w:r w:rsidR="00624E4E">
        <w:rPr>
          <w:rFonts w:asciiTheme="minorHAnsi" w:hAnsiTheme="minorHAnsi" w:cstheme="minorHAnsi"/>
          <w:sz w:val="24"/>
        </w:rPr>
        <w:t xml:space="preserve">deberíamos volver </w:t>
      </w:r>
      <w:r w:rsidRPr="006738EA">
        <w:rPr>
          <w:rFonts w:asciiTheme="minorHAnsi" w:hAnsiTheme="minorHAnsi" w:cstheme="minorHAnsi"/>
          <w:sz w:val="24"/>
        </w:rPr>
        <w:t>enseguida a tener el indicador de sistema (prompt), que nos aceptará nuevas órdenes.</w:t>
      </w:r>
      <w:r w:rsidR="00624E4E">
        <w:rPr>
          <w:rFonts w:asciiTheme="minorHAnsi" w:hAnsiTheme="minorHAnsi" w:cstheme="minorHAnsi"/>
          <w:sz w:val="24"/>
        </w:rPr>
        <w:t xml:space="preserve"> </w:t>
      </w:r>
      <w:r w:rsidRPr="006738EA">
        <w:rPr>
          <w:rFonts w:asciiTheme="minorHAnsi" w:hAnsiTheme="minorHAnsi" w:cstheme="minorHAnsi"/>
          <w:sz w:val="24"/>
        </w:rPr>
        <w:t>El problema</w:t>
      </w:r>
      <w:r w:rsidR="00624E4E">
        <w:rPr>
          <w:rFonts w:asciiTheme="minorHAnsi" w:hAnsiTheme="minorHAnsi" w:cstheme="minorHAnsi"/>
          <w:sz w:val="24"/>
        </w:rPr>
        <w:t xml:space="preserve">, en este ejemplo, </w:t>
      </w:r>
      <w:r w:rsidRPr="006738EA">
        <w:rPr>
          <w:rFonts w:asciiTheme="minorHAnsi" w:hAnsiTheme="minorHAnsi" w:cstheme="minorHAnsi"/>
          <w:sz w:val="24"/>
        </w:rPr>
        <w:t>es que los mensajes de la orden find en segundo plano</w:t>
      </w:r>
      <w:r w:rsidR="00624E4E">
        <w:rPr>
          <w:rFonts w:asciiTheme="minorHAnsi" w:hAnsiTheme="minorHAnsi" w:cstheme="minorHAnsi"/>
          <w:sz w:val="24"/>
        </w:rPr>
        <w:t xml:space="preserve"> </w:t>
      </w:r>
      <w:r w:rsidRPr="006738EA">
        <w:rPr>
          <w:rFonts w:asciiTheme="minorHAnsi" w:hAnsiTheme="minorHAnsi" w:cstheme="minorHAnsi"/>
          <w:sz w:val="24"/>
        </w:rPr>
        <w:t>aparecen en la consola y dificultan el trabajo</w:t>
      </w:r>
      <w:r w:rsidR="00C11588">
        <w:rPr>
          <w:rFonts w:asciiTheme="minorHAnsi" w:hAnsiTheme="minorHAnsi" w:cstheme="minorHAnsi"/>
          <w:sz w:val="24"/>
        </w:rPr>
        <w:t>, pero siempre podemos redirigir</w:t>
      </w:r>
      <w:r w:rsidRPr="006738EA">
        <w:rPr>
          <w:rFonts w:asciiTheme="minorHAnsi" w:hAnsiTheme="minorHAnsi" w:cstheme="minorHAnsi"/>
          <w:sz w:val="24"/>
        </w:rPr>
        <w:t xml:space="preserve"> la salida principal y la de errores hacia un archivo:</w:t>
      </w:r>
    </w:p>
    <w:p w:rsidR="00C460D7" w:rsidRPr="00624E4E" w:rsidRDefault="00C460D7" w:rsidP="00C11588">
      <w:pPr>
        <w:ind w:firstLine="708"/>
        <w:rPr>
          <w:rFonts w:asciiTheme="minorHAnsi" w:hAnsiTheme="minorHAnsi" w:cstheme="minorHAnsi"/>
          <w:b/>
          <w:sz w:val="24"/>
        </w:rPr>
      </w:pPr>
      <w:r w:rsidRPr="00624E4E">
        <w:rPr>
          <w:rFonts w:asciiTheme="minorHAnsi" w:hAnsiTheme="minorHAnsi" w:cstheme="minorHAnsi"/>
          <w:b/>
          <w:sz w:val="24"/>
        </w:rPr>
        <w:t>#</w:t>
      </w:r>
      <w:proofErr w:type="spellStart"/>
      <w:r w:rsidR="00C11588" w:rsidRPr="00624E4E">
        <w:rPr>
          <w:rFonts w:asciiTheme="minorHAnsi" w:hAnsiTheme="minorHAnsi" w:cstheme="minorHAnsi"/>
          <w:b/>
          <w:sz w:val="24"/>
        </w:rPr>
        <w:t>f</w:t>
      </w:r>
      <w:r w:rsidRPr="00624E4E">
        <w:rPr>
          <w:rFonts w:asciiTheme="minorHAnsi" w:hAnsiTheme="minorHAnsi" w:cstheme="minorHAnsi"/>
          <w:b/>
          <w:sz w:val="24"/>
        </w:rPr>
        <w:t>ind</w:t>
      </w:r>
      <w:proofErr w:type="spellEnd"/>
      <w:r w:rsidRPr="00624E4E">
        <w:rPr>
          <w:rFonts w:asciiTheme="minorHAnsi" w:hAnsiTheme="minorHAnsi" w:cstheme="minorHAnsi"/>
          <w:b/>
          <w:sz w:val="24"/>
        </w:rPr>
        <w:t xml:space="preserve"> / -</w:t>
      </w:r>
      <w:proofErr w:type="spellStart"/>
      <w:r w:rsidRPr="00624E4E">
        <w:rPr>
          <w:rFonts w:asciiTheme="minorHAnsi" w:hAnsiTheme="minorHAnsi" w:cstheme="minorHAnsi"/>
          <w:b/>
          <w:sz w:val="24"/>
        </w:rPr>
        <w:t>name</w:t>
      </w:r>
      <w:proofErr w:type="spellEnd"/>
      <w:r w:rsidRPr="00624E4E">
        <w:rPr>
          <w:rFonts w:asciiTheme="minorHAnsi" w:hAnsiTheme="minorHAnsi" w:cstheme="minorHAnsi"/>
          <w:b/>
          <w:sz w:val="24"/>
        </w:rPr>
        <w:t xml:space="preserve"> "* .</w:t>
      </w:r>
      <w:proofErr w:type="spellStart"/>
      <w:r w:rsidRPr="00624E4E">
        <w:rPr>
          <w:rFonts w:asciiTheme="minorHAnsi" w:hAnsiTheme="minorHAnsi" w:cstheme="minorHAnsi"/>
          <w:b/>
          <w:sz w:val="24"/>
        </w:rPr>
        <w:t>txt</w:t>
      </w:r>
      <w:proofErr w:type="spellEnd"/>
      <w:r w:rsidRPr="00624E4E">
        <w:rPr>
          <w:rFonts w:asciiTheme="minorHAnsi" w:hAnsiTheme="minorHAnsi" w:cstheme="minorHAnsi"/>
          <w:b/>
          <w:sz w:val="24"/>
        </w:rPr>
        <w:t>"</w:t>
      </w:r>
      <w:r w:rsidR="00624E4E" w:rsidRPr="00624E4E">
        <w:rPr>
          <w:rFonts w:asciiTheme="minorHAnsi" w:hAnsiTheme="minorHAnsi" w:cstheme="minorHAnsi"/>
          <w:b/>
          <w:sz w:val="24"/>
        </w:rPr>
        <w:t xml:space="preserve"> &gt; listado 2&gt; e</w:t>
      </w:r>
      <w:r w:rsidRPr="00624E4E">
        <w:rPr>
          <w:rFonts w:asciiTheme="minorHAnsi" w:hAnsiTheme="minorHAnsi" w:cstheme="minorHAnsi"/>
          <w:b/>
          <w:sz w:val="24"/>
        </w:rPr>
        <w:t>rrores &amp;</w:t>
      </w:r>
    </w:p>
    <w:p w:rsidR="00C460D7" w:rsidRPr="00624E4E" w:rsidRDefault="00624E4E" w:rsidP="00C11588">
      <w:pPr>
        <w:ind w:firstLine="708"/>
        <w:rPr>
          <w:rFonts w:asciiTheme="minorHAnsi" w:hAnsiTheme="minorHAnsi" w:cstheme="minorHAnsi"/>
          <w:b/>
          <w:sz w:val="24"/>
        </w:rPr>
      </w:pPr>
      <w:r w:rsidRPr="00624E4E">
        <w:rPr>
          <w:rFonts w:asciiTheme="minorHAnsi" w:hAnsiTheme="minorHAnsi" w:cstheme="minorHAnsi"/>
          <w:b/>
          <w:sz w:val="24"/>
        </w:rPr>
        <w:t>[1] 2456</w:t>
      </w:r>
    </w:p>
    <w:p w:rsidR="00C460D7" w:rsidRPr="006738EA" w:rsidRDefault="00C460D7" w:rsidP="00C11588">
      <w:pPr>
        <w:ind w:firstLine="708"/>
        <w:rPr>
          <w:rFonts w:asciiTheme="minorHAnsi" w:hAnsiTheme="minorHAnsi" w:cstheme="minorHAnsi"/>
          <w:sz w:val="24"/>
        </w:rPr>
      </w:pPr>
      <w:r w:rsidRPr="006738EA">
        <w:rPr>
          <w:rFonts w:asciiTheme="minorHAnsi" w:hAnsiTheme="minorHAnsi" w:cstheme="minorHAnsi"/>
          <w:sz w:val="24"/>
        </w:rPr>
        <w:t>#</w:t>
      </w:r>
    </w:p>
    <w:p w:rsidR="00C460D7" w:rsidRPr="006738EA" w:rsidRDefault="00C460D7" w:rsidP="00C11588">
      <w:pPr>
        <w:ind w:firstLine="708"/>
        <w:rPr>
          <w:rFonts w:asciiTheme="minorHAnsi" w:hAnsiTheme="minorHAnsi" w:cstheme="minorHAnsi"/>
          <w:sz w:val="24"/>
        </w:rPr>
      </w:pPr>
      <w:r w:rsidRPr="006738EA">
        <w:rPr>
          <w:rFonts w:asciiTheme="minorHAnsi" w:hAnsiTheme="minorHAnsi" w:cstheme="minorHAnsi"/>
          <w:sz w:val="24"/>
        </w:rPr>
        <w:t xml:space="preserve">Se nos muestra el número de trabajo [1] y el PID asociado al proceso, </w:t>
      </w:r>
      <w:r w:rsidR="00624E4E">
        <w:rPr>
          <w:rFonts w:asciiTheme="minorHAnsi" w:hAnsiTheme="minorHAnsi" w:cstheme="minorHAnsi"/>
          <w:sz w:val="24"/>
        </w:rPr>
        <w:t>2456</w:t>
      </w:r>
      <w:r w:rsidRPr="006738EA">
        <w:rPr>
          <w:rFonts w:asciiTheme="minorHAnsi" w:hAnsiTheme="minorHAnsi" w:cstheme="minorHAnsi"/>
          <w:sz w:val="24"/>
        </w:rPr>
        <w:t xml:space="preserve">. Después aparece de nuevo el indicador que nos invita a introducir nuevas órdenes, </w:t>
      </w:r>
      <w:r w:rsidR="00CA5C28" w:rsidRPr="006738EA">
        <w:rPr>
          <w:rFonts w:asciiTheme="minorHAnsi" w:hAnsiTheme="minorHAnsi" w:cstheme="minorHAnsi"/>
          <w:sz w:val="24"/>
        </w:rPr>
        <w:t>como,</w:t>
      </w:r>
      <w:r w:rsidRPr="006738EA">
        <w:rPr>
          <w:rFonts w:asciiTheme="minorHAnsi" w:hAnsiTheme="minorHAnsi" w:cstheme="minorHAnsi"/>
          <w:sz w:val="24"/>
        </w:rPr>
        <w:t xml:space="preserve"> por ejemplo:</w:t>
      </w:r>
    </w:p>
    <w:p w:rsidR="00C460D7" w:rsidRPr="00CA5C28" w:rsidRDefault="00CA5C28" w:rsidP="00C11588">
      <w:pPr>
        <w:ind w:firstLine="708"/>
        <w:rPr>
          <w:rFonts w:asciiTheme="minorHAnsi" w:hAnsiTheme="minorHAnsi" w:cstheme="minorHAnsi"/>
          <w:b/>
          <w:sz w:val="24"/>
        </w:rPr>
      </w:pPr>
      <w:r w:rsidRPr="00CA5C28">
        <w:rPr>
          <w:rFonts w:asciiTheme="minorHAnsi" w:hAnsiTheme="minorHAnsi" w:cstheme="minorHAnsi"/>
          <w:b/>
          <w:sz w:val="24"/>
        </w:rPr>
        <w:t>#</w:t>
      </w:r>
      <w:r w:rsidR="00C460D7" w:rsidRPr="00CA5C28">
        <w:rPr>
          <w:rFonts w:asciiTheme="minorHAnsi" w:hAnsiTheme="minorHAnsi" w:cstheme="minorHAnsi"/>
          <w:b/>
          <w:sz w:val="24"/>
        </w:rPr>
        <w:t>yes</w:t>
      </w:r>
    </w:p>
    <w:p w:rsidR="00C460D7" w:rsidRPr="006738EA" w:rsidRDefault="00C11588" w:rsidP="00C11588">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yes genera continuamente el carácter "y" y bloquea el terminal. Podemos utilizar la combinación de teclas </w:t>
      </w:r>
      <w:proofErr w:type="spellStart"/>
      <w:r w:rsidR="00C460D7" w:rsidRPr="006738EA">
        <w:rPr>
          <w:rFonts w:asciiTheme="minorHAnsi" w:hAnsiTheme="minorHAnsi" w:cstheme="minorHAnsi"/>
          <w:sz w:val="24"/>
        </w:rPr>
        <w:t>Ctrl</w:t>
      </w:r>
      <w:proofErr w:type="spellEnd"/>
      <w:r w:rsidR="00C460D7" w:rsidRPr="006738EA">
        <w:rPr>
          <w:rFonts w:asciiTheme="minorHAnsi" w:hAnsiTheme="minorHAnsi" w:cstheme="minorHAnsi"/>
          <w:sz w:val="24"/>
        </w:rPr>
        <w:t xml:space="preserve"> + Z, que envia</w:t>
      </w:r>
      <w:r w:rsidR="00CA5C28">
        <w:rPr>
          <w:rFonts w:asciiTheme="minorHAnsi" w:hAnsiTheme="minorHAnsi" w:cstheme="minorHAnsi"/>
          <w:sz w:val="24"/>
        </w:rPr>
        <w:t xml:space="preserve">rá este proceso a segundo plano, en estado </w:t>
      </w:r>
      <w:r w:rsidR="00CA5C28" w:rsidRPr="00CA5C28">
        <w:rPr>
          <w:rFonts w:asciiTheme="minorHAnsi" w:hAnsiTheme="minorHAnsi" w:cstheme="minorHAnsi"/>
          <w:b/>
          <w:sz w:val="24"/>
        </w:rPr>
        <w:t>detenido</w:t>
      </w:r>
      <w:r w:rsidR="00CA5C28">
        <w:rPr>
          <w:rFonts w:asciiTheme="minorHAnsi" w:hAnsiTheme="minorHAnsi" w:cstheme="minorHAnsi"/>
          <w:sz w:val="24"/>
        </w:rPr>
        <w:t>.</w:t>
      </w:r>
    </w:p>
    <w:p w:rsidR="00C460D7" w:rsidRPr="00CA5C28" w:rsidRDefault="00C460D7" w:rsidP="00C11588">
      <w:pPr>
        <w:ind w:firstLine="708"/>
        <w:rPr>
          <w:rFonts w:asciiTheme="minorHAnsi" w:hAnsiTheme="minorHAnsi" w:cstheme="minorHAnsi"/>
          <w:b/>
          <w:sz w:val="24"/>
        </w:rPr>
      </w:pPr>
      <w:r w:rsidRPr="00CA5C28">
        <w:rPr>
          <w:rFonts w:asciiTheme="minorHAnsi" w:hAnsiTheme="minorHAnsi" w:cstheme="minorHAnsi"/>
          <w:b/>
          <w:sz w:val="24"/>
        </w:rPr>
        <w:t>#^Z</w:t>
      </w:r>
    </w:p>
    <w:p w:rsidR="00C460D7" w:rsidRPr="006738EA" w:rsidRDefault="00C460D7" w:rsidP="00C11588">
      <w:pPr>
        <w:ind w:firstLine="708"/>
        <w:rPr>
          <w:rFonts w:asciiTheme="minorHAnsi" w:hAnsiTheme="minorHAnsi" w:cstheme="minorHAnsi"/>
          <w:sz w:val="24"/>
        </w:rPr>
      </w:pPr>
      <w:r w:rsidRPr="006738EA">
        <w:rPr>
          <w:rFonts w:asciiTheme="minorHAnsi" w:hAnsiTheme="minorHAnsi" w:cstheme="minorHAnsi"/>
          <w:sz w:val="24"/>
        </w:rPr>
        <w:t>[2]</w:t>
      </w:r>
      <w:r w:rsidR="00CA5C28">
        <w:rPr>
          <w:rFonts w:asciiTheme="minorHAnsi" w:hAnsiTheme="minorHAnsi" w:cstheme="minorHAnsi"/>
          <w:sz w:val="24"/>
        </w:rPr>
        <w:t>+ Detenido</w:t>
      </w:r>
      <w:r w:rsidRPr="006738EA">
        <w:rPr>
          <w:rFonts w:asciiTheme="minorHAnsi" w:hAnsiTheme="minorHAnsi" w:cstheme="minorHAnsi"/>
          <w:sz w:val="24"/>
        </w:rPr>
        <w:t xml:space="preserve"> yes</w:t>
      </w:r>
    </w:p>
    <w:p w:rsidR="00C460D7" w:rsidRPr="006738EA" w:rsidRDefault="00C460D7" w:rsidP="00CA5C28">
      <w:pPr>
        <w:ind w:firstLine="708"/>
        <w:rPr>
          <w:rFonts w:asciiTheme="minorHAnsi" w:hAnsiTheme="minorHAnsi" w:cstheme="minorHAnsi"/>
          <w:sz w:val="24"/>
        </w:rPr>
      </w:pPr>
      <w:r w:rsidRPr="006738EA">
        <w:rPr>
          <w:rFonts w:asciiTheme="minorHAnsi" w:hAnsiTheme="minorHAnsi" w:cstheme="minorHAnsi"/>
          <w:sz w:val="24"/>
        </w:rPr>
        <w:t xml:space="preserve">Ahora volvemos a </w:t>
      </w:r>
      <w:r w:rsidR="00B25CD6">
        <w:rPr>
          <w:rFonts w:asciiTheme="minorHAnsi" w:hAnsiTheme="minorHAnsi" w:cstheme="minorHAnsi"/>
          <w:sz w:val="24"/>
        </w:rPr>
        <w:t xml:space="preserve">ejecutar </w:t>
      </w:r>
      <w:r w:rsidRPr="006738EA">
        <w:rPr>
          <w:rFonts w:asciiTheme="minorHAnsi" w:hAnsiTheme="minorHAnsi" w:cstheme="minorHAnsi"/>
          <w:sz w:val="24"/>
        </w:rPr>
        <w:t>la misma orden, pero con más cuidado, enviando la orden directamente a segundo plano y su salida al dispositivo </w:t>
      </w:r>
      <w:proofErr w:type="spellStart"/>
      <w:r w:rsidRPr="006738EA">
        <w:rPr>
          <w:rFonts w:asciiTheme="minorHAnsi" w:hAnsiTheme="minorHAnsi" w:cstheme="minorHAnsi"/>
          <w:sz w:val="24"/>
        </w:rPr>
        <w:t>null</w:t>
      </w:r>
      <w:proofErr w:type="spellEnd"/>
      <w:r w:rsidRPr="006738EA">
        <w:rPr>
          <w:rFonts w:asciiTheme="minorHAnsi" w:hAnsiTheme="minorHAnsi" w:cstheme="minorHAnsi"/>
          <w:sz w:val="24"/>
        </w:rPr>
        <w:t> </w:t>
      </w:r>
      <w:r w:rsidR="00B25CD6">
        <w:rPr>
          <w:rFonts w:asciiTheme="minorHAnsi" w:hAnsiTheme="minorHAnsi" w:cstheme="minorHAnsi"/>
          <w:sz w:val="24"/>
        </w:rPr>
        <w:t xml:space="preserve">(sumidero) </w:t>
      </w:r>
      <w:r w:rsidRPr="006738EA">
        <w:rPr>
          <w:rFonts w:asciiTheme="minorHAnsi" w:hAnsiTheme="minorHAnsi" w:cstheme="minorHAnsi"/>
          <w:sz w:val="24"/>
        </w:rPr>
        <w:t>para que no nos moleste:</w:t>
      </w:r>
    </w:p>
    <w:p w:rsidR="00C460D7" w:rsidRPr="00CA5C28" w:rsidRDefault="00C460D7" w:rsidP="00CA5C28">
      <w:pPr>
        <w:ind w:firstLine="708"/>
        <w:rPr>
          <w:rFonts w:asciiTheme="minorHAnsi" w:hAnsiTheme="minorHAnsi" w:cstheme="minorHAnsi"/>
          <w:b/>
          <w:sz w:val="24"/>
        </w:rPr>
      </w:pPr>
      <w:r w:rsidRPr="00CA5C28">
        <w:rPr>
          <w:rFonts w:asciiTheme="minorHAnsi" w:hAnsiTheme="minorHAnsi" w:cstheme="minorHAnsi"/>
          <w:b/>
          <w:sz w:val="24"/>
        </w:rPr>
        <w:t>#</w:t>
      </w:r>
      <w:r w:rsidR="00C11588" w:rsidRPr="00CA5C28">
        <w:rPr>
          <w:rFonts w:asciiTheme="minorHAnsi" w:hAnsiTheme="minorHAnsi" w:cstheme="minorHAnsi"/>
          <w:b/>
          <w:sz w:val="24"/>
        </w:rPr>
        <w:t>y</w:t>
      </w:r>
      <w:r w:rsidRPr="00CA5C28">
        <w:rPr>
          <w:rFonts w:asciiTheme="minorHAnsi" w:hAnsiTheme="minorHAnsi" w:cstheme="minorHAnsi"/>
          <w:b/>
          <w:sz w:val="24"/>
        </w:rPr>
        <w:t>es</w:t>
      </w:r>
      <w:r w:rsidR="00C11588" w:rsidRPr="00CA5C28">
        <w:rPr>
          <w:rFonts w:asciiTheme="minorHAnsi" w:hAnsiTheme="minorHAnsi" w:cstheme="minorHAnsi"/>
          <w:b/>
          <w:sz w:val="24"/>
        </w:rPr>
        <w:t xml:space="preserve"> </w:t>
      </w:r>
      <w:r w:rsidRPr="00CA5C28">
        <w:rPr>
          <w:rFonts w:asciiTheme="minorHAnsi" w:hAnsiTheme="minorHAnsi" w:cstheme="minorHAnsi"/>
          <w:b/>
          <w:sz w:val="24"/>
        </w:rPr>
        <w:t>&gt; /</w:t>
      </w:r>
      <w:proofErr w:type="spellStart"/>
      <w:r w:rsidRPr="00CA5C28">
        <w:rPr>
          <w:rFonts w:asciiTheme="minorHAnsi" w:hAnsiTheme="minorHAnsi" w:cstheme="minorHAnsi"/>
          <w:b/>
          <w:sz w:val="24"/>
        </w:rPr>
        <w:t>dev</w:t>
      </w:r>
      <w:proofErr w:type="spellEnd"/>
      <w:r w:rsidR="00CA5C28" w:rsidRPr="00CA5C28">
        <w:rPr>
          <w:rFonts w:asciiTheme="minorHAnsi" w:hAnsiTheme="minorHAnsi" w:cstheme="minorHAnsi"/>
          <w:b/>
          <w:sz w:val="24"/>
        </w:rPr>
        <w:t>/</w:t>
      </w:r>
      <w:proofErr w:type="spellStart"/>
      <w:r w:rsidRPr="00CA5C28">
        <w:rPr>
          <w:rFonts w:asciiTheme="minorHAnsi" w:hAnsiTheme="minorHAnsi" w:cstheme="minorHAnsi"/>
          <w:b/>
          <w:sz w:val="24"/>
        </w:rPr>
        <w:t>null</w:t>
      </w:r>
      <w:proofErr w:type="spellEnd"/>
      <w:r w:rsidRPr="00CA5C28">
        <w:rPr>
          <w:rFonts w:asciiTheme="minorHAnsi" w:hAnsiTheme="minorHAnsi" w:cstheme="minorHAnsi"/>
          <w:b/>
          <w:sz w:val="24"/>
        </w:rPr>
        <w:t xml:space="preserve"> &amp;</w:t>
      </w:r>
    </w:p>
    <w:p w:rsidR="00C460D7" w:rsidRPr="00B25CD6" w:rsidRDefault="00C460D7" w:rsidP="00CA5C28">
      <w:pPr>
        <w:ind w:firstLine="708"/>
        <w:rPr>
          <w:rFonts w:asciiTheme="minorHAnsi" w:hAnsiTheme="minorHAnsi" w:cstheme="minorHAnsi"/>
          <w:b/>
          <w:sz w:val="24"/>
        </w:rPr>
      </w:pPr>
      <w:r w:rsidRPr="00B25CD6">
        <w:rPr>
          <w:rFonts w:asciiTheme="minorHAnsi" w:hAnsiTheme="minorHAnsi" w:cstheme="minorHAnsi"/>
          <w:b/>
          <w:sz w:val="24"/>
        </w:rPr>
        <w:t>[</w:t>
      </w:r>
      <w:r w:rsidR="00CA5C28" w:rsidRPr="00B25CD6">
        <w:rPr>
          <w:rFonts w:asciiTheme="minorHAnsi" w:hAnsiTheme="minorHAnsi" w:cstheme="minorHAnsi"/>
          <w:b/>
          <w:sz w:val="24"/>
        </w:rPr>
        <w:t>3</w:t>
      </w:r>
      <w:r w:rsidR="00B25CD6" w:rsidRPr="00B25CD6">
        <w:rPr>
          <w:rFonts w:asciiTheme="minorHAnsi" w:hAnsiTheme="minorHAnsi" w:cstheme="minorHAnsi"/>
          <w:b/>
          <w:sz w:val="24"/>
        </w:rPr>
        <w:t>] 248</w:t>
      </w:r>
      <w:r w:rsidR="00CA5C28" w:rsidRPr="00B25CD6">
        <w:rPr>
          <w:rFonts w:asciiTheme="minorHAnsi" w:hAnsiTheme="minorHAnsi" w:cstheme="minorHAnsi"/>
          <w:b/>
          <w:sz w:val="24"/>
        </w:rPr>
        <w:t>4</w:t>
      </w:r>
    </w:p>
    <w:p w:rsidR="00C460D7" w:rsidRPr="006738EA" w:rsidRDefault="00C460D7" w:rsidP="00B25CD6">
      <w:pPr>
        <w:ind w:firstLine="708"/>
        <w:rPr>
          <w:rFonts w:asciiTheme="minorHAnsi" w:hAnsiTheme="minorHAnsi" w:cstheme="minorHAnsi"/>
          <w:sz w:val="24"/>
        </w:rPr>
      </w:pPr>
      <w:r w:rsidRPr="006738EA">
        <w:rPr>
          <w:rFonts w:asciiTheme="minorHAnsi" w:hAnsiTheme="minorHAnsi" w:cstheme="minorHAnsi"/>
          <w:sz w:val="24"/>
        </w:rPr>
        <w:t>Ya tenemos un tercer trabajo en segundo plano con PI</w:t>
      </w:r>
      <w:r w:rsidR="00B25CD6">
        <w:rPr>
          <w:rFonts w:asciiTheme="minorHAnsi" w:hAnsiTheme="minorHAnsi" w:cstheme="minorHAnsi"/>
          <w:sz w:val="24"/>
        </w:rPr>
        <w:t>D = 2484</w:t>
      </w:r>
      <w:r w:rsidRPr="006738EA">
        <w:rPr>
          <w:rFonts w:asciiTheme="minorHAnsi" w:hAnsiTheme="minorHAnsi" w:cstheme="minorHAnsi"/>
          <w:sz w:val="24"/>
        </w:rPr>
        <w:t>.</w:t>
      </w:r>
    </w:p>
    <w:p w:rsidR="007B6D22" w:rsidRDefault="007B6D22" w:rsidP="00C11588">
      <w:pPr>
        <w:ind w:firstLine="708"/>
        <w:rPr>
          <w:rFonts w:asciiTheme="minorHAnsi" w:hAnsiTheme="minorHAnsi" w:cstheme="minorHAnsi"/>
          <w:b/>
          <w:sz w:val="24"/>
          <w:u w:val="single"/>
        </w:rPr>
      </w:pPr>
    </w:p>
    <w:p w:rsidR="00C460D7" w:rsidRPr="002F5FDE" w:rsidRDefault="00C11588" w:rsidP="00C11588">
      <w:pPr>
        <w:ind w:firstLine="708"/>
        <w:rPr>
          <w:rFonts w:asciiTheme="minorHAnsi" w:hAnsiTheme="minorHAnsi" w:cstheme="minorHAnsi"/>
          <w:b/>
          <w:sz w:val="24"/>
          <w:u w:val="single"/>
        </w:rPr>
      </w:pPr>
      <w:r w:rsidRPr="002F5FDE">
        <w:rPr>
          <w:rFonts w:asciiTheme="minorHAnsi" w:hAnsiTheme="minorHAnsi" w:cstheme="minorHAnsi"/>
          <w:b/>
          <w:sz w:val="24"/>
          <w:u w:val="single"/>
        </w:rPr>
        <w:t>O</w:t>
      </w:r>
      <w:r w:rsidR="00C460D7" w:rsidRPr="002F5FDE">
        <w:rPr>
          <w:rFonts w:asciiTheme="minorHAnsi" w:hAnsiTheme="minorHAnsi" w:cstheme="minorHAnsi"/>
          <w:b/>
          <w:sz w:val="24"/>
          <w:u w:val="single"/>
        </w:rPr>
        <w:t xml:space="preserve">rden </w:t>
      </w:r>
      <w:proofErr w:type="spellStart"/>
      <w:r w:rsidR="00C460D7" w:rsidRPr="002F5FDE">
        <w:rPr>
          <w:rFonts w:asciiTheme="minorHAnsi" w:hAnsiTheme="minorHAnsi" w:cstheme="minorHAnsi"/>
          <w:b/>
          <w:sz w:val="24"/>
          <w:u w:val="single"/>
        </w:rPr>
        <w:t>jobs</w:t>
      </w:r>
      <w:proofErr w:type="spellEnd"/>
    </w:p>
    <w:p w:rsidR="00C460D7" w:rsidRPr="006738EA" w:rsidRDefault="00C11588" w:rsidP="00C11588">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w:t>
      </w:r>
      <w:proofErr w:type="spellStart"/>
      <w:r w:rsidR="00C460D7" w:rsidRPr="006738EA">
        <w:rPr>
          <w:rFonts w:asciiTheme="minorHAnsi" w:hAnsiTheme="minorHAnsi" w:cstheme="minorHAnsi"/>
          <w:sz w:val="24"/>
        </w:rPr>
        <w:t>jobs</w:t>
      </w:r>
      <w:proofErr w:type="spellEnd"/>
      <w:r w:rsidR="00C460D7" w:rsidRPr="006738EA">
        <w:rPr>
          <w:rFonts w:asciiTheme="minorHAnsi" w:hAnsiTheme="minorHAnsi" w:cstheme="minorHAnsi"/>
          <w:sz w:val="24"/>
        </w:rPr>
        <w:t> nos permite visualizar los trabajos que tenemos en segundo plano y ver el estado en el que se encuentran. Si se han e</w:t>
      </w:r>
      <w:r w:rsidR="002F5FDE">
        <w:rPr>
          <w:rFonts w:asciiTheme="minorHAnsi" w:hAnsiTheme="minorHAnsi" w:cstheme="minorHAnsi"/>
          <w:sz w:val="24"/>
        </w:rPr>
        <w:t>jecutado l</w:t>
      </w:r>
      <w:r w:rsidR="00C460D7" w:rsidRPr="006738EA">
        <w:rPr>
          <w:rFonts w:asciiTheme="minorHAnsi" w:hAnsiTheme="minorHAnsi" w:cstheme="minorHAnsi"/>
          <w:sz w:val="24"/>
        </w:rPr>
        <w:t xml:space="preserve">as anteriores </w:t>
      </w:r>
      <w:r w:rsidR="002F5FDE">
        <w:rPr>
          <w:rFonts w:asciiTheme="minorHAnsi" w:hAnsiTheme="minorHAnsi" w:cstheme="minorHAnsi"/>
          <w:sz w:val="24"/>
        </w:rPr>
        <w:t>órdenes veremos algo parecido a esto:</w:t>
      </w:r>
    </w:p>
    <w:p w:rsidR="00C460D7" w:rsidRPr="002F5FDE" w:rsidRDefault="00C460D7" w:rsidP="00B25CD6">
      <w:pPr>
        <w:ind w:firstLine="708"/>
        <w:rPr>
          <w:rFonts w:asciiTheme="minorHAnsi" w:hAnsiTheme="minorHAnsi" w:cstheme="minorHAnsi"/>
          <w:b/>
          <w:sz w:val="24"/>
        </w:rPr>
      </w:pPr>
      <w:r w:rsidRPr="002F5FDE">
        <w:rPr>
          <w:rFonts w:asciiTheme="minorHAnsi" w:hAnsiTheme="minorHAnsi" w:cstheme="minorHAnsi"/>
          <w:b/>
          <w:sz w:val="24"/>
        </w:rPr>
        <w:t xml:space="preserve"># </w:t>
      </w:r>
      <w:proofErr w:type="spellStart"/>
      <w:r w:rsidRPr="002F5FDE">
        <w:rPr>
          <w:rFonts w:asciiTheme="minorHAnsi" w:hAnsiTheme="minorHAnsi" w:cstheme="minorHAnsi"/>
          <w:b/>
          <w:sz w:val="24"/>
        </w:rPr>
        <w:t>jobs</w:t>
      </w:r>
      <w:proofErr w:type="spellEnd"/>
    </w:p>
    <w:p w:rsidR="00C460D7" w:rsidRPr="002F5FDE" w:rsidRDefault="00C460D7" w:rsidP="00B25CD6">
      <w:pPr>
        <w:ind w:firstLine="708"/>
        <w:rPr>
          <w:rFonts w:asciiTheme="minorHAnsi" w:hAnsiTheme="minorHAnsi" w:cstheme="minorHAnsi"/>
          <w:b/>
          <w:sz w:val="24"/>
        </w:rPr>
      </w:pPr>
      <w:r w:rsidRPr="002F5FDE">
        <w:rPr>
          <w:rFonts w:asciiTheme="minorHAnsi" w:hAnsiTheme="minorHAnsi" w:cstheme="minorHAnsi"/>
          <w:b/>
          <w:sz w:val="24"/>
        </w:rPr>
        <w:t>[2</w:t>
      </w:r>
      <w:r w:rsidR="00B25CD6" w:rsidRPr="002F5FDE">
        <w:rPr>
          <w:rFonts w:asciiTheme="minorHAnsi" w:hAnsiTheme="minorHAnsi" w:cstheme="minorHAnsi"/>
          <w:b/>
          <w:sz w:val="24"/>
        </w:rPr>
        <w:t>]</w:t>
      </w:r>
      <w:r w:rsidR="002F5FDE" w:rsidRPr="002F5FDE">
        <w:rPr>
          <w:rFonts w:asciiTheme="minorHAnsi" w:hAnsiTheme="minorHAnsi" w:cstheme="minorHAnsi"/>
          <w:b/>
          <w:sz w:val="24"/>
        </w:rPr>
        <w:t>+</w:t>
      </w:r>
      <w:r w:rsidR="00B25CD6" w:rsidRPr="002F5FDE">
        <w:rPr>
          <w:rFonts w:asciiTheme="minorHAnsi" w:hAnsiTheme="minorHAnsi" w:cstheme="minorHAnsi"/>
          <w:b/>
          <w:sz w:val="24"/>
        </w:rPr>
        <w:t xml:space="preserve"> Detenido</w:t>
      </w:r>
      <w:r w:rsidRPr="002F5FDE">
        <w:rPr>
          <w:rFonts w:asciiTheme="minorHAnsi" w:hAnsiTheme="minorHAnsi" w:cstheme="minorHAnsi"/>
          <w:b/>
          <w:sz w:val="24"/>
        </w:rPr>
        <w:t xml:space="preserve"> yes</w:t>
      </w:r>
    </w:p>
    <w:p w:rsidR="00C460D7" w:rsidRPr="002F5FDE" w:rsidRDefault="00C460D7" w:rsidP="00B25CD6">
      <w:pPr>
        <w:ind w:firstLine="708"/>
        <w:rPr>
          <w:rFonts w:asciiTheme="minorHAnsi" w:hAnsiTheme="minorHAnsi" w:cstheme="minorHAnsi"/>
          <w:b/>
          <w:sz w:val="24"/>
        </w:rPr>
      </w:pPr>
      <w:r w:rsidRPr="002F5FDE">
        <w:rPr>
          <w:rFonts w:asciiTheme="minorHAnsi" w:hAnsiTheme="minorHAnsi" w:cstheme="minorHAnsi"/>
          <w:b/>
          <w:sz w:val="24"/>
        </w:rPr>
        <w:t>[3]</w:t>
      </w:r>
      <w:r w:rsidR="002F5FDE" w:rsidRPr="002F5FDE">
        <w:rPr>
          <w:rFonts w:asciiTheme="minorHAnsi" w:hAnsiTheme="minorHAnsi" w:cstheme="minorHAnsi"/>
          <w:b/>
          <w:sz w:val="24"/>
        </w:rPr>
        <w:t>- E</w:t>
      </w:r>
      <w:r w:rsidRPr="002F5FDE">
        <w:rPr>
          <w:rFonts w:asciiTheme="minorHAnsi" w:hAnsiTheme="minorHAnsi" w:cstheme="minorHAnsi"/>
          <w:b/>
          <w:sz w:val="24"/>
        </w:rPr>
        <w:t>jecutando yes&gt; /</w:t>
      </w:r>
      <w:proofErr w:type="spellStart"/>
      <w:r w:rsidR="002F5FDE" w:rsidRPr="002F5FDE">
        <w:rPr>
          <w:rFonts w:asciiTheme="minorHAnsi" w:hAnsiTheme="minorHAnsi" w:cstheme="minorHAnsi"/>
          <w:b/>
          <w:sz w:val="24"/>
        </w:rPr>
        <w:t>dev</w:t>
      </w:r>
      <w:proofErr w:type="spellEnd"/>
      <w:r w:rsidR="002F5FDE" w:rsidRPr="002F5FDE">
        <w:rPr>
          <w:rFonts w:asciiTheme="minorHAnsi" w:hAnsiTheme="minorHAnsi" w:cstheme="minorHAnsi"/>
          <w:b/>
          <w:sz w:val="24"/>
        </w:rPr>
        <w:t>/</w:t>
      </w:r>
      <w:proofErr w:type="spellStart"/>
      <w:r w:rsidRPr="002F5FDE">
        <w:rPr>
          <w:rFonts w:asciiTheme="minorHAnsi" w:hAnsiTheme="minorHAnsi" w:cstheme="minorHAnsi"/>
          <w:b/>
          <w:sz w:val="24"/>
        </w:rPr>
        <w:t>null</w:t>
      </w:r>
      <w:proofErr w:type="spellEnd"/>
      <w:r w:rsidRPr="002F5FDE">
        <w:rPr>
          <w:rFonts w:asciiTheme="minorHAnsi" w:hAnsiTheme="minorHAnsi" w:cstheme="minorHAnsi"/>
          <w:b/>
          <w:sz w:val="24"/>
        </w:rPr>
        <w:t xml:space="preserve"> &amp;</w:t>
      </w:r>
    </w:p>
    <w:p w:rsidR="002F5FDE" w:rsidRDefault="002F5FDE" w:rsidP="002F5FDE">
      <w:pPr>
        <w:ind w:firstLine="708"/>
        <w:jc w:val="center"/>
        <w:rPr>
          <w:rFonts w:asciiTheme="minorHAnsi" w:hAnsiTheme="minorHAnsi" w:cstheme="minorHAnsi"/>
          <w:sz w:val="24"/>
        </w:rPr>
      </w:pPr>
      <w:r>
        <w:rPr>
          <w:noProof/>
          <w:lang w:eastAsia="es-ES"/>
        </w:rPr>
        <w:drawing>
          <wp:inline distT="0" distB="0" distL="0" distR="0" wp14:anchorId="0E6F1C9F" wp14:editId="6684E106">
            <wp:extent cx="4593590" cy="752475"/>
            <wp:effectExtent l="0" t="0" r="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10323" cy="755216"/>
                    </a:xfrm>
                    <a:prstGeom prst="rect">
                      <a:avLst/>
                    </a:prstGeom>
                  </pic:spPr>
                </pic:pic>
              </a:graphicData>
            </a:graphic>
          </wp:inline>
        </w:drawing>
      </w:r>
    </w:p>
    <w:p w:rsidR="00C460D7" w:rsidRDefault="00C460D7" w:rsidP="00B25CD6">
      <w:pPr>
        <w:ind w:firstLine="708"/>
        <w:rPr>
          <w:rFonts w:asciiTheme="minorHAnsi" w:hAnsiTheme="minorHAnsi" w:cstheme="minorHAnsi"/>
          <w:sz w:val="24"/>
        </w:rPr>
      </w:pPr>
      <w:r w:rsidRPr="006738EA">
        <w:rPr>
          <w:rFonts w:asciiTheme="minorHAnsi" w:hAnsiTheme="minorHAnsi" w:cstheme="minorHAnsi"/>
          <w:sz w:val="24"/>
        </w:rPr>
        <w:t>Como puede</w:t>
      </w:r>
      <w:r w:rsidR="009A13DC">
        <w:rPr>
          <w:rFonts w:asciiTheme="minorHAnsi" w:hAnsiTheme="minorHAnsi" w:cstheme="minorHAnsi"/>
          <w:sz w:val="24"/>
        </w:rPr>
        <w:t>s</w:t>
      </w:r>
      <w:r w:rsidRPr="006738EA">
        <w:rPr>
          <w:rFonts w:asciiTheme="minorHAnsi" w:hAnsiTheme="minorHAnsi" w:cstheme="minorHAnsi"/>
          <w:sz w:val="24"/>
        </w:rPr>
        <w:t xml:space="preserve"> ver, la primera orden find ya no aparece, pues ha finalizado. Tenemos el segundo trabajo </w:t>
      </w:r>
      <w:proofErr w:type="spellStart"/>
      <w:r w:rsidRPr="006738EA">
        <w:rPr>
          <w:rFonts w:asciiTheme="minorHAnsi" w:hAnsiTheme="minorHAnsi" w:cstheme="minorHAnsi"/>
          <w:sz w:val="24"/>
        </w:rPr>
        <w:t>yes</w:t>
      </w:r>
      <w:proofErr w:type="spellEnd"/>
      <w:r w:rsidRPr="006738EA">
        <w:rPr>
          <w:rFonts w:asciiTheme="minorHAnsi" w:hAnsiTheme="minorHAnsi" w:cstheme="minorHAnsi"/>
          <w:sz w:val="24"/>
        </w:rPr>
        <w:t> que hemos</w:t>
      </w:r>
      <w:r w:rsidR="002F5FDE">
        <w:rPr>
          <w:rFonts w:asciiTheme="minorHAnsi" w:hAnsiTheme="minorHAnsi" w:cstheme="minorHAnsi"/>
          <w:sz w:val="24"/>
        </w:rPr>
        <w:t xml:space="preserve"> detenido y </w:t>
      </w:r>
      <w:r w:rsidRPr="006738EA">
        <w:rPr>
          <w:rFonts w:asciiTheme="minorHAnsi" w:hAnsiTheme="minorHAnsi" w:cstheme="minorHAnsi"/>
          <w:sz w:val="24"/>
        </w:rPr>
        <w:t>pa</w:t>
      </w:r>
      <w:r w:rsidR="00B25CD6">
        <w:rPr>
          <w:rFonts w:asciiTheme="minorHAnsi" w:hAnsiTheme="minorHAnsi" w:cstheme="minorHAnsi"/>
          <w:sz w:val="24"/>
        </w:rPr>
        <w:t>sa</w:t>
      </w:r>
      <w:r w:rsidRPr="006738EA">
        <w:rPr>
          <w:rFonts w:asciiTheme="minorHAnsi" w:hAnsiTheme="minorHAnsi" w:cstheme="minorHAnsi"/>
          <w:sz w:val="24"/>
        </w:rPr>
        <w:t>do a segundo plano con la combinación </w:t>
      </w:r>
      <w:proofErr w:type="spellStart"/>
      <w:r w:rsidRPr="006738EA">
        <w:rPr>
          <w:rFonts w:asciiTheme="minorHAnsi" w:hAnsiTheme="minorHAnsi" w:cstheme="minorHAnsi"/>
          <w:sz w:val="24"/>
        </w:rPr>
        <w:t>Ctrl</w:t>
      </w:r>
      <w:proofErr w:type="spellEnd"/>
      <w:r w:rsidRPr="006738EA">
        <w:rPr>
          <w:rFonts w:asciiTheme="minorHAnsi" w:hAnsiTheme="minorHAnsi" w:cstheme="minorHAnsi"/>
          <w:sz w:val="24"/>
        </w:rPr>
        <w:t xml:space="preserve"> + Z y un tercer trabajo ejecutándose en segundo plano, pero con su salida </w:t>
      </w:r>
      <w:r w:rsidR="00B25CD6">
        <w:rPr>
          <w:rFonts w:asciiTheme="minorHAnsi" w:hAnsiTheme="minorHAnsi" w:cstheme="minorHAnsi"/>
          <w:sz w:val="24"/>
        </w:rPr>
        <w:t>redirigida a</w:t>
      </w:r>
      <w:r w:rsidRPr="006738EA">
        <w:rPr>
          <w:rFonts w:asciiTheme="minorHAnsi" w:hAnsiTheme="minorHAnsi" w:cstheme="minorHAnsi"/>
          <w:sz w:val="24"/>
        </w:rPr>
        <w:t xml:space="preserve">l </w:t>
      </w:r>
      <w:r w:rsidR="00B25CD6">
        <w:rPr>
          <w:rFonts w:asciiTheme="minorHAnsi" w:hAnsiTheme="minorHAnsi" w:cstheme="minorHAnsi"/>
          <w:sz w:val="24"/>
        </w:rPr>
        <w:t>sumidero</w:t>
      </w:r>
      <w:r w:rsidRPr="006738EA">
        <w:rPr>
          <w:rFonts w:asciiTheme="minorHAnsi" w:hAnsiTheme="minorHAnsi" w:cstheme="minorHAnsi"/>
          <w:sz w:val="24"/>
        </w:rPr>
        <w:t>.</w:t>
      </w:r>
    </w:p>
    <w:p w:rsidR="002F5FDE" w:rsidRPr="006738EA" w:rsidRDefault="002F5FDE" w:rsidP="00B25CD6">
      <w:pPr>
        <w:ind w:firstLine="708"/>
        <w:rPr>
          <w:rFonts w:asciiTheme="minorHAnsi" w:hAnsiTheme="minorHAnsi" w:cstheme="minorHAnsi"/>
          <w:sz w:val="24"/>
        </w:rPr>
      </w:pPr>
    </w:p>
    <w:p w:rsidR="00C11588" w:rsidRDefault="002F5FDE" w:rsidP="002F5FDE">
      <w:pPr>
        <w:shd w:val="clear" w:color="auto" w:fill="D9D9D9" w:themeFill="background1" w:themeFillShade="D9"/>
        <w:rPr>
          <w:rFonts w:asciiTheme="minorHAnsi" w:hAnsiTheme="minorHAnsi" w:cstheme="minorHAnsi"/>
          <w:sz w:val="24"/>
        </w:rPr>
      </w:pPr>
      <w:r>
        <w:rPr>
          <w:rFonts w:asciiTheme="minorHAnsi" w:hAnsiTheme="minorHAnsi" w:cstheme="minorHAnsi"/>
          <w:sz w:val="24"/>
        </w:rPr>
        <w:tab/>
        <w:t>En segundo plano podemos tener procesos detenidos y procesos ejecutándose.</w:t>
      </w:r>
    </w:p>
    <w:p w:rsidR="002F5FDE" w:rsidRDefault="002F5FDE" w:rsidP="00C460D7">
      <w:pPr>
        <w:rPr>
          <w:rFonts w:asciiTheme="minorHAnsi" w:hAnsiTheme="minorHAnsi" w:cstheme="minorHAnsi"/>
          <w:sz w:val="24"/>
        </w:rPr>
      </w:pPr>
    </w:p>
    <w:p w:rsidR="00C460D7" w:rsidRPr="00C11588" w:rsidRDefault="00C460D7" w:rsidP="00C11588">
      <w:pPr>
        <w:ind w:firstLine="708"/>
        <w:rPr>
          <w:rFonts w:asciiTheme="minorHAnsi" w:hAnsiTheme="minorHAnsi" w:cstheme="minorHAnsi"/>
          <w:b/>
          <w:sz w:val="24"/>
        </w:rPr>
      </w:pPr>
      <w:r w:rsidRPr="00C11588">
        <w:rPr>
          <w:rFonts w:asciiTheme="minorHAnsi" w:hAnsiTheme="minorHAnsi" w:cstheme="minorHAnsi"/>
          <w:b/>
          <w:sz w:val="24"/>
        </w:rPr>
        <w:t xml:space="preserve">Órdenes </w:t>
      </w:r>
      <w:proofErr w:type="spellStart"/>
      <w:r w:rsidRPr="00C11588">
        <w:rPr>
          <w:rFonts w:asciiTheme="minorHAnsi" w:hAnsiTheme="minorHAnsi" w:cstheme="minorHAnsi"/>
          <w:b/>
          <w:sz w:val="24"/>
        </w:rPr>
        <w:t>fg</w:t>
      </w:r>
      <w:proofErr w:type="spellEnd"/>
      <w:r w:rsidRPr="00C11588">
        <w:rPr>
          <w:rFonts w:asciiTheme="minorHAnsi" w:hAnsiTheme="minorHAnsi" w:cstheme="minorHAnsi"/>
          <w:b/>
          <w:sz w:val="24"/>
        </w:rPr>
        <w:t xml:space="preserve"> y </w:t>
      </w:r>
      <w:proofErr w:type="spellStart"/>
      <w:r w:rsidRPr="00C11588">
        <w:rPr>
          <w:rFonts w:asciiTheme="minorHAnsi" w:hAnsiTheme="minorHAnsi" w:cstheme="minorHAnsi"/>
          <w:b/>
          <w:sz w:val="24"/>
        </w:rPr>
        <w:t>bg</w:t>
      </w:r>
      <w:proofErr w:type="spellEnd"/>
    </w:p>
    <w:p w:rsidR="00C460D7" w:rsidRDefault="00C460D7" w:rsidP="00C11588">
      <w:pPr>
        <w:ind w:firstLine="708"/>
        <w:rPr>
          <w:rFonts w:asciiTheme="minorHAnsi" w:hAnsiTheme="minorHAnsi" w:cstheme="minorHAnsi"/>
          <w:sz w:val="24"/>
        </w:rPr>
      </w:pPr>
      <w:r w:rsidRPr="006738EA">
        <w:rPr>
          <w:rFonts w:asciiTheme="minorHAnsi" w:hAnsiTheme="minorHAnsi" w:cstheme="minorHAnsi"/>
          <w:sz w:val="24"/>
        </w:rPr>
        <w:t>Estas órdenes permiten retomar una tarea parada en segundo plano en el punto donde se detuvo. Esta tarea se puede reanudar en primer plano con </w:t>
      </w:r>
      <w:proofErr w:type="spellStart"/>
      <w:r w:rsidRPr="006738EA">
        <w:rPr>
          <w:rFonts w:asciiTheme="minorHAnsi" w:hAnsiTheme="minorHAnsi" w:cstheme="minorHAnsi"/>
          <w:sz w:val="24"/>
        </w:rPr>
        <w:t>fg</w:t>
      </w:r>
      <w:proofErr w:type="spellEnd"/>
      <w:r w:rsidRPr="006738EA">
        <w:rPr>
          <w:rFonts w:asciiTheme="minorHAnsi" w:hAnsiTheme="minorHAnsi" w:cstheme="minorHAnsi"/>
          <w:sz w:val="24"/>
        </w:rPr>
        <w:t> o en segundo plano con </w:t>
      </w:r>
      <w:proofErr w:type="spellStart"/>
      <w:r w:rsidRPr="006738EA">
        <w:rPr>
          <w:rFonts w:asciiTheme="minorHAnsi" w:hAnsiTheme="minorHAnsi" w:cstheme="minorHAnsi"/>
          <w:sz w:val="24"/>
        </w:rPr>
        <w:t>bg</w:t>
      </w:r>
      <w:proofErr w:type="spellEnd"/>
      <w:r w:rsidRPr="006738EA">
        <w:rPr>
          <w:rFonts w:asciiTheme="minorHAnsi" w:hAnsiTheme="minorHAnsi" w:cstheme="minorHAnsi"/>
          <w:sz w:val="24"/>
        </w:rPr>
        <w:t>. Para indicar cuál de las tareas paradas en segundo plano queremos retomar debe indicar el número de trabajo precedido del símbolo %.</w:t>
      </w:r>
    </w:p>
    <w:p w:rsidR="002F5FDE" w:rsidRDefault="002F5FDE" w:rsidP="00F70E41">
      <w:pPr>
        <w:ind w:firstLine="708"/>
        <w:jc w:val="center"/>
        <w:rPr>
          <w:rFonts w:asciiTheme="minorHAnsi" w:hAnsiTheme="minorHAnsi" w:cstheme="minorHAnsi"/>
          <w:sz w:val="24"/>
        </w:rPr>
      </w:pPr>
      <w:r>
        <w:rPr>
          <w:noProof/>
          <w:lang w:eastAsia="es-ES"/>
        </w:rPr>
        <w:drawing>
          <wp:inline distT="0" distB="0" distL="0" distR="0" wp14:anchorId="13642F99" wp14:editId="2701B654">
            <wp:extent cx="4185387" cy="629728"/>
            <wp:effectExtent l="0" t="0" r="571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08533" cy="633210"/>
                    </a:xfrm>
                    <a:prstGeom prst="rect">
                      <a:avLst/>
                    </a:prstGeom>
                  </pic:spPr>
                </pic:pic>
              </a:graphicData>
            </a:graphic>
          </wp:inline>
        </w:drawing>
      </w:r>
    </w:p>
    <w:p w:rsidR="002F5FDE" w:rsidRPr="006738EA" w:rsidRDefault="00D37031" w:rsidP="00C11588">
      <w:pPr>
        <w:ind w:firstLine="708"/>
        <w:rPr>
          <w:rFonts w:asciiTheme="minorHAnsi" w:hAnsiTheme="minorHAnsi" w:cstheme="minorHAnsi"/>
          <w:sz w:val="24"/>
        </w:rPr>
      </w:pPr>
      <w:r>
        <w:rPr>
          <w:rFonts w:asciiTheme="minorHAnsi" w:hAnsiTheme="minorHAnsi" w:cstheme="minorHAnsi"/>
          <w:sz w:val="24"/>
        </w:rPr>
        <w:t xml:space="preserve">En nuestro ejemplo </w:t>
      </w:r>
      <w:r w:rsidR="002F5FDE">
        <w:rPr>
          <w:rFonts w:asciiTheme="minorHAnsi" w:hAnsiTheme="minorHAnsi" w:cstheme="minorHAnsi"/>
          <w:sz w:val="24"/>
        </w:rPr>
        <w:t>anterior:</w:t>
      </w:r>
    </w:p>
    <w:p w:rsidR="00C460D7" w:rsidRPr="002F5FDE" w:rsidRDefault="00C11588" w:rsidP="00C11588">
      <w:pPr>
        <w:ind w:firstLine="708"/>
        <w:rPr>
          <w:rFonts w:asciiTheme="minorHAnsi" w:hAnsiTheme="minorHAnsi" w:cstheme="minorHAnsi"/>
          <w:b/>
          <w:sz w:val="24"/>
        </w:rPr>
      </w:pPr>
      <w:r w:rsidRPr="002F5FDE">
        <w:rPr>
          <w:rFonts w:asciiTheme="minorHAnsi" w:hAnsiTheme="minorHAnsi" w:cstheme="minorHAnsi"/>
          <w:b/>
          <w:sz w:val="24"/>
        </w:rPr>
        <w:t>#</w:t>
      </w:r>
      <w:proofErr w:type="spellStart"/>
      <w:proofErr w:type="gramStart"/>
      <w:r w:rsidRPr="002F5FDE">
        <w:rPr>
          <w:rFonts w:asciiTheme="minorHAnsi" w:hAnsiTheme="minorHAnsi" w:cstheme="minorHAnsi"/>
          <w:b/>
          <w:sz w:val="24"/>
        </w:rPr>
        <w:t>fg</w:t>
      </w:r>
      <w:proofErr w:type="spellEnd"/>
      <w:r w:rsidR="00D37031">
        <w:rPr>
          <w:rFonts w:asciiTheme="minorHAnsi" w:hAnsiTheme="minorHAnsi" w:cstheme="minorHAnsi"/>
          <w:b/>
          <w:sz w:val="24"/>
        </w:rPr>
        <w:t xml:space="preserve">  %</w:t>
      </w:r>
      <w:proofErr w:type="gramEnd"/>
      <w:r w:rsidR="00D37031">
        <w:rPr>
          <w:rFonts w:asciiTheme="minorHAnsi" w:hAnsiTheme="minorHAnsi" w:cstheme="minorHAnsi"/>
          <w:b/>
          <w:sz w:val="24"/>
        </w:rPr>
        <w:t>2</w:t>
      </w:r>
    </w:p>
    <w:p w:rsidR="00C460D7" w:rsidRDefault="00C460D7" w:rsidP="002F5FDE">
      <w:pPr>
        <w:ind w:firstLine="708"/>
        <w:rPr>
          <w:rFonts w:asciiTheme="minorHAnsi" w:hAnsiTheme="minorHAnsi" w:cstheme="minorHAnsi"/>
          <w:sz w:val="24"/>
        </w:rPr>
      </w:pPr>
      <w:r w:rsidRPr="006738EA">
        <w:rPr>
          <w:rFonts w:asciiTheme="minorHAnsi" w:hAnsiTheme="minorHAnsi" w:cstheme="minorHAnsi"/>
          <w:sz w:val="24"/>
        </w:rPr>
        <w:t>Con esta orden retomaremos en primer plano el trabajo [2] que estaba parado. Comenzará a salir letras "y" en la pantalla. Podemos volver a detener el proceso y enviarlo a segundo plano con la combinación </w:t>
      </w:r>
      <w:proofErr w:type="spellStart"/>
      <w:r w:rsidRPr="006738EA">
        <w:rPr>
          <w:rFonts w:asciiTheme="minorHAnsi" w:hAnsiTheme="minorHAnsi" w:cstheme="minorHAnsi"/>
          <w:sz w:val="24"/>
        </w:rPr>
        <w:t>Ctrl</w:t>
      </w:r>
      <w:proofErr w:type="spellEnd"/>
      <w:r w:rsidRPr="006738EA">
        <w:rPr>
          <w:rFonts w:asciiTheme="minorHAnsi" w:hAnsiTheme="minorHAnsi" w:cstheme="minorHAnsi"/>
          <w:sz w:val="24"/>
        </w:rPr>
        <w:t xml:space="preserve"> + Z o parar el proceso definitivamente con </w:t>
      </w:r>
      <w:proofErr w:type="spellStart"/>
      <w:r w:rsidRPr="006738EA">
        <w:rPr>
          <w:rFonts w:asciiTheme="minorHAnsi" w:hAnsiTheme="minorHAnsi" w:cstheme="minorHAnsi"/>
          <w:sz w:val="24"/>
        </w:rPr>
        <w:t>Ctrl</w:t>
      </w:r>
      <w:proofErr w:type="spellEnd"/>
      <w:r w:rsidRPr="006738EA">
        <w:rPr>
          <w:rFonts w:asciiTheme="minorHAnsi" w:hAnsiTheme="minorHAnsi" w:cstheme="minorHAnsi"/>
          <w:sz w:val="24"/>
        </w:rPr>
        <w:t xml:space="preserve"> + C y podremos volver a llamar </w:t>
      </w:r>
      <w:proofErr w:type="spellStart"/>
      <w:r w:rsidRPr="006738EA">
        <w:rPr>
          <w:rFonts w:asciiTheme="minorHAnsi" w:hAnsiTheme="minorHAnsi" w:cstheme="minorHAnsi"/>
          <w:sz w:val="24"/>
        </w:rPr>
        <w:t>jobs</w:t>
      </w:r>
      <w:proofErr w:type="spellEnd"/>
      <w:r w:rsidRPr="006738EA">
        <w:rPr>
          <w:rFonts w:asciiTheme="minorHAnsi" w:hAnsiTheme="minorHAnsi" w:cstheme="minorHAnsi"/>
          <w:sz w:val="24"/>
        </w:rPr>
        <w:t>:</w:t>
      </w:r>
    </w:p>
    <w:p w:rsidR="009D4088" w:rsidRDefault="009D4088" w:rsidP="002F5FDE">
      <w:pPr>
        <w:ind w:firstLine="708"/>
        <w:rPr>
          <w:rFonts w:asciiTheme="minorHAnsi" w:hAnsiTheme="minorHAnsi" w:cstheme="minorHAnsi"/>
          <w:sz w:val="24"/>
        </w:rPr>
      </w:pPr>
    </w:p>
    <w:p w:rsidR="002F5FDE" w:rsidRPr="006738EA" w:rsidRDefault="002F5FDE" w:rsidP="002F5FDE">
      <w:pPr>
        <w:jc w:val="center"/>
        <w:rPr>
          <w:rFonts w:asciiTheme="minorHAnsi" w:hAnsiTheme="minorHAnsi" w:cstheme="minorHAnsi"/>
          <w:sz w:val="24"/>
        </w:rPr>
      </w:pPr>
      <w:r>
        <w:rPr>
          <w:noProof/>
          <w:lang w:eastAsia="es-ES"/>
        </w:rPr>
        <w:drawing>
          <wp:inline distT="0" distB="0" distL="0" distR="0" wp14:anchorId="5C8D147E" wp14:editId="4DE6E821">
            <wp:extent cx="3942271" cy="956945"/>
            <wp:effectExtent l="0" t="0" r="127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69331" cy="963514"/>
                    </a:xfrm>
                    <a:prstGeom prst="rect">
                      <a:avLst/>
                    </a:prstGeom>
                  </pic:spPr>
                </pic:pic>
              </a:graphicData>
            </a:graphic>
          </wp:inline>
        </w:drawing>
      </w:r>
    </w:p>
    <w:p w:rsidR="00C460D7" w:rsidRDefault="00C460D7" w:rsidP="00384120">
      <w:pPr>
        <w:ind w:firstLine="708"/>
        <w:rPr>
          <w:rFonts w:asciiTheme="minorHAnsi" w:hAnsiTheme="minorHAnsi" w:cstheme="minorHAnsi"/>
          <w:sz w:val="24"/>
        </w:rPr>
      </w:pPr>
      <w:r w:rsidRPr="006738EA">
        <w:rPr>
          <w:rFonts w:asciiTheme="minorHAnsi" w:hAnsiTheme="minorHAnsi" w:cstheme="minorHAnsi"/>
          <w:sz w:val="24"/>
        </w:rPr>
        <w:t>Ahora sólo nos queda un trabajo en ejecución en segundo plano. Para finalizar definitivamente un proceso que se está ejecutando en el background podemos utilizar la orden </w:t>
      </w:r>
      <w:proofErr w:type="spellStart"/>
      <w:r w:rsidRPr="006738EA">
        <w:rPr>
          <w:rFonts w:asciiTheme="minorHAnsi" w:hAnsiTheme="minorHAnsi" w:cstheme="minorHAnsi"/>
          <w:sz w:val="24"/>
        </w:rPr>
        <w:t>kill</w:t>
      </w:r>
      <w:proofErr w:type="spellEnd"/>
      <w:r w:rsidRPr="006738EA">
        <w:rPr>
          <w:rFonts w:asciiTheme="minorHAnsi" w:hAnsiTheme="minorHAnsi" w:cstheme="minorHAnsi"/>
          <w:sz w:val="24"/>
        </w:rPr>
        <w:t> indicando el número de PID o bien el número de trabajo precedido del símbolo %</w:t>
      </w:r>
      <w:r w:rsidR="00F66A2A">
        <w:rPr>
          <w:rFonts w:asciiTheme="minorHAnsi" w:hAnsiTheme="minorHAnsi" w:cstheme="minorHAnsi"/>
          <w:sz w:val="24"/>
        </w:rPr>
        <w:t xml:space="preserve">: </w:t>
      </w:r>
      <w:r w:rsidR="00384120">
        <w:rPr>
          <w:rFonts w:asciiTheme="minorHAnsi" w:hAnsiTheme="minorHAnsi" w:cstheme="minorHAnsi"/>
          <w:b/>
          <w:sz w:val="24"/>
        </w:rPr>
        <w:t>#</w:t>
      </w:r>
      <w:proofErr w:type="spellStart"/>
      <w:proofErr w:type="gramStart"/>
      <w:r w:rsidRPr="00384120">
        <w:rPr>
          <w:rFonts w:asciiTheme="minorHAnsi" w:hAnsiTheme="minorHAnsi" w:cstheme="minorHAnsi"/>
          <w:b/>
          <w:sz w:val="24"/>
        </w:rPr>
        <w:t>kill</w:t>
      </w:r>
      <w:proofErr w:type="spellEnd"/>
      <w:r w:rsidRPr="00384120">
        <w:rPr>
          <w:rFonts w:asciiTheme="minorHAnsi" w:hAnsiTheme="minorHAnsi" w:cstheme="minorHAnsi"/>
          <w:b/>
          <w:sz w:val="24"/>
        </w:rPr>
        <w:t xml:space="preserve">  %</w:t>
      </w:r>
      <w:proofErr w:type="gramEnd"/>
      <w:r w:rsidRPr="00384120">
        <w:rPr>
          <w:rFonts w:asciiTheme="minorHAnsi" w:hAnsiTheme="minorHAnsi" w:cstheme="minorHAnsi"/>
          <w:b/>
          <w:sz w:val="24"/>
        </w:rPr>
        <w:t>3</w:t>
      </w:r>
      <w:r w:rsidR="00384120" w:rsidRPr="00384120">
        <w:rPr>
          <w:rFonts w:asciiTheme="minorHAnsi" w:hAnsiTheme="minorHAnsi" w:cstheme="minorHAnsi"/>
          <w:b/>
          <w:sz w:val="24"/>
        </w:rPr>
        <w:t xml:space="preserve"> (es un </w:t>
      </w:r>
      <w:proofErr w:type="spellStart"/>
      <w:r w:rsidR="00384120" w:rsidRPr="00384120">
        <w:rPr>
          <w:rFonts w:asciiTheme="minorHAnsi" w:hAnsiTheme="minorHAnsi" w:cstheme="minorHAnsi"/>
          <w:b/>
          <w:sz w:val="24"/>
        </w:rPr>
        <w:t>kill</w:t>
      </w:r>
      <w:proofErr w:type="spellEnd"/>
      <w:r w:rsidR="00384120" w:rsidRPr="00384120">
        <w:rPr>
          <w:rFonts w:asciiTheme="minorHAnsi" w:hAnsiTheme="minorHAnsi" w:cstheme="minorHAnsi"/>
          <w:b/>
          <w:sz w:val="24"/>
        </w:rPr>
        <w:t xml:space="preserve"> -15 %3</w:t>
      </w:r>
      <w:r w:rsidR="00384120">
        <w:rPr>
          <w:rFonts w:asciiTheme="minorHAnsi" w:hAnsiTheme="minorHAnsi" w:cstheme="minorHAnsi"/>
          <w:sz w:val="24"/>
        </w:rPr>
        <w:t>)</w:t>
      </w:r>
    </w:p>
    <w:p w:rsidR="009D4088" w:rsidRDefault="009D4088" w:rsidP="00384120">
      <w:pPr>
        <w:ind w:firstLine="708"/>
        <w:rPr>
          <w:rFonts w:asciiTheme="minorHAnsi" w:hAnsiTheme="minorHAnsi" w:cstheme="minorHAnsi"/>
          <w:sz w:val="24"/>
        </w:rPr>
      </w:pPr>
    </w:p>
    <w:p w:rsidR="00886B29" w:rsidRDefault="00384120" w:rsidP="009D77B4">
      <w:pPr>
        <w:ind w:firstLine="708"/>
        <w:jc w:val="center"/>
        <w:rPr>
          <w:rFonts w:asciiTheme="minorHAnsi" w:hAnsiTheme="minorHAnsi" w:cstheme="minorHAnsi"/>
          <w:sz w:val="24"/>
        </w:rPr>
      </w:pPr>
      <w:r>
        <w:rPr>
          <w:noProof/>
          <w:lang w:eastAsia="es-ES"/>
        </w:rPr>
        <w:drawing>
          <wp:inline distT="0" distB="0" distL="0" distR="0" wp14:anchorId="179D4892" wp14:editId="7CE5BC3D">
            <wp:extent cx="3637041" cy="888521"/>
            <wp:effectExtent l="0" t="0" r="1905" b="698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66641" cy="895752"/>
                    </a:xfrm>
                    <a:prstGeom prst="rect">
                      <a:avLst/>
                    </a:prstGeom>
                  </pic:spPr>
                </pic:pic>
              </a:graphicData>
            </a:graphic>
          </wp:inline>
        </w:drawing>
      </w: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9D4088" w:rsidRDefault="009D4088" w:rsidP="00C11588">
      <w:pPr>
        <w:ind w:firstLine="708"/>
        <w:rPr>
          <w:rFonts w:asciiTheme="minorHAnsi" w:hAnsiTheme="minorHAnsi" w:cstheme="minorHAnsi"/>
          <w:b/>
          <w:sz w:val="24"/>
          <w:u w:val="single"/>
        </w:rPr>
      </w:pPr>
    </w:p>
    <w:p w:rsidR="00C460D7" w:rsidRPr="00DF0E0B" w:rsidRDefault="00C11588" w:rsidP="00C11588">
      <w:pPr>
        <w:ind w:firstLine="708"/>
        <w:rPr>
          <w:rFonts w:asciiTheme="minorHAnsi" w:hAnsiTheme="minorHAnsi" w:cstheme="minorHAnsi"/>
          <w:b/>
          <w:sz w:val="24"/>
          <w:u w:val="single"/>
        </w:rPr>
      </w:pPr>
      <w:r w:rsidRPr="00DF0E0B">
        <w:rPr>
          <w:rFonts w:asciiTheme="minorHAnsi" w:hAnsiTheme="minorHAnsi" w:cstheme="minorHAnsi"/>
          <w:b/>
          <w:sz w:val="24"/>
          <w:u w:val="single"/>
        </w:rPr>
        <w:t>D</w:t>
      </w:r>
      <w:r w:rsidR="00C460D7" w:rsidRPr="00DF0E0B">
        <w:rPr>
          <w:rFonts w:asciiTheme="minorHAnsi" w:hAnsiTheme="minorHAnsi" w:cstheme="minorHAnsi"/>
          <w:b/>
          <w:sz w:val="24"/>
          <w:u w:val="single"/>
        </w:rPr>
        <w:t>emonios</w:t>
      </w:r>
    </w:p>
    <w:p w:rsidR="00C460D7" w:rsidRPr="006738EA" w:rsidRDefault="00C460D7" w:rsidP="00C11588">
      <w:pPr>
        <w:ind w:firstLine="708"/>
        <w:rPr>
          <w:rFonts w:asciiTheme="minorHAnsi" w:hAnsiTheme="minorHAnsi" w:cstheme="minorHAnsi"/>
          <w:sz w:val="24"/>
        </w:rPr>
      </w:pPr>
      <w:r w:rsidRPr="005B461D">
        <w:rPr>
          <w:rFonts w:asciiTheme="minorHAnsi" w:hAnsiTheme="minorHAnsi" w:cstheme="minorHAnsi"/>
          <w:sz w:val="24"/>
        </w:rPr>
        <w:t>Un demonio (del inglés </w:t>
      </w:r>
      <w:proofErr w:type="spellStart"/>
      <w:r w:rsidRPr="00151C0F">
        <w:rPr>
          <w:rFonts w:asciiTheme="minorHAnsi" w:hAnsiTheme="minorHAnsi" w:cstheme="minorHAnsi"/>
          <w:b/>
          <w:i/>
          <w:sz w:val="24"/>
        </w:rPr>
        <w:t>daemon</w:t>
      </w:r>
      <w:proofErr w:type="spellEnd"/>
      <w:r w:rsidRPr="005B461D">
        <w:rPr>
          <w:rFonts w:asciiTheme="minorHAnsi" w:hAnsiTheme="minorHAnsi" w:cstheme="minorHAnsi"/>
          <w:sz w:val="24"/>
        </w:rPr>
        <w:t xml:space="preserve">) es un </w:t>
      </w:r>
      <w:r w:rsidRPr="007362D9">
        <w:rPr>
          <w:rFonts w:asciiTheme="minorHAnsi" w:hAnsiTheme="minorHAnsi" w:cstheme="minorHAnsi"/>
          <w:i/>
          <w:sz w:val="24"/>
        </w:rPr>
        <w:t>proceso no interactivo en segundo plano que generalmente tenemos cargado en la memoria en espera de alguna señal proveniente de un dispositivo o del mismo núcleo del sistema para despertarse y realizar las acciones y funciones necesarias y ofrecer un determinado servicio</w:t>
      </w:r>
      <w:r w:rsidRPr="00C11588">
        <w:rPr>
          <w:rFonts w:asciiTheme="minorHAnsi" w:hAnsiTheme="minorHAnsi" w:cstheme="minorHAnsi"/>
          <w:b/>
          <w:sz w:val="24"/>
        </w:rPr>
        <w:t>.</w:t>
      </w:r>
    </w:p>
    <w:p w:rsidR="00C460D7" w:rsidRDefault="00C11588" w:rsidP="007362D9">
      <w:pPr>
        <w:shd w:val="clear" w:color="auto" w:fill="D9D9D9" w:themeFill="background1" w:themeFillShade="D9"/>
        <w:ind w:firstLine="708"/>
        <w:rPr>
          <w:rFonts w:asciiTheme="minorHAnsi" w:hAnsiTheme="minorHAnsi" w:cstheme="minorHAnsi"/>
          <w:sz w:val="24"/>
        </w:rPr>
      </w:pPr>
      <w:proofErr w:type="spellStart"/>
      <w:r w:rsidRPr="00542AD6">
        <w:rPr>
          <w:rFonts w:asciiTheme="minorHAnsi" w:hAnsiTheme="minorHAnsi" w:cstheme="minorHAnsi"/>
          <w:b/>
          <w:sz w:val="24"/>
          <w:shd w:val="clear" w:color="auto" w:fill="D9D9D9" w:themeFill="background1" w:themeFillShade="D9"/>
        </w:rPr>
        <w:t>d</w:t>
      </w:r>
      <w:r w:rsidR="00C460D7" w:rsidRPr="00542AD6">
        <w:rPr>
          <w:rFonts w:asciiTheme="minorHAnsi" w:hAnsiTheme="minorHAnsi" w:cstheme="minorHAnsi"/>
          <w:b/>
          <w:sz w:val="24"/>
          <w:shd w:val="clear" w:color="auto" w:fill="D9D9D9" w:themeFill="background1" w:themeFillShade="D9"/>
        </w:rPr>
        <w:t>aemon</w:t>
      </w:r>
      <w:proofErr w:type="spellEnd"/>
      <w:r w:rsidR="00C460D7" w:rsidRPr="00542AD6">
        <w:rPr>
          <w:rFonts w:asciiTheme="minorHAnsi" w:hAnsiTheme="minorHAnsi" w:cstheme="minorHAnsi"/>
          <w:b/>
          <w:sz w:val="24"/>
          <w:shd w:val="clear" w:color="auto" w:fill="D9D9D9" w:themeFill="background1" w:themeFillShade="D9"/>
        </w:rPr>
        <w:t> </w:t>
      </w:r>
      <w:r w:rsidR="00C460D7" w:rsidRPr="00542AD6">
        <w:rPr>
          <w:rFonts w:asciiTheme="minorHAnsi" w:hAnsiTheme="minorHAnsi" w:cstheme="minorHAnsi"/>
          <w:sz w:val="24"/>
          <w:shd w:val="clear" w:color="auto" w:fill="D9D9D9" w:themeFill="background1" w:themeFillShade="D9"/>
        </w:rPr>
        <w:t>es el acrónimo de </w:t>
      </w:r>
      <w:r w:rsidR="00C460D7" w:rsidRPr="00542AD6">
        <w:rPr>
          <w:rFonts w:asciiTheme="minorHAnsi" w:hAnsiTheme="minorHAnsi" w:cstheme="minorHAnsi"/>
          <w:i/>
          <w:sz w:val="24"/>
          <w:shd w:val="clear" w:color="auto" w:fill="D9D9D9" w:themeFill="background1" w:themeFillShade="D9"/>
        </w:rPr>
        <w:t xml:space="preserve">disk and </w:t>
      </w:r>
      <w:proofErr w:type="spellStart"/>
      <w:r w:rsidR="00C460D7" w:rsidRPr="00542AD6">
        <w:rPr>
          <w:rFonts w:asciiTheme="minorHAnsi" w:hAnsiTheme="minorHAnsi" w:cstheme="minorHAnsi"/>
          <w:i/>
          <w:sz w:val="24"/>
          <w:shd w:val="clear" w:color="auto" w:fill="D9D9D9" w:themeFill="background1" w:themeFillShade="D9"/>
        </w:rPr>
        <w:t>execution</w:t>
      </w:r>
      <w:proofErr w:type="spellEnd"/>
      <w:r w:rsidR="00C460D7" w:rsidRPr="00542AD6">
        <w:rPr>
          <w:rFonts w:asciiTheme="minorHAnsi" w:hAnsiTheme="minorHAnsi" w:cstheme="minorHAnsi"/>
          <w:i/>
          <w:sz w:val="24"/>
          <w:shd w:val="clear" w:color="auto" w:fill="D9D9D9" w:themeFill="background1" w:themeFillShade="D9"/>
        </w:rPr>
        <w:t xml:space="preserve"> monitor</w:t>
      </w:r>
      <w:r w:rsidR="00C460D7" w:rsidRPr="006738EA">
        <w:rPr>
          <w:rFonts w:asciiTheme="minorHAnsi" w:hAnsiTheme="minorHAnsi" w:cstheme="minorHAnsi"/>
          <w:sz w:val="24"/>
        </w:rPr>
        <w:t>.</w:t>
      </w:r>
    </w:p>
    <w:p w:rsidR="00542AD6" w:rsidRDefault="007362D9" w:rsidP="007362D9">
      <w:pPr>
        <w:shd w:val="clear" w:color="auto" w:fill="D9D9D9" w:themeFill="background1" w:themeFillShade="D9"/>
        <w:ind w:firstLine="708"/>
        <w:rPr>
          <w:rFonts w:asciiTheme="minorHAnsi" w:hAnsiTheme="minorHAnsi" w:cstheme="minorHAnsi"/>
          <w:b/>
          <w:sz w:val="24"/>
        </w:rPr>
      </w:pPr>
      <w:r>
        <w:rPr>
          <w:rFonts w:asciiTheme="minorHAnsi" w:hAnsiTheme="minorHAnsi" w:cstheme="minorHAnsi"/>
          <w:sz w:val="24"/>
        </w:rPr>
        <w:t xml:space="preserve">Más información en </w:t>
      </w:r>
      <w:proofErr w:type="spellStart"/>
      <w:r w:rsidR="00542AD6" w:rsidRPr="007362D9">
        <w:rPr>
          <w:rFonts w:asciiTheme="minorHAnsi" w:hAnsiTheme="minorHAnsi" w:cstheme="minorHAnsi"/>
          <w:b/>
          <w:sz w:val="24"/>
        </w:rPr>
        <w:t>man</w:t>
      </w:r>
      <w:proofErr w:type="spellEnd"/>
      <w:r w:rsidR="00542AD6" w:rsidRPr="007362D9">
        <w:rPr>
          <w:rFonts w:asciiTheme="minorHAnsi" w:hAnsiTheme="minorHAnsi" w:cstheme="minorHAnsi"/>
          <w:b/>
          <w:sz w:val="24"/>
        </w:rPr>
        <w:t xml:space="preserve"> 7 </w:t>
      </w:r>
      <w:proofErr w:type="spellStart"/>
      <w:r w:rsidR="00542AD6" w:rsidRPr="007362D9">
        <w:rPr>
          <w:rFonts w:asciiTheme="minorHAnsi" w:hAnsiTheme="minorHAnsi" w:cstheme="minorHAnsi"/>
          <w:b/>
          <w:sz w:val="24"/>
        </w:rPr>
        <w:t>daemon</w:t>
      </w:r>
      <w:proofErr w:type="spellEnd"/>
    </w:p>
    <w:p w:rsidR="00C460D7" w:rsidRDefault="00C460D7" w:rsidP="00C11588">
      <w:pPr>
        <w:ind w:firstLine="708"/>
        <w:rPr>
          <w:rFonts w:asciiTheme="minorHAnsi" w:hAnsiTheme="minorHAnsi" w:cstheme="minorHAnsi"/>
          <w:b/>
          <w:sz w:val="24"/>
        </w:rPr>
      </w:pPr>
      <w:r w:rsidRPr="006738EA">
        <w:rPr>
          <w:rFonts w:asciiTheme="minorHAnsi" w:hAnsiTheme="minorHAnsi" w:cstheme="minorHAnsi"/>
          <w:sz w:val="24"/>
        </w:rPr>
        <w:t>Los demonios no disponen de interfaz con el usuario</w:t>
      </w:r>
      <w:r w:rsidR="00813D75">
        <w:rPr>
          <w:rFonts w:asciiTheme="minorHAnsi" w:hAnsiTheme="minorHAnsi" w:cstheme="minorHAnsi"/>
          <w:sz w:val="24"/>
        </w:rPr>
        <w:t xml:space="preserve"> (aparece </w:t>
      </w:r>
      <w:proofErr w:type="gramStart"/>
      <w:r w:rsidR="00813D75">
        <w:rPr>
          <w:rFonts w:asciiTheme="minorHAnsi" w:hAnsiTheme="minorHAnsi" w:cstheme="minorHAnsi"/>
          <w:sz w:val="24"/>
        </w:rPr>
        <w:t xml:space="preserve">una </w:t>
      </w:r>
      <w:r w:rsidR="00813D75" w:rsidRPr="007362D9">
        <w:rPr>
          <w:rFonts w:asciiTheme="minorHAnsi" w:hAnsiTheme="minorHAnsi" w:cstheme="minorHAnsi"/>
          <w:b/>
          <w:sz w:val="24"/>
        </w:rPr>
        <w:t>?</w:t>
      </w:r>
      <w:proofErr w:type="gramEnd"/>
      <w:r w:rsidR="00813D75">
        <w:rPr>
          <w:rFonts w:asciiTheme="minorHAnsi" w:hAnsiTheme="minorHAnsi" w:cstheme="minorHAnsi"/>
          <w:sz w:val="24"/>
        </w:rPr>
        <w:t xml:space="preserve"> c</w:t>
      </w:r>
      <w:r w:rsidR="007362D9">
        <w:rPr>
          <w:rFonts w:asciiTheme="minorHAnsi" w:hAnsiTheme="minorHAnsi" w:cstheme="minorHAnsi"/>
          <w:sz w:val="24"/>
        </w:rPr>
        <w:t xml:space="preserve">uando ejecutamos el comando </w:t>
      </w:r>
      <w:proofErr w:type="spellStart"/>
      <w:r w:rsidR="007362D9">
        <w:rPr>
          <w:rFonts w:asciiTheme="minorHAnsi" w:hAnsiTheme="minorHAnsi" w:cstheme="minorHAnsi"/>
          <w:sz w:val="24"/>
        </w:rPr>
        <w:t>ps</w:t>
      </w:r>
      <w:proofErr w:type="spellEnd"/>
      <w:r w:rsidR="007362D9">
        <w:rPr>
          <w:rFonts w:asciiTheme="minorHAnsi" w:hAnsiTheme="minorHAnsi" w:cstheme="minorHAnsi"/>
          <w:sz w:val="24"/>
        </w:rPr>
        <w:t xml:space="preserve"> -</w:t>
      </w:r>
      <w:proofErr w:type="spellStart"/>
      <w:r w:rsidR="007362D9">
        <w:rPr>
          <w:rFonts w:asciiTheme="minorHAnsi" w:hAnsiTheme="minorHAnsi" w:cstheme="minorHAnsi"/>
          <w:sz w:val="24"/>
        </w:rPr>
        <w:t>aux</w:t>
      </w:r>
      <w:proofErr w:type="spellEnd"/>
      <w:r w:rsidR="007362D9">
        <w:rPr>
          <w:rFonts w:asciiTheme="minorHAnsi" w:hAnsiTheme="minorHAnsi" w:cstheme="minorHAnsi"/>
          <w:sz w:val="24"/>
        </w:rPr>
        <w:t xml:space="preserve"> o -</w:t>
      </w:r>
      <w:proofErr w:type="spellStart"/>
      <w:r w:rsidR="00813D75">
        <w:rPr>
          <w:rFonts w:asciiTheme="minorHAnsi" w:hAnsiTheme="minorHAnsi" w:cstheme="minorHAnsi"/>
          <w:sz w:val="24"/>
        </w:rPr>
        <w:t>ef</w:t>
      </w:r>
      <w:proofErr w:type="spellEnd"/>
      <w:r w:rsidR="00813D75">
        <w:rPr>
          <w:rFonts w:asciiTheme="minorHAnsi" w:hAnsiTheme="minorHAnsi" w:cstheme="minorHAnsi"/>
          <w:sz w:val="24"/>
        </w:rPr>
        <w:t xml:space="preserve"> por ejemplo)</w:t>
      </w:r>
      <w:r w:rsidRPr="006738EA">
        <w:rPr>
          <w:rFonts w:asciiTheme="minorHAnsi" w:hAnsiTheme="minorHAnsi" w:cstheme="minorHAnsi"/>
          <w:sz w:val="24"/>
        </w:rPr>
        <w:t xml:space="preserve">, por tanto, no utilizan las entradas y salidas estándar para comunicar errores o registrar su funcionamiento, </w:t>
      </w:r>
      <w:r w:rsidRPr="00813D75">
        <w:rPr>
          <w:rFonts w:asciiTheme="minorHAnsi" w:hAnsiTheme="minorHAnsi" w:cstheme="minorHAnsi"/>
          <w:b/>
          <w:sz w:val="24"/>
        </w:rPr>
        <w:t>sino archivos de registro (log ), situados habitualmente en el directorio /var/log.</w:t>
      </w:r>
    </w:p>
    <w:p w:rsidR="00AF047C" w:rsidRDefault="00AF047C" w:rsidP="00C11588">
      <w:pPr>
        <w:ind w:firstLine="708"/>
        <w:rPr>
          <w:rFonts w:asciiTheme="minorHAnsi" w:hAnsiTheme="minorHAnsi" w:cstheme="minorHAnsi"/>
          <w:b/>
          <w:sz w:val="24"/>
        </w:rPr>
      </w:pPr>
    </w:p>
    <w:p w:rsidR="00AF047C" w:rsidRPr="0085509A" w:rsidRDefault="00AF047C" w:rsidP="00AF047C">
      <w:pPr>
        <w:ind w:firstLine="708"/>
        <w:rPr>
          <w:rFonts w:asciiTheme="minorHAnsi" w:hAnsiTheme="minorHAnsi" w:cstheme="minorHAnsi"/>
          <w:b/>
          <w:sz w:val="24"/>
          <w:u w:val="single"/>
        </w:rPr>
      </w:pPr>
      <w:proofErr w:type="spellStart"/>
      <w:r w:rsidRPr="0085509A">
        <w:rPr>
          <w:rFonts w:asciiTheme="minorHAnsi" w:hAnsiTheme="minorHAnsi" w:cstheme="minorHAnsi"/>
          <w:b/>
          <w:sz w:val="24"/>
          <w:u w:val="single"/>
        </w:rPr>
        <w:t>SysV</w:t>
      </w:r>
      <w:proofErr w:type="spellEnd"/>
      <w:r w:rsidR="007B6D22">
        <w:rPr>
          <w:rFonts w:asciiTheme="minorHAnsi" w:hAnsiTheme="minorHAnsi" w:cstheme="minorHAnsi"/>
          <w:b/>
          <w:sz w:val="24"/>
          <w:u w:val="single"/>
        </w:rPr>
        <w:t xml:space="preserve"> (</w:t>
      </w:r>
      <w:proofErr w:type="spellStart"/>
      <w:r w:rsidR="007B6D22">
        <w:rPr>
          <w:rFonts w:asciiTheme="minorHAnsi" w:hAnsiTheme="minorHAnsi" w:cstheme="minorHAnsi"/>
          <w:b/>
          <w:sz w:val="24"/>
          <w:u w:val="single"/>
        </w:rPr>
        <w:t>System</w:t>
      </w:r>
      <w:proofErr w:type="spellEnd"/>
      <w:r w:rsidR="007B6D22">
        <w:rPr>
          <w:rFonts w:asciiTheme="minorHAnsi" w:hAnsiTheme="minorHAnsi" w:cstheme="minorHAnsi"/>
          <w:b/>
          <w:sz w:val="24"/>
          <w:u w:val="single"/>
        </w:rPr>
        <w:t xml:space="preserve"> V)</w:t>
      </w:r>
    </w:p>
    <w:p w:rsidR="00C460D7" w:rsidRPr="00813D75" w:rsidRDefault="00813D75" w:rsidP="00813D75">
      <w:pPr>
        <w:ind w:firstLine="708"/>
        <w:rPr>
          <w:rFonts w:asciiTheme="minorHAnsi" w:hAnsiTheme="minorHAnsi" w:cstheme="minorHAnsi"/>
          <w:b/>
          <w:sz w:val="24"/>
        </w:rPr>
      </w:pPr>
      <w:r>
        <w:rPr>
          <w:rFonts w:asciiTheme="minorHAnsi" w:hAnsiTheme="minorHAnsi" w:cstheme="minorHAnsi"/>
          <w:sz w:val="24"/>
        </w:rPr>
        <w:t>Aunque un</w:t>
      </w:r>
      <w:r w:rsidR="00C460D7" w:rsidRPr="006738EA">
        <w:rPr>
          <w:rFonts w:asciiTheme="minorHAnsi" w:hAnsiTheme="minorHAnsi" w:cstheme="minorHAnsi"/>
          <w:sz w:val="24"/>
        </w:rPr>
        <w:t xml:space="preserve"> demonio sea un proceso como cualquier otro, que se ejecuta en segundo plano (backgr</w:t>
      </w:r>
      <w:r>
        <w:rPr>
          <w:rFonts w:asciiTheme="minorHAnsi" w:hAnsiTheme="minorHAnsi" w:cstheme="minorHAnsi"/>
          <w:sz w:val="24"/>
        </w:rPr>
        <w:t>ound), el modo de gestionarlo e</w:t>
      </w:r>
      <w:r w:rsidR="00C460D7" w:rsidRPr="006738EA">
        <w:rPr>
          <w:rFonts w:asciiTheme="minorHAnsi" w:hAnsiTheme="minorHAnsi" w:cstheme="minorHAnsi"/>
          <w:sz w:val="24"/>
        </w:rPr>
        <w:t xml:space="preserve"> invocarlo es diferente al resto de órdenes y programas del sistema. </w:t>
      </w:r>
      <w:r w:rsidR="00C460D7" w:rsidRPr="00813D75">
        <w:rPr>
          <w:rFonts w:asciiTheme="minorHAnsi" w:hAnsiTheme="minorHAnsi" w:cstheme="minorHAnsi"/>
          <w:b/>
          <w:sz w:val="24"/>
        </w:rPr>
        <w:t>Generalmente, los demonios tienen un shell script situado en el directorio /</w:t>
      </w:r>
      <w:proofErr w:type="spellStart"/>
      <w:r w:rsidR="00C460D7" w:rsidRPr="00813D75">
        <w:rPr>
          <w:rFonts w:asciiTheme="minorHAnsi" w:hAnsiTheme="minorHAnsi" w:cstheme="minorHAnsi"/>
          <w:b/>
          <w:sz w:val="24"/>
        </w:rPr>
        <w:t>etc</w:t>
      </w:r>
      <w:proofErr w:type="spellEnd"/>
      <w:r w:rsidR="00C460D7" w:rsidRPr="00813D75">
        <w:rPr>
          <w:rFonts w:asciiTheme="minorHAnsi" w:hAnsiTheme="minorHAnsi" w:cstheme="minorHAnsi"/>
          <w:b/>
          <w:sz w:val="24"/>
        </w:rPr>
        <w:t>/</w:t>
      </w:r>
      <w:proofErr w:type="spellStart"/>
      <w:proofErr w:type="gramStart"/>
      <w:r w:rsidR="00C460D7" w:rsidRPr="00813D75">
        <w:rPr>
          <w:rFonts w:asciiTheme="minorHAnsi" w:hAnsiTheme="minorHAnsi" w:cstheme="minorHAnsi"/>
          <w:b/>
          <w:sz w:val="24"/>
        </w:rPr>
        <w:t>init.d</w:t>
      </w:r>
      <w:proofErr w:type="spellEnd"/>
      <w:proofErr w:type="gramEnd"/>
      <w:r w:rsidR="00C460D7" w:rsidRPr="00813D75">
        <w:rPr>
          <w:rFonts w:asciiTheme="minorHAnsi" w:hAnsiTheme="minorHAnsi" w:cstheme="minorHAnsi"/>
          <w:b/>
          <w:sz w:val="24"/>
        </w:rPr>
        <w:t>/ que permite iniciarlos, pararlos o ver su estado de ejecución según la sintaxis:</w:t>
      </w:r>
    </w:p>
    <w:p w:rsidR="00C460D7" w:rsidRPr="007B6D22" w:rsidRDefault="00C460D7" w:rsidP="00813D75">
      <w:pPr>
        <w:ind w:firstLine="708"/>
        <w:rPr>
          <w:rFonts w:asciiTheme="minorHAnsi" w:hAnsiTheme="minorHAnsi" w:cstheme="minorHAnsi"/>
          <w:b/>
          <w:i/>
          <w:sz w:val="24"/>
        </w:rPr>
      </w:pPr>
      <w:r w:rsidRPr="007B6D22">
        <w:rPr>
          <w:rFonts w:asciiTheme="minorHAnsi" w:hAnsiTheme="minorHAnsi" w:cstheme="minorHAnsi"/>
          <w:b/>
          <w:i/>
          <w:sz w:val="24"/>
        </w:rPr>
        <w:t>#</w:t>
      </w:r>
      <w:r w:rsidR="00813D75" w:rsidRPr="007B6D22">
        <w:rPr>
          <w:rFonts w:asciiTheme="minorHAnsi" w:hAnsiTheme="minorHAnsi" w:cstheme="minorHAnsi"/>
          <w:b/>
          <w:i/>
          <w:sz w:val="24"/>
        </w:rPr>
        <w:t>/</w:t>
      </w:r>
      <w:proofErr w:type="spellStart"/>
      <w:r w:rsidR="00813D75" w:rsidRPr="007B6D22">
        <w:rPr>
          <w:rFonts w:asciiTheme="minorHAnsi" w:hAnsiTheme="minorHAnsi" w:cstheme="minorHAnsi"/>
          <w:b/>
          <w:i/>
          <w:sz w:val="24"/>
        </w:rPr>
        <w:t>e</w:t>
      </w:r>
      <w:r w:rsidRPr="007B6D22">
        <w:rPr>
          <w:rFonts w:asciiTheme="minorHAnsi" w:hAnsiTheme="minorHAnsi" w:cstheme="minorHAnsi"/>
          <w:b/>
          <w:i/>
          <w:sz w:val="24"/>
        </w:rPr>
        <w:t>tc</w:t>
      </w:r>
      <w:proofErr w:type="spellEnd"/>
      <w:r w:rsidR="00813D75" w:rsidRPr="007B6D22">
        <w:rPr>
          <w:rFonts w:asciiTheme="minorHAnsi" w:hAnsiTheme="minorHAnsi" w:cstheme="minorHAnsi"/>
          <w:b/>
          <w:i/>
          <w:sz w:val="24"/>
        </w:rPr>
        <w:t>/</w:t>
      </w:r>
      <w:proofErr w:type="spellStart"/>
      <w:proofErr w:type="gramStart"/>
      <w:r w:rsidR="00813D75" w:rsidRPr="007B6D22">
        <w:rPr>
          <w:rFonts w:asciiTheme="minorHAnsi" w:hAnsiTheme="minorHAnsi" w:cstheme="minorHAnsi"/>
          <w:b/>
          <w:i/>
          <w:sz w:val="24"/>
        </w:rPr>
        <w:t>init.d</w:t>
      </w:r>
      <w:proofErr w:type="spellEnd"/>
      <w:proofErr w:type="gramEnd"/>
      <w:r w:rsidR="00813D75" w:rsidRPr="007B6D22">
        <w:rPr>
          <w:rFonts w:asciiTheme="minorHAnsi" w:hAnsiTheme="minorHAnsi" w:cstheme="minorHAnsi"/>
          <w:b/>
          <w:i/>
          <w:sz w:val="24"/>
        </w:rPr>
        <w:t>/</w:t>
      </w:r>
      <w:proofErr w:type="spellStart"/>
      <w:r w:rsidR="00057B64" w:rsidRPr="007B6D22">
        <w:rPr>
          <w:rFonts w:asciiTheme="minorHAnsi" w:hAnsiTheme="minorHAnsi" w:cstheme="minorHAnsi"/>
          <w:b/>
          <w:i/>
          <w:sz w:val="24"/>
        </w:rPr>
        <w:t>script</w:t>
      </w:r>
      <w:r w:rsidR="007362D9" w:rsidRPr="007B6D22">
        <w:rPr>
          <w:rFonts w:asciiTheme="minorHAnsi" w:hAnsiTheme="minorHAnsi" w:cstheme="minorHAnsi"/>
          <w:b/>
          <w:i/>
          <w:sz w:val="24"/>
        </w:rPr>
        <w:t>_de_</w:t>
      </w:r>
      <w:r w:rsidR="00813D75" w:rsidRPr="007B6D22">
        <w:rPr>
          <w:rFonts w:asciiTheme="minorHAnsi" w:hAnsiTheme="minorHAnsi" w:cstheme="minorHAnsi"/>
          <w:b/>
          <w:i/>
          <w:sz w:val="24"/>
        </w:rPr>
        <w:t>demonio</w:t>
      </w:r>
      <w:proofErr w:type="spellEnd"/>
      <w:r w:rsidR="00813D75" w:rsidRPr="007B6D22">
        <w:rPr>
          <w:rFonts w:asciiTheme="minorHAnsi" w:hAnsiTheme="minorHAnsi" w:cstheme="minorHAnsi"/>
          <w:b/>
          <w:i/>
          <w:sz w:val="24"/>
        </w:rPr>
        <w:t xml:space="preserve"> acción</w:t>
      </w:r>
    </w:p>
    <w:p w:rsidR="00C460D7" w:rsidRPr="006738EA" w:rsidRDefault="00C460D7" w:rsidP="00813D75">
      <w:pPr>
        <w:ind w:firstLine="708"/>
        <w:rPr>
          <w:rFonts w:asciiTheme="minorHAnsi" w:hAnsiTheme="minorHAnsi" w:cstheme="minorHAnsi"/>
          <w:sz w:val="24"/>
        </w:rPr>
      </w:pPr>
      <w:r w:rsidRPr="006738EA">
        <w:rPr>
          <w:rFonts w:asciiTheme="minorHAnsi" w:hAnsiTheme="minorHAnsi" w:cstheme="minorHAnsi"/>
          <w:sz w:val="24"/>
        </w:rPr>
        <w:t>Los parámetros de acción básicos</w:t>
      </w:r>
      <w:r w:rsidR="00A02F37">
        <w:rPr>
          <w:rFonts w:asciiTheme="minorHAnsi" w:hAnsiTheme="minorHAnsi" w:cstheme="minorHAnsi"/>
          <w:sz w:val="24"/>
        </w:rPr>
        <w:t xml:space="preserve"> (hay más)</w:t>
      </w:r>
      <w:r w:rsidRPr="006738EA">
        <w:rPr>
          <w:rFonts w:asciiTheme="minorHAnsi" w:hAnsiTheme="minorHAnsi" w:cstheme="minorHAnsi"/>
          <w:sz w:val="24"/>
        </w:rPr>
        <w:t xml:space="preserve"> que </w:t>
      </w:r>
      <w:r w:rsidR="00813D75">
        <w:rPr>
          <w:rFonts w:asciiTheme="minorHAnsi" w:hAnsiTheme="minorHAnsi" w:cstheme="minorHAnsi"/>
          <w:sz w:val="24"/>
        </w:rPr>
        <w:t>puede ace</w:t>
      </w:r>
      <w:r w:rsidRPr="006738EA">
        <w:rPr>
          <w:rFonts w:asciiTheme="minorHAnsi" w:hAnsiTheme="minorHAnsi" w:cstheme="minorHAnsi"/>
          <w:sz w:val="24"/>
        </w:rPr>
        <w:t xml:space="preserve">ptar </w:t>
      </w:r>
      <w:r w:rsidR="00813D75">
        <w:rPr>
          <w:rFonts w:asciiTheme="minorHAnsi" w:hAnsiTheme="minorHAnsi" w:cstheme="minorHAnsi"/>
          <w:sz w:val="24"/>
        </w:rPr>
        <w:t>un shell de demonio</w:t>
      </w:r>
      <w:r w:rsidRPr="006738EA">
        <w:rPr>
          <w:rFonts w:asciiTheme="minorHAnsi" w:hAnsiTheme="minorHAnsi" w:cstheme="minorHAnsi"/>
          <w:sz w:val="24"/>
        </w:rPr>
        <w:t xml:space="preserve"> son:</w:t>
      </w:r>
    </w:p>
    <w:p w:rsidR="00C460D7" w:rsidRPr="006738EA" w:rsidRDefault="00C460D7" w:rsidP="005C2694">
      <w:pPr>
        <w:ind w:firstLine="708"/>
        <w:rPr>
          <w:rFonts w:asciiTheme="minorHAnsi" w:hAnsiTheme="minorHAnsi" w:cstheme="minorHAnsi"/>
          <w:sz w:val="24"/>
        </w:rPr>
      </w:pPr>
      <w:proofErr w:type="spellStart"/>
      <w:r w:rsidRPr="005C2694">
        <w:rPr>
          <w:rFonts w:asciiTheme="minorHAnsi" w:hAnsiTheme="minorHAnsi" w:cstheme="minorHAnsi"/>
          <w:i/>
          <w:sz w:val="24"/>
        </w:rPr>
        <w:t>start</w:t>
      </w:r>
      <w:proofErr w:type="spellEnd"/>
      <w:r w:rsidR="00EF01DA">
        <w:rPr>
          <w:rFonts w:asciiTheme="minorHAnsi" w:hAnsiTheme="minorHAnsi" w:cstheme="minorHAnsi"/>
          <w:sz w:val="24"/>
        </w:rPr>
        <w:t xml:space="preserve">: para iniciar el demonio; </w:t>
      </w:r>
      <w:r w:rsidRPr="005C2694">
        <w:rPr>
          <w:rFonts w:asciiTheme="minorHAnsi" w:hAnsiTheme="minorHAnsi" w:cstheme="minorHAnsi"/>
          <w:i/>
          <w:sz w:val="24"/>
        </w:rPr>
        <w:t>stop</w:t>
      </w:r>
      <w:r w:rsidRPr="006738EA">
        <w:rPr>
          <w:rFonts w:asciiTheme="minorHAnsi" w:hAnsiTheme="minorHAnsi" w:cstheme="minorHAnsi"/>
          <w:sz w:val="24"/>
        </w:rPr>
        <w:t>: para parar el demonio</w:t>
      </w:r>
      <w:r w:rsidR="00EF01DA">
        <w:rPr>
          <w:rFonts w:asciiTheme="minorHAnsi" w:hAnsiTheme="minorHAnsi" w:cstheme="minorHAnsi"/>
          <w:sz w:val="24"/>
        </w:rPr>
        <w:t xml:space="preserve">; </w:t>
      </w:r>
      <w:proofErr w:type="spellStart"/>
      <w:r w:rsidRPr="005C2694">
        <w:rPr>
          <w:rFonts w:asciiTheme="minorHAnsi" w:hAnsiTheme="minorHAnsi" w:cstheme="minorHAnsi"/>
          <w:i/>
          <w:sz w:val="24"/>
        </w:rPr>
        <w:t>restart</w:t>
      </w:r>
      <w:proofErr w:type="spellEnd"/>
      <w:r w:rsidRPr="006738EA">
        <w:rPr>
          <w:rFonts w:asciiTheme="minorHAnsi" w:hAnsiTheme="minorHAnsi" w:cstheme="minorHAnsi"/>
          <w:sz w:val="24"/>
        </w:rPr>
        <w:t>: reinicia el demonio y sirve para que se vuelvan a lee</w:t>
      </w:r>
      <w:r w:rsidR="00EF01DA">
        <w:rPr>
          <w:rFonts w:asciiTheme="minorHAnsi" w:hAnsiTheme="minorHAnsi" w:cstheme="minorHAnsi"/>
          <w:sz w:val="24"/>
        </w:rPr>
        <w:t xml:space="preserve">r sus archivos de configuración y </w:t>
      </w:r>
      <w:proofErr w:type="spellStart"/>
      <w:r w:rsidR="009D77B4" w:rsidRPr="005C2694">
        <w:rPr>
          <w:rFonts w:asciiTheme="minorHAnsi" w:hAnsiTheme="minorHAnsi" w:cstheme="minorHAnsi"/>
          <w:i/>
          <w:sz w:val="24"/>
        </w:rPr>
        <w:t>reload</w:t>
      </w:r>
      <w:proofErr w:type="spellEnd"/>
      <w:r w:rsidRPr="006738EA">
        <w:rPr>
          <w:rFonts w:asciiTheme="minorHAnsi" w:hAnsiTheme="minorHAnsi" w:cstheme="minorHAnsi"/>
          <w:sz w:val="24"/>
        </w:rPr>
        <w:t>: aunque no todos los demonios lo permiten, esta acción permite recargar los archivos de configuración sin tener que parar el demonio.</w:t>
      </w:r>
    </w:p>
    <w:p w:rsidR="00C460D7" w:rsidRPr="006738EA" w:rsidRDefault="00C460D7" w:rsidP="009D77B4">
      <w:pPr>
        <w:ind w:firstLine="708"/>
        <w:rPr>
          <w:rFonts w:asciiTheme="minorHAnsi" w:hAnsiTheme="minorHAnsi" w:cstheme="minorHAnsi"/>
          <w:sz w:val="24"/>
        </w:rPr>
      </w:pPr>
      <w:r w:rsidRPr="006738EA">
        <w:rPr>
          <w:rFonts w:asciiTheme="minorHAnsi" w:hAnsiTheme="minorHAnsi" w:cstheme="minorHAnsi"/>
          <w:sz w:val="24"/>
        </w:rPr>
        <w:t>Por ejemplo:</w:t>
      </w:r>
    </w:p>
    <w:p w:rsidR="00C460D7" w:rsidRPr="006738EA" w:rsidRDefault="00C460D7" w:rsidP="009D77B4">
      <w:pPr>
        <w:ind w:firstLine="708"/>
        <w:rPr>
          <w:rFonts w:asciiTheme="minorHAnsi" w:hAnsiTheme="minorHAnsi" w:cstheme="minorHAnsi"/>
          <w:sz w:val="24"/>
        </w:rPr>
      </w:pPr>
      <w:r w:rsidRPr="00A02F37">
        <w:rPr>
          <w:rFonts w:asciiTheme="minorHAnsi" w:hAnsiTheme="minorHAnsi" w:cstheme="minorHAnsi"/>
          <w:b/>
          <w:sz w:val="24"/>
        </w:rPr>
        <w:t>#/</w:t>
      </w:r>
      <w:proofErr w:type="spellStart"/>
      <w:r w:rsidR="0061046B" w:rsidRPr="00A02F37">
        <w:rPr>
          <w:rFonts w:asciiTheme="minorHAnsi" w:hAnsiTheme="minorHAnsi" w:cstheme="minorHAnsi"/>
          <w:b/>
          <w:sz w:val="24"/>
        </w:rPr>
        <w:t>e</w:t>
      </w:r>
      <w:r w:rsidRPr="00A02F37">
        <w:rPr>
          <w:rFonts w:asciiTheme="minorHAnsi" w:hAnsiTheme="minorHAnsi" w:cstheme="minorHAnsi"/>
          <w:b/>
          <w:sz w:val="24"/>
        </w:rPr>
        <w:t>tc</w:t>
      </w:r>
      <w:proofErr w:type="spellEnd"/>
      <w:r w:rsidRPr="00A02F37">
        <w:rPr>
          <w:rFonts w:asciiTheme="minorHAnsi" w:hAnsiTheme="minorHAnsi" w:cstheme="minorHAnsi"/>
          <w:b/>
          <w:sz w:val="24"/>
        </w:rPr>
        <w:t>/</w:t>
      </w:r>
      <w:proofErr w:type="spellStart"/>
      <w:proofErr w:type="gramStart"/>
      <w:r w:rsidRPr="00A02F37">
        <w:rPr>
          <w:rFonts w:asciiTheme="minorHAnsi" w:hAnsiTheme="minorHAnsi" w:cstheme="minorHAnsi"/>
          <w:b/>
          <w:sz w:val="24"/>
        </w:rPr>
        <w:t>init.d</w:t>
      </w:r>
      <w:proofErr w:type="spellEnd"/>
      <w:proofErr w:type="gramEnd"/>
      <w:r w:rsidRPr="00A02F37">
        <w:rPr>
          <w:rFonts w:asciiTheme="minorHAnsi" w:hAnsiTheme="minorHAnsi" w:cstheme="minorHAnsi"/>
          <w:b/>
          <w:sz w:val="24"/>
        </w:rPr>
        <w:t>/</w:t>
      </w:r>
      <w:proofErr w:type="spellStart"/>
      <w:r w:rsidRPr="00A02F37">
        <w:rPr>
          <w:rFonts w:asciiTheme="minorHAnsi" w:hAnsiTheme="minorHAnsi" w:cstheme="minorHAnsi"/>
          <w:b/>
          <w:sz w:val="24"/>
        </w:rPr>
        <w:t>cups</w:t>
      </w:r>
      <w:r w:rsidR="008566A9">
        <w:rPr>
          <w:rFonts w:asciiTheme="minorHAnsi" w:hAnsiTheme="minorHAnsi" w:cstheme="minorHAnsi"/>
          <w:b/>
          <w:sz w:val="24"/>
        </w:rPr>
        <w:t>d</w:t>
      </w:r>
      <w:proofErr w:type="spellEnd"/>
      <w:r w:rsidRPr="00A02F37">
        <w:rPr>
          <w:rFonts w:asciiTheme="minorHAnsi" w:hAnsiTheme="minorHAnsi" w:cstheme="minorHAnsi"/>
          <w:b/>
          <w:sz w:val="24"/>
        </w:rPr>
        <w:t xml:space="preserve"> </w:t>
      </w:r>
      <w:proofErr w:type="spellStart"/>
      <w:r w:rsidRPr="00A02F37">
        <w:rPr>
          <w:rFonts w:asciiTheme="minorHAnsi" w:hAnsiTheme="minorHAnsi" w:cstheme="minorHAnsi"/>
          <w:b/>
          <w:sz w:val="24"/>
        </w:rPr>
        <w:t>start</w:t>
      </w:r>
      <w:proofErr w:type="spellEnd"/>
      <w:r w:rsidR="00A02F37" w:rsidRPr="00A02F37">
        <w:rPr>
          <w:rFonts w:asciiTheme="minorHAnsi" w:hAnsiTheme="minorHAnsi" w:cstheme="minorHAnsi"/>
          <w:b/>
          <w:sz w:val="24"/>
        </w:rPr>
        <w:t xml:space="preserve"> </w:t>
      </w:r>
      <w:r w:rsidR="00A02F37">
        <w:rPr>
          <w:rFonts w:asciiTheme="minorHAnsi" w:hAnsiTheme="minorHAnsi" w:cstheme="minorHAnsi"/>
          <w:sz w:val="24"/>
        </w:rPr>
        <w:t xml:space="preserve">(en mi instalación se llama </w:t>
      </w:r>
      <w:r w:rsidR="00A02F37" w:rsidRPr="00F03904">
        <w:rPr>
          <w:rFonts w:asciiTheme="minorHAnsi" w:hAnsiTheme="minorHAnsi" w:cstheme="minorHAnsi"/>
          <w:b/>
          <w:sz w:val="24"/>
        </w:rPr>
        <w:t>cups</w:t>
      </w:r>
      <w:r w:rsidR="00A02F37">
        <w:rPr>
          <w:rFonts w:asciiTheme="minorHAnsi" w:hAnsiTheme="minorHAnsi" w:cstheme="minorHAnsi"/>
          <w:sz w:val="24"/>
        </w:rPr>
        <w:t>)</w:t>
      </w:r>
    </w:p>
    <w:p w:rsidR="00C460D7" w:rsidRPr="006738EA" w:rsidRDefault="00C460D7" w:rsidP="009D77B4">
      <w:pPr>
        <w:ind w:firstLine="708"/>
        <w:rPr>
          <w:rFonts w:asciiTheme="minorHAnsi" w:hAnsiTheme="minorHAnsi" w:cstheme="minorHAnsi"/>
          <w:sz w:val="24"/>
        </w:rPr>
      </w:pPr>
      <w:r w:rsidRPr="00A02F37">
        <w:rPr>
          <w:rFonts w:asciiTheme="minorHAnsi" w:hAnsiTheme="minorHAnsi" w:cstheme="minorHAnsi"/>
          <w:b/>
          <w:sz w:val="24"/>
        </w:rPr>
        <w:t>#/</w:t>
      </w:r>
      <w:proofErr w:type="spellStart"/>
      <w:r w:rsidR="0061046B" w:rsidRPr="00A02F37">
        <w:rPr>
          <w:rFonts w:asciiTheme="minorHAnsi" w:hAnsiTheme="minorHAnsi" w:cstheme="minorHAnsi"/>
          <w:b/>
          <w:sz w:val="24"/>
        </w:rPr>
        <w:t>e</w:t>
      </w:r>
      <w:r w:rsidRPr="00A02F37">
        <w:rPr>
          <w:rFonts w:asciiTheme="minorHAnsi" w:hAnsiTheme="minorHAnsi" w:cstheme="minorHAnsi"/>
          <w:b/>
          <w:sz w:val="24"/>
        </w:rPr>
        <w:t>tc</w:t>
      </w:r>
      <w:proofErr w:type="spellEnd"/>
      <w:r w:rsidRPr="00A02F37">
        <w:rPr>
          <w:rFonts w:asciiTheme="minorHAnsi" w:hAnsiTheme="minorHAnsi" w:cstheme="minorHAnsi"/>
          <w:b/>
          <w:sz w:val="24"/>
        </w:rPr>
        <w:t>/</w:t>
      </w:r>
      <w:proofErr w:type="spellStart"/>
      <w:proofErr w:type="gramStart"/>
      <w:r w:rsidRPr="00A02F37">
        <w:rPr>
          <w:rFonts w:asciiTheme="minorHAnsi" w:hAnsiTheme="minorHAnsi" w:cstheme="minorHAnsi"/>
          <w:b/>
          <w:sz w:val="24"/>
        </w:rPr>
        <w:t>init.d</w:t>
      </w:r>
      <w:proofErr w:type="spellEnd"/>
      <w:proofErr w:type="gramEnd"/>
      <w:r w:rsidRPr="00A02F37">
        <w:rPr>
          <w:rFonts w:asciiTheme="minorHAnsi" w:hAnsiTheme="minorHAnsi" w:cstheme="minorHAnsi"/>
          <w:b/>
          <w:sz w:val="24"/>
        </w:rPr>
        <w:t>/</w:t>
      </w:r>
      <w:proofErr w:type="spellStart"/>
      <w:r w:rsidRPr="00A02F37">
        <w:rPr>
          <w:rFonts w:asciiTheme="minorHAnsi" w:hAnsiTheme="minorHAnsi" w:cstheme="minorHAnsi"/>
          <w:b/>
          <w:sz w:val="24"/>
        </w:rPr>
        <w:t>networking</w:t>
      </w:r>
      <w:proofErr w:type="spellEnd"/>
      <w:r w:rsidRPr="00A02F37">
        <w:rPr>
          <w:rFonts w:asciiTheme="minorHAnsi" w:hAnsiTheme="minorHAnsi" w:cstheme="minorHAnsi"/>
          <w:b/>
          <w:sz w:val="24"/>
        </w:rPr>
        <w:t xml:space="preserve"> </w:t>
      </w:r>
      <w:proofErr w:type="spellStart"/>
      <w:r w:rsidRPr="00A02F37">
        <w:rPr>
          <w:rFonts w:asciiTheme="minorHAnsi" w:hAnsiTheme="minorHAnsi" w:cstheme="minorHAnsi"/>
          <w:b/>
          <w:sz w:val="24"/>
        </w:rPr>
        <w:t>restart</w:t>
      </w:r>
      <w:proofErr w:type="spellEnd"/>
      <w:r w:rsidR="00A02F37">
        <w:rPr>
          <w:rFonts w:asciiTheme="minorHAnsi" w:hAnsiTheme="minorHAnsi" w:cstheme="minorHAnsi"/>
          <w:sz w:val="24"/>
        </w:rPr>
        <w:t xml:space="preserve"> (en mi instalación es </w:t>
      </w:r>
      <w:proofErr w:type="spellStart"/>
      <w:r w:rsidR="00A02F37" w:rsidRPr="00F03904">
        <w:rPr>
          <w:rFonts w:asciiTheme="minorHAnsi" w:hAnsiTheme="minorHAnsi" w:cstheme="minorHAnsi"/>
          <w:b/>
          <w:sz w:val="24"/>
        </w:rPr>
        <w:t>network</w:t>
      </w:r>
      <w:proofErr w:type="spellEnd"/>
      <w:r w:rsidR="00A02F37" w:rsidRPr="00F03904">
        <w:rPr>
          <w:rFonts w:asciiTheme="minorHAnsi" w:hAnsiTheme="minorHAnsi" w:cstheme="minorHAnsi"/>
          <w:b/>
          <w:sz w:val="24"/>
        </w:rPr>
        <w:t>-manager</w:t>
      </w:r>
      <w:r w:rsidR="00A02F37">
        <w:rPr>
          <w:rFonts w:asciiTheme="minorHAnsi" w:hAnsiTheme="minorHAnsi" w:cstheme="minorHAnsi"/>
          <w:sz w:val="24"/>
        </w:rPr>
        <w:t>)</w:t>
      </w:r>
    </w:p>
    <w:p w:rsidR="00C460D7" w:rsidRPr="006738EA" w:rsidRDefault="00C460D7" w:rsidP="009D77B4">
      <w:pPr>
        <w:ind w:firstLine="708"/>
        <w:rPr>
          <w:rFonts w:asciiTheme="minorHAnsi" w:hAnsiTheme="minorHAnsi" w:cstheme="minorHAnsi"/>
          <w:sz w:val="24"/>
        </w:rPr>
      </w:pPr>
      <w:r w:rsidRPr="006738EA">
        <w:rPr>
          <w:rFonts w:asciiTheme="minorHAnsi" w:hAnsiTheme="minorHAnsi" w:cstheme="minorHAnsi"/>
          <w:sz w:val="24"/>
        </w:rPr>
        <w:t>La primera línea pone en marcha el servicio de administración de impresoras CUPS y la segunda reinicia la red leyendo sus archivos de configuración.</w:t>
      </w:r>
    </w:p>
    <w:p w:rsidR="00C460D7" w:rsidRPr="006738EA" w:rsidRDefault="00C460D7" w:rsidP="009D77B4">
      <w:pPr>
        <w:ind w:firstLine="708"/>
        <w:rPr>
          <w:rFonts w:asciiTheme="minorHAnsi" w:hAnsiTheme="minorHAnsi" w:cstheme="minorHAnsi"/>
          <w:sz w:val="24"/>
        </w:rPr>
      </w:pPr>
      <w:r w:rsidRPr="006738EA">
        <w:rPr>
          <w:rFonts w:asciiTheme="minorHAnsi" w:hAnsiTheme="minorHAnsi" w:cstheme="minorHAnsi"/>
          <w:sz w:val="24"/>
        </w:rPr>
        <w:t>Algunas distribuciones disponen de</w:t>
      </w:r>
      <w:r w:rsidR="00057B64">
        <w:rPr>
          <w:rFonts w:asciiTheme="minorHAnsi" w:hAnsiTheme="minorHAnsi" w:cstheme="minorHAnsi"/>
          <w:sz w:val="24"/>
        </w:rPr>
        <w:t xml:space="preserve"> </w:t>
      </w:r>
      <w:r w:rsidRPr="006738EA">
        <w:rPr>
          <w:rFonts w:asciiTheme="minorHAnsi" w:hAnsiTheme="minorHAnsi" w:cstheme="minorHAnsi"/>
          <w:sz w:val="24"/>
        </w:rPr>
        <w:t>l</w:t>
      </w:r>
      <w:r w:rsidR="00057B64">
        <w:rPr>
          <w:rFonts w:asciiTheme="minorHAnsi" w:hAnsiTheme="minorHAnsi" w:cstheme="minorHAnsi"/>
          <w:sz w:val="24"/>
        </w:rPr>
        <w:t>a</w:t>
      </w:r>
      <w:r w:rsidRPr="006738EA">
        <w:rPr>
          <w:rFonts w:asciiTheme="minorHAnsi" w:hAnsiTheme="minorHAnsi" w:cstheme="minorHAnsi"/>
          <w:sz w:val="24"/>
        </w:rPr>
        <w:t xml:space="preserve"> orden </w:t>
      </w:r>
      <w:proofErr w:type="spellStart"/>
      <w:r w:rsidRPr="005C2694">
        <w:rPr>
          <w:rFonts w:asciiTheme="minorHAnsi" w:hAnsiTheme="minorHAnsi" w:cstheme="minorHAnsi"/>
          <w:b/>
          <w:sz w:val="24"/>
        </w:rPr>
        <w:t>service</w:t>
      </w:r>
      <w:proofErr w:type="spellEnd"/>
      <w:r w:rsidRPr="006738EA">
        <w:rPr>
          <w:rFonts w:asciiTheme="minorHAnsi" w:hAnsiTheme="minorHAnsi" w:cstheme="minorHAnsi"/>
          <w:sz w:val="24"/>
        </w:rPr>
        <w:t> que permite hacer lo mismo sin especificar la ruta completa:</w:t>
      </w:r>
    </w:p>
    <w:p w:rsidR="00C460D7" w:rsidRDefault="00C460D7" w:rsidP="009D77B4">
      <w:pPr>
        <w:ind w:firstLine="708"/>
        <w:rPr>
          <w:rFonts w:asciiTheme="minorHAnsi" w:hAnsiTheme="minorHAnsi" w:cstheme="minorHAnsi"/>
          <w:b/>
          <w:sz w:val="24"/>
        </w:rPr>
      </w:pPr>
      <w:r w:rsidRPr="00987821">
        <w:rPr>
          <w:rFonts w:asciiTheme="minorHAnsi" w:hAnsiTheme="minorHAnsi" w:cstheme="minorHAnsi"/>
          <w:b/>
          <w:sz w:val="24"/>
        </w:rPr>
        <w:t>#</w:t>
      </w:r>
      <w:proofErr w:type="spellStart"/>
      <w:r w:rsidR="009D77B4" w:rsidRPr="00987821">
        <w:rPr>
          <w:rFonts w:asciiTheme="minorHAnsi" w:hAnsiTheme="minorHAnsi" w:cstheme="minorHAnsi"/>
          <w:b/>
          <w:sz w:val="24"/>
        </w:rPr>
        <w:t>s</w:t>
      </w:r>
      <w:r w:rsidRPr="00987821">
        <w:rPr>
          <w:rFonts w:asciiTheme="minorHAnsi" w:hAnsiTheme="minorHAnsi" w:cstheme="minorHAnsi"/>
          <w:b/>
          <w:sz w:val="24"/>
        </w:rPr>
        <w:t>ervice</w:t>
      </w:r>
      <w:proofErr w:type="spellEnd"/>
      <w:r w:rsidRPr="00987821">
        <w:rPr>
          <w:rFonts w:asciiTheme="minorHAnsi" w:hAnsiTheme="minorHAnsi" w:cstheme="minorHAnsi"/>
          <w:b/>
          <w:sz w:val="24"/>
        </w:rPr>
        <w:t xml:space="preserve"> </w:t>
      </w:r>
      <w:proofErr w:type="spellStart"/>
      <w:r w:rsidRPr="00987821">
        <w:rPr>
          <w:rFonts w:asciiTheme="minorHAnsi" w:hAnsiTheme="minorHAnsi" w:cstheme="minorHAnsi"/>
          <w:b/>
          <w:sz w:val="24"/>
        </w:rPr>
        <w:t>cupsd</w:t>
      </w:r>
      <w:proofErr w:type="spellEnd"/>
      <w:r w:rsidRPr="00987821">
        <w:rPr>
          <w:rFonts w:asciiTheme="minorHAnsi" w:hAnsiTheme="minorHAnsi" w:cstheme="minorHAnsi"/>
          <w:b/>
          <w:sz w:val="24"/>
        </w:rPr>
        <w:t xml:space="preserve"> stop</w:t>
      </w:r>
    </w:p>
    <w:p w:rsidR="008566A9" w:rsidRDefault="008566A9" w:rsidP="009D77B4">
      <w:pPr>
        <w:ind w:firstLine="708"/>
        <w:rPr>
          <w:rFonts w:asciiTheme="minorHAnsi" w:hAnsiTheme="minorHAnsi" w:cstheme="minorHAnsi"/>
          <w:b/>
          <w:sz w:val="24"/>
        </w:rPr>
      </w:pPr>
    </w:p>
    <w:p w:rsidR="0085509A" w:rsidRPr="008566A9" w:rsidRDefault="008566A9" w:rsidP="008566A9">
      <w:pPr>
        <w:shd w:val="clear" w:color="auto" w:fill="D9D9D9" w:themeFill="background1" w:themeFillShade="D9"/>
        <w:ind w:firstLine="708"/>
        <w:rPr>
          <w:rFonts w:asciiTheme="minorHAnsi" w:hAnsiTheme="minorHAnsi" w:cstheme="minorHAnsi"/>
          <w:sz w:val="24"/>
        </w:rPr>
      </w:pPr>
      <w:r w:rsidRPr="008566A9">
        <w:rPr>
          <w:rFonts w:asciiTheme="minorHAnsi" w:hAnsiTheme="minorHAnsi" w:cstheme="minorHAnsi"/>
          <w:sz w:val="24"/>
        </w:rPr>
        <w:t xml:space="preserve">En las distribuciones actuales, vemos que todo pasa por </w:t>
      </w:r>
      <w:proofErr w:type="spellStart"/>
      <w:r w:rsidRPr="008566A9">
        <w:rPr>
          <w:rFonts w:asciiTheme="minorHAnsi" w:hAnsiTheme="minorHAnsi" w:cstheme="minorHAnsi"/>
          <w:b/>
          <w:sz w:val="24"/>
        </w:rPr>
        <w:t>systemd</w:t>
      </w:r>
      <w:proofErr w:type="spellEnd"/>
      <w:r w:rsidRPr="008566A9">
        <w:rPr>
          <w:rFonts w:asciiTheme="minorHAnsi" w:hAnsiTheme="minorHAnsi" w:cstheme="minorHAnsi"/>
          <w:b/>
          <w:sz w:val="24"/>
        </w:rPr>
        <w:t>/ systemctl</w:t>
      </w:r>
      <w:r w:rsidRPr="008566A9">
        <w:rPr>
          <w:rFonts w:asciiTheme="minorHAnsi" w:hAnsiTheme="minorHAnsi" w:cstheme="minorHAnsi"/>
          <w:sz w:val="24"/>
        </w:rPr>
        <w:t>.</w:t>
      </w:r>
    </w:p>
    <w:p w:rsidR="0085509A" w:rsidRDefault="0085509A" w:rsidP="009D77B4">
      <w:pPr>
        <w:ind w:firstLine="708"/>
        <w:rPr>
          <w:rFonts w:asciiTheme="minorHAnsi" w:hAnsiTheme="minorHAnsi" w:cstheme="minorHAnsi"/>
          <w:b/>
          <w:sz w:val="24"/>
        </w:rPr>
      </w:pPr>
    </w:p>
    <w:p w:rsidR="0085509A" w:rsidRDefault="0085509A" w:rsidP="009D77B4">
      <w:pPr>
        <w:ind w:firstLine="708"/>
        <w:rPr>
          <w:rFonts w:asciiTheme="minorHAnsi" w:hAnsiTheme="minorHAnsi" w:cstheme="minorHAnsi"/>
          <w:b/>
          <w:sz w:val="24"/>
        </w:rPr>
      </w:pPr>
    </w:p>
    <w:p w:rsidR="0085509A" w:rsidRDefault="0085509A" w:rsidP="009D77B4">
      <w:pPr>
        <w:ind w:firstLine="708"/>
        <w:rPr>
          <w:rFonts w:asciiTheme="minorHAnsi" w:hAnsiTheme="minorHAnsi" w:cstheme="minorHAnsi"/>
          <w:b/>
          <w:sz w:val="24"/>
        </w:rPr>
      </w:pPr>
    </w:p>
    <w:p w:rsidR="0085509A" w:rsidRDefault="0085509A"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7B6D22" w:rsidRDefault="007B6D22" w:rsidP="009D77B4">
      <w:pPr>
        <w:ind w:firstLine="708"/>
        <w:rPr>
          <w:rFonts w:asciiTheme="minorHAnsi" w:hAnsiTheme="minorHAnsi" w:cstheme="minorHAnsi"/>
          <w:b/>
          <w:sz w:val="24"/>
        </w:rPr>
      </w:pPr>
    </w:p>
    <w:p w:rsidR="0085509A" w:rsidRDefault="0085509A" w:rsidP="009D77B4">
      <w:pPr>
        <w:ind w:firstLine="708"/>
        <w:rPr>
          <w:rFonts w:asciiTheme="minorHAnsi" w:hAnsiTheme="minorHAnsi" w:cstheme="minorHAnsi"/>
          <w:b/>
          <w:sz w:val="24"/>
        </w:rPr>
      </w:pPr>
      <w:proofErr w:type="spellStart"/>
      <w:r>
        <w:rPr>
          <w:rFonts w:asciiTheme="minorHAnsi" w:hAnsiTheme="minorHAnsi" w:cstheme="minorHAnsi"/>
          <w:b/>
          <w:sz w:val="24"/>
        </w:rPr>
        <w:t>Systemd</w:t>
      </w:r>
      <w:proofErr w:type="spellEnd"/>
    </w:p>
    <w:p w:rsidR="009D4088" w:rsidRDefault="0085509A" w:rsidP="0085509A">
      <w:pPr>
        <w:ind w:firstLine="708"/>
        <w:rPr>
          <w:rFonts w:asciiTheme="minorHAnsi" w:hAnsiTheme="minorHAnsi" w:cstheme="minorHAnsi"/>
          <w:sz w:val="24"/>
          <w:shd w:val="clear" w:color="auto" w:fill="FFFFFF"/>
        </w:rPr>
      </w:pPr>
      <w:r w:rsidRPr="0085509A">
        <w:rPr>
          <w:rFonts w:asciiTheme="minorHAnsi" w:hAnsiTheme="minorHAnsi" w:cstheme="minorHAnsi"/>
          <w:sz w:val="24"/>
          <w:shd w:val="clear" w:color="auto" w:fill="FFFFFF"/>
        </w:rPr>
        <w:t xml:space="preserve">Desde 2.015, la mayoría de las principales distribuciones Linux </w:t>
      </w:r>
      <w:r>
        <w:rPr>
          <w:rFonts w:asciiTheme="minorHAnsi" w:hAnsiTheme="minorHAnsi" w:cstheme="minorHAnsi"/>
          <w:sz w:val="24"/>
          <w:shd w:val="clear" w:color="auto" w:fill="FFFFFF"/>
        </w:rPr>
        <w:t xml:space="preserve">adoptaron </w:t>
      </w:r>
      <w:proofErr w:type="spellStart"/>
      <w:r w:rsidRPr="0085509A">
        <w:rPr>
          <w:rStyle w:val="Textoennegrita"/>
          <w:rFonts w:asciiTheme="minorHAnsi" w:hAnsiTheme="minorHAnsi" w:cstheme="minorHAnsi"/>
          <w:color w:val="333333"/>
          <w:sz w:val="24"/>
          <w:shd w:val="clear" w:color="auto" w:fill="FFFFFF"/>
        </w:rPr>
        <w:t>systemd</w:t>
      </w:r>
      <w:proofErr w:type="spellEnd"/>
      <w:r w:rsidRPr="0085509A">
        <w:rPr>
          <w:rFonts w:asciiTheme="minorHAnsi" w:hAnsiTheme="minorHAnsi" w:cstheme="minorHAnsi"/>
          <w:sz w:val="24"/>
          <w:shd w:val="clear" w:color="auto" w:fill="FFFFFF"/>
        </w:rPr>
        <w:t xml:space="preserve"> como el sistema de inicio predeterminado, frente al </w:t>
      </w:r>
      <w:r>
        <w:rPr>
          <w:rFonts w:asciiTheme="minorHAnsi" w:hAnsiTheme="minorHAnsi" w:cstheme="minorHAnsi"/>
          <w:sz w:val="24"/>
          <w:shd w:val="clear" w:color="auto" w:fill="FFFFFF"/>
        </w:rPr>
        <w:t>t</w:t>
      </w:r>
      <w:r w:rsidRPr="0085509A">
        <w:rPr>
          <w:rFonts w:asciiTheme="minorHAnsi" w:hAnsiTheme="minorHAnsi" w:cstheme="minorHAnsi"/>
          <w:sz w:val="24"/>
          <w:shd w:val="clear" w:color="auto" w:fill="FFFFFF"/>
        </w:rPr>
        <w:t>radicional </w:t>
      </w:r>
      <w:proofErr w:type="spellStart"/>
      <w:r w:rsidRPr="0085509A">
        <w:rPr>
          <w:rStyle w:val="Textoennegrita"/>
          <w:rFonts w:asciiTheme="minorHAnsi" w:hAnsiTheme="minorHAnsi" w:cstheme="minorHAnsi"/>
          <w:color w:val="333333"/>
          <w:sz w:val="24"/>
          <w:shd w:val="clear" w:color="auto" w:fill="FFFFFF"/>
        </w:rPr>
        <w:t>SysV</w:t>
      </w:r>
      <w:proofErr w:type="spellEnd"/>
      <w:r w:rsidR="007D5865">
        <w:rPr>
          <w:rStyle w:val="Textoennegrita"/>
          <w:rFonts w:asciiTheme="minorHAnsi" w:hAnsiTheme="minorHAnsi" w:cstheme="minorHAnsi"/>
          <w:color w:val="333333"/>
          <w:sz w:val="24"/>
          <w:shd w:val="clear" w:color="auto" w:fill="FFFFFF"/>
        </w:rPr>
        <w:t>.</w:t>
      </w:r>
      <w:r w:rsidRPr="0085509A">
        <w:rPr>
          <w:rFonts w:asciiTheme="minorHAnsi" w:hAnsiTheme="minorHAnsi" w:cstheme="minorHAnsi"/>
          <w:sz w:val="24"/>
          <w:shd w:val="clear" w:color="auto" w:fill="FFFFFF"/>
        </w:rPr>
        <w:t xml:space="preserve"> </w:t>
      </w:r>
    </w:p>
    <w:p w:rsidR="00D90C29" w:rsidRDefault="0085509A" w:rsidP="0085509A">
      <w:pPr>
        <w:ind w:firstLine="708"/>
        <w:rPr>
          <w:rFonts w:asciiTheme="minorHAnsi" w:hAnsiTheme="minorHAnsi" w:cstheme="minorHAnsi"/>
          <w:color w:val="333333"/>
          <w:sz w:val="24"/>
          <w:shd w:val="clear" w:color="auto" w:fill="FFFFFF"/>
        </w:rPr>
      </w:pPr>
      <w:proofErr w:type="spellStart"/>
      <w:r w:rsidRPr="0085509A">
        <w:rPr>
          <w:rStyle w:val="Textoennegrita"/>
          <w:rFonts w:asciiTheme="minorHAnsi" w:hAnsiTheme="minorHAnsi" w:cstheme="minorHAnsi"/>
          <w:color w:val="333333"/>
          <w:sz w:val="24"/>
          <w:shd w:val="clear" w:color="auto" w:fill="FFFFFF"/>
        </w:rPr>
        <w:t>systemd</w:t>
      </w:r>
      <w:proofErr w:type="spellEnd"/>
      <w:r w:rsidRPr="0085509A">
        <w:rPr>
          <w:rFonts w:asciiTheme="minorHAnsi" w:hAnsiTheme="minorHAnsi" w:cstheme="minorHAnsi"/>
          <w:color w:val="333333"/>
          <w:sz w:val="24"/>
          <w:shd w:val="clear" w:color="auto" w:fill="FFFFFF"/>
        </w:rPr>
        <w:t> es un gestor del sistema y de los servicios para Linux</w:t>
      </w:r>
      <w:r>
        <w:rPr>
          <w:rFonts w:asciiTheme="minorHAnsi" w:hAnsiTheme="minorHAnsi" w:cstheme="minorHAnsi"/>
          <w:color w:val="333333"/>
          <w:sz w:val="24"/>
          <w:shd w:val="clear" w:color="auto" w:fill="FFFFFF"/>
        </w:rPr>
        <w:t>.</w:t>
      </w:r>
      <w:r w:rsidR="00BA0125">
        <w:rPr>
          <w:rFonts w:asciiTheme="minorHAnsi" w:hAnsiTheme="minorHAnsi" w:cstheme="minorHAnsi"/>
          <w:color w:val="333333"/>
          <w:sz w:val="24"/>
          <w:shd w:val="clear" w:color="auto" w:fill="FFFFFF"/>
        </w:rPr>
        <w:t xml:space="preserve"> Es el proceso padre (PID igual a 1, antes /</w:t>
      </w:r>
      <w:proofErr w:type="spellStart"/>
      <w:r w:rsidR="00BA0125">
        <w:rPr>
          <w:rFonts w:asciiTheme="minorHAnsi" w:hAnsiTheme="minorHAnsi" w:cstheme="minorHAnsi"/>
          <w:color w:val="333333"/>
          <w:sz w:val="24"/>
          <w:shd w:val="clear" w:color="auto" w:fill="FFFFFF"/>
        </w:rPr>
        <w:t>usr</w:t>
      </w:r>
      <w:proofErr w:type="spellEnd"/>
      <w:r w:rsidR="00BA0125">
        <w:rPr>
          <w:rFonts w:asciiTheme="minorHAnsi" w:hAnsiTheme="minorHAnsi" w:cstheme="minorHAnsi"/>
          <w:color w:val="333333"/>
          <w:sz w:val="24"/>
          <w:shd w:val="clear" w:color="auto" w:fill="FFFFFF"/>
        </w:rPr>
        <w:t>/</w:t>
      </w:r>
      <w:proofErr w:type="spellStart"/>
      <w:r w:rsidR="00BA0125">
        <w:rPr>
          <w:rFonts w:asciiTheme="minorHAnsi" w:hAnsiTheme="minorHAnsi" w:cstheme="minorHAnsi"/>
          <w:color w:val="333333"/>
          <w:sz w:val="24"/>
          <w:shd w:val="clear" w:color="auto" w:fill="FFFFFF"/>
        </w:rPr>
        <w:t>sbin</w:t>
      </w:r>
      <w:proofErr w:type="spellEnd"/>
      <w:r w:rsidR="00BA0125">
        <w:rPr>
          <w:rFonts w:asciiTheme="minorHAnsi" w:hAnsiTheme="minorHAnsi" w:cstheme="minorHAnsi"/>
          <w:color w:val="333333"/>
          <w:sz w:val="24"/>
          <w:shd w:val="clear" w:color="auto" w:fill="FFFFFF"/>
        </w:rPr>
        <w:t>/</w:t>
      </w:r>
      <w:proofErr w:type="spellStart"/>
      <w:r w:rsidR="00BA0125">
        <w:rPr>
          <w:rFonts w:asciiTheme="minorHAnsi" w:hAnsiTheme="minorHAnsi" w:cstheme="minorHAnsi"/>
          <w:color w:val="333333"/>
          <w:sz w:val="24"/>
          <w:shd w:val="clear" w:color="auto" w:fill="FFFFFF"/>
        </w:rPr>
        <w:t>init</w:t>
      </w:r>
      <w:proofErr w:type="spellEnd"/>
      <w:r w:rsidR="00BA0125">
        <w:rPr>
          <w:rFonts w:asciiTheme="minorHAnsi" w:hAnsiTheme="minorHAnsi" w:cstheme="minorHAnsi"/>
          <w:color w:val="333333"/>
          <w:sz w:val="24"/>
          <w:shd w:val="clear" w:color="auto" w:fill="FFFFFF"/>
        </w:rPr>
        <w:t>)</w:t>
      </w:r>
      <w:r w:rsidR="00D90C29">
        <w:rPr>
          <w:rFonts w:asciiTheme="minorHAnsi" w:hAnsiTheme="minorHAnsi" w:cstheme="minorHAnsi"/>
          <w:color w:val="333333"/>
          <w:sz w:val="24"/>
          <w:shd w:val="clear" w:color="auto" w:fill="FFFFFF"/>
        </w:rPr>
        <w:t>.</w:t>
      </w:r>
    </w:p>
    <w:p w:rsidR="00BA0125" w:rsidRDefault="00BA0125" w:rsidP="00BA0125">
      <w:pPr>
        <w:ind w:firstLine="708"/>
        <w:jc w:val="center"/>
        <w:rPr>
          <w:rFonts w:asciiTheme="minorHAnsi" w:hAnsiTheme="minorHAnsi" w:cstheme="minorHAnsi"/>
          <w:sz w:val="24"/>
          <w:shd w:val="clear" w:color="auto" w:fill="FFFFFF"/>
        </w:rPr>
      </w:pPr>
      <w:r>
        <w:rPr>
          <w:noProof/>
          <w:lang w:eastAsia="es-ES"/>
        </w:rPr>
        <w:drawing>
          <wp:inline distT="0" distB="0" distL="0" distR="0" wp14:anchorId="4DAD7F5F" wp14:editId="51922854">
            <wp:extent cx="3781425" cy="95250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81425" cy="952500"/>
                    </a:xfrm>
                    <a:prstGeom prst="rect">
                      <a:avLst/>
                    </a:prstGeom>
                  </pic:spPr>
                </pic:pic>
              </a:graphicData>
            </a:graphic>
          </wp:inline>
        </w:drawing>
      </w:r>
    </w:p>
    <w:p w:rsidR="00D90C29" w:rsidRDefault="00D90C29" w:rsidP="00D90C29">
      <w:pPr>
        <w:ind w:firstLine="708"/>
        <w:rPr>
          <w:rFonts w:asciiTheme="minorHAnsi" w:hAnsiTheme="minorHAnsi" w:cstheme="minorHAnsi"/>
          <w:sz w:val="24"/>
          <w:shd w:val="clear" w:color="auto" w:fill="FFFFFF"/>
        </w:rPr>
      </w:pPr>
      <w:r>
        <w:rPr>
          <w:rFonts w:asciiTheme="minorHAnsi" w:hAnsiTheme="minorHAnsi" w:cstheme="minorHAnsi"/>
          <w:sz w:val="24"/>
          <w:shd w:val="clear" w:color="auto" w:fill="FFFFFF"/>
        </w:rPr>
        <w:t xml:space="preserve">Vamos a ver brevemente </w:t>
      </w:r>
      <w:proofErr w:type="spellStart"/>
      <w:r w:rsidRPr="007D5865">
        <w:rPr>
          <w:rFonts w:asciiTheme="minorHAnsi" w:hAnsiTheme="minorHAnsi" w:cstheme="minorHAnsi"/>
          <w:b/>
          <w:sz w:val="24"/>
          <w:shd w:val="clear" w:color="auto" w:fill="FFFFFF"/>
        </w:rPr>
        <w:t>systemd</w:t>
      </w:r>
      <w:proofErr w:type="spellEnd"/>
      <w:r w:rsidRPr="0085509A">
        <w:rPr>
          <w:rFonts w:asciiTheme="minorHAnsi" w:hAnsiTheme="minorHAnsi" w:cstheme="minorHAnsi"/>
          <w:sz w:val="24"/>
          <w:shd w:val="clear" w:color="auto" w:fill="FFFFFF"/>
        </w:rPr>
        <w:t xml:space="preserve"> y </w:t>
      </w:r>
      <w:r w:rsidRPr="0085509A">
        <w:rPr>
          <w:rStyle w:val="Textoennegrita"/>
          <w:rFonts w:asciiTheme="minorHAnsi" w:hAnsiTheme="minorHAnsi" w:cstheme="minorHAnsi"/>
          <w:color w:val="333333"/>
          <w:sz w:val="24"/>
          <w:shd w:val="clear" w:color="auto" w:fill="FFFFFF"/>
        </w:rPr>
        <w:t>systemctl</w:t>
      </w:r>
      <w:r w:rsidRPr="0085509A">
        <w:rPr>
          <w:rFonts w:asciiTheme="minorHAnsi" w:hAnsiTheme="minorHAnsi" w:cstheme="minorHAnsi"/>
          <w:sz w:val="24"/>
          <w:shd w:val="clear" w:color="auto" w:fill="FFFFFF"/>
        </w:rPr>
        <w:t>, que es la herramienta central para controlar</w:t>
      </w:r>
      <w:r>
        <w:rPr>
          <w:rFonts w:asciiTheme="minorHAnsi" w:hAnsiTheme="minorHAnsi" w:cstheme="minorHAnsi"/>
          <w:sz w:val="24"/>
          <w:shd w:val="clear" w:color="auto" w:fill="FFFFFF"/>
        </w:rPr>
        <w:t xml:space="preserve">, entre otras cosas, los servicios. </w:t>
      </w:r>
    </w:p>
    <w:p w:rsidR="008566A9" w:rsidRDefault="002B3006" w:rsidP="0085509A">
      <w:pPr>
        <w:ind w:firstLine="708"/>
        <w:rPr>
          <w:rFonts w:asciiTheme="minorHAnsi" w:hAnsiTheme="minorHAnsi" w:cstheme="minorHAnsi"/>
          <w:sz w:val="24"/>
        </w:rPr>
      </w:pPr>
      <w:r>
        <w:rPr>
          <w:rFonts w:asciiTheme="minorHAnsi" w:hAnsiTheme="minorHAnsi" w:cstheme="minorHAnsi"/>
          <w:sz w:val="24"/>
        </w:rPr>
        <w:t xml:space="preserve">Con el comando systemctl podemos ver todo lo que se puede gestionar con esta herramienta (se llaman </w:t>
      </w:r>
      <w:r w:rsidRPr="002B3006">
        <w:rPr>
          <w:rFonts w:asciiTheme="minorHAnsi" w:hAnsiTheme="minorHAnsi" w:cstheme="minorHAnsi"/>
          <w:b/>
          <w:sz w:val="24"/>
        </w:rPr>
        <w:t>unidades</w:t>
      </w:r>
      <w:r>
        <w:rPr>
          <w:rFonts w:asciiTheme="minorHAnsi" w:hAnsiTheme="minorHAnsi" w:cstheme="minorHAnsi"/>
          <w:sz w:val="24"/>
        </w:rPr>
        <w:t xml:space="preserve">). Prestaremos especial atención a las que terminan </w:t>
      </w:r>
      <w:proofErr w:type="gramStart"/>
      <w:r>
        <w:rPr>
          <w:rFonts w:asciiTheme="minorHAnsi" w:hAnsiTheme="minorHAnsi" w:cstheme="minorHAnsi"/>
          <w:sz w:val="24"/>
        </w:rPr>
        <w:t xml:space="preserve">en </w:t>
      </w:r>
      <w:r w:rsidRPr="007D5865">
        <w:rPr>
          <w:rFonts w:asciiTheme="minorHAnsi" w:hAnsiTheme="minorHAnsi" w:cstheme="minorHAnsi"/>
          <w:b/>
          <w:i/>
          <w:sz w:val="24"/>
        </w:rPr>
        <w:t>.</w:t>
      </w:r>
      <w:proofErr w:type="spellStart"/>
      <w:r w:rsidRPr="007D5865">
        <w:rPr>
          <w:rFonts w:asciiTheme="minorHAnsi" w:hAnsiTheme="minorHAnsi" w:cstheme="minorHAnsi"/>
          <w:b/>
          <w:i/>
          <w:sz w:val="24"/>
        </w:rPr>
        <w:t>service</w:t>
      </w:r>
      <w:proofErr w:type="spellEnd"/>
      <w:proofErr w:type="gramEnd"/>
      <w:r w:rsidR="00240CF7">
        <w:rPr>
          <w:rFonts w:asciiTheme="minorHAnsi" w:hAnsiTheme="minorHAnsi" w:cstheme="minorHAnsi"/>
          <w:sz w:val="24"/>
        </w:rPr>
        <w:t xml:space="preserve">, es decir, a las </w:t>
      </w:r>
      <w:r w:rsidR="00240CF7" w:rsidRPr="00240CF7">
        <w:rPr>
          <w:rFonts w:asciiTheme="minorHAnsi" w:hAnsiTheme="minorHAnsi" w:cstheme="minorHAnsi"/>
          <w:b/>
          <w:sz w:val="24"/>
        </w:rPr>
        <w:t>unidades de servicio</w:t>
      </w:r>
      <w:r w:rsidR="00240CF7">
        <w:rPr>
          <w:rFonts w:asciiTheme="minorHAnsi" w:hAnsiTheme="minorHAnsi" w:cstheme="minorHAnsi"/>
          <w:sz w:val="24"/>
        </w:rPr>
        <w:t>.</w:t>
      </w:r>
    </w:p>
    <w:p w:rsidR="002B3006" w:rsidRDefault="002B3006" w:rsidP="0085509A">
      <w:pPr>
        <w:ind w:firstLine="708"/>
        <w:rPr>
          <w:rFonts w:asciiTheme="minorHAnsi" w:hAnsiTheme="minorHAnsi" w:cstheme="minorHAnsi"/>
          <w:b/>
          <w:sz w:val="24"/>
        </w:rPr>
      </w:pPr>
      <w:r w:rsidRPr="002B3006">
        <w:rPr>
          <w:rFonts w:asciiTheme="minorHAnsi" w:hAnsiTheme="minorHAnsi" w:cstheme="minorHAnsi"/>
          <w:b/>
          <w:sz w:val="24"/>
        </w:rPr>
        <w:t>$systemctl</w:t>
      </w:r>
    </w:p>
    <w:p w:rsidR="009B1988" w:rsidRDefault="009B1988" w:rsidP="009B1988">
      <w:pPr>
        <w:ind w:firstLine="708"/>
        <w:jc w:val="center"/>
        <w:rPr>
          <w:rFonts w:asciiTheme="minorHAnsi" w:hAnsiTheme="minorHAnsi" w:cstheme="minorHAnsi"/>
          <w:b/>
          <w:sz w:val="24"/>
        </w:rPr>
      </w:pPr>
    </w:p>
    <w:p w:rsidR="002B3006" w:rsidRPr="0078121A" w:rsidRDefault="001B32BC" w:rsidP="0078121A">
      <w:pPr>
        <w:shd w:val="clear" w:color="auto" w:fill="D9D9D9" w:themeFill="background1" w:themeFillShade="D9"/>
        <w:ind w:firstLine="708"/>
        <w:rPr>
          <w:rFonts w:asciiTheme="minorHAnsi" w:hAnsiTheme="minorHAnsi" w:cstheme="minorHAnsi"/>
          <w:sz w:val="24"/>
        </w:rPr>
      </w:pPr>
      <w:r w:rsidRPr="0078121A">
        <w:rPr>
          <w:rFonts w:asciiTheme="minorHAnsi" w:hAnsiTheme="minorHAnsi" w:cstheme="minorHAnsi"/>
          <w:sz w:val="24"/>
        </w:rPr>
        <w:t xml:space="preserve">Todos los servicios </w:t>
      </w:r>
      <w:r w:rsidR="002B3006" w:rsidRPr="0078121A">
        <w:rPr>
          <w:rFonts w:asciiTheme="minorHAnsi" w:hAnsiTheme="minorHAnsi" w:cstheme="minorHAnsi"/>
          <w:sz w:val="24"/>
        </w:rPr>
        <w:t xml:space="preserve">están en </w:t>
      </w:r>
      <w:r w:rsidR="0078121A" w:rsidRPr="007D5865">
        <w:rPr>
          <w:rFonts w:asciiTheme="minorHAnsi" w:hAnsiTheme="minorHAnsi" w:cstheme="minorHAnsi"/>
          <w:b/>
          <w:sz w:val="24"/>
        </w:rPr>
        <w:t>/</w:t>
      </w:r>
      <w:proofErr w:type="spellStart"/>
      <w:r w:rsidR="0078121A" w:rsidRPr="007D5865">
        <w:rPr>
          <w:rFonts w:asciiTheme="minorHAnsi" w:hAnsiTheme="minorHAnsi" w:cstheme="minorHAnsi"/>
          <w:b/>
          <w:sz w:val="24"/>
        </w:rPr>
        <w:t>usr</w:t>
      </w:r>
      <w:proofErr w:type="spellEnd"/>
      <w:r w:rsidR="0078121A" w:rsidRPr="007D5865">
        <w:rPr>
          <w:rFonts w:asciiTheme="minorHAnsi" w:hAnsiTheme="minorHAnsi" w:cstheme="minorHAnsi"/>
          <w:b/>
          <w:sz w:val="24"/>
        </w:rPr>
        <w:t>/</w:t>
      </w:r>
      <w:proofErr w:type="spellStart"/>
      <w:r w:rsidR="0078121A" w:rsidRPr="007D5865">
        <w:rPr>
          <w:rFonts w:asciiTheme="minorHAnsi" w:hAnsiTheme="minorHAnsi" w:cstheme="minorHAnsi"/>
          <w:b/>
          <w:sz w:val="24"/>
        </w:rPr>
        <w:t>lib</w:t>
      </w:r>
      <w:proofErr w:type="spellEnd"/>
      <w:r w:rsidR="0078121A" w:rsidRPr="007D5865">
        <w:rPr>
          <w:rFonts w:asciiTheme="minorHAnsi" w:hAnsiTheme="minorHAnsi" w:cstheme="minorHAnsi"/>
          <w:b/>
          <w:sz w:val="24"/>
        </w:rPr>
        <w:t>/</w:t>
      </w:r>
      <w:proofErr w:type="spellStart"/>
      <w:r w:rsidR="0078121A" w:rsidRPr="007D5865">
        <w:rPr>
          <w:rFonts w:asciiTheme="minorHAnsi" w:hAnsiTheme="minorHAnsi" w:cstheme="minorHAnsi"/>
          <w:b/>
          <w:sz w:val="24"/>
        </w:rPr>
        <w:t>systemd</w:t>
      </w:r>
      <w:proofErr w:type="spellEnd"/>
      <w:r w:rsidR="0078121A" w:rsidRPr="007D5865">
        <w:rPr>
          <w:rFonts w:asciiTheme="minorHAnsi" w:hAnsiTheme="minorHAnsi" w:cstheme="minorHAnsi"/>
          <w:b/>
          <w:sz w:val="24"/>
        </w:rPr>
        <w:t>/</w:t>
      </w:r>
      <w:proofErr w:type="spellStart"/>
      <w:r w:rsidR="0078121A" w:rsidRPr="007D5865">
        <w:rPr>
          <w:rFonts w:asciiTheme="minorHAnsi" w:hAnsiTheme="minorHAnsi" w:cstheme="minorHAnsi"/>
          <w:b/>
          <w:sz w:val="24"/>
        </w:rPr>
        <w:t>system</w:t>
      </w:r>
      <w:proofErr w:type="spellEnd"/>
      <w:r w:rsidR="0078121A" w:rsidRPr="007D5865">
        <w:rPr>
          <w:rFonts w:asciiTheme="minorHAnsi" w:hAnsiTheme="minorHAnsi" w:cstheme="minorHAnsi"/>
          <w:b/>
          <w:sz w:val="24"/>
        </w:rPr>
        <w:t xml:space="preserve"> </w:t>
      </w:r>
      <w:r w:rsidRPr="0078121A">
        <w:rPr>
          <w:rFonts w:asciiTheme="minorHAnsi" w:hAnsiTheme="minorHAnsi" w:cstheme="minorHAnsi"/>
          <w:sz w:val="24"/>
        </w:rPr>
        <w:t>y los habilitados (</w:t>
      </w:r>
      <w:r w:rsidR="00B864F5">
        <w:rPr>
          <w:rFonts w:asciiTheme="minorHAnsi" w:hAnsiTheme="minorHAnsi" w:cstheme="minorHAnsi"/>
          <w:sz w:val="24"/>
        </w:rPr>
        <w:t xml:space="preserve">es decir, lo que </w:t>
      </w:r>
      <w:r w:rsidR="0078121A" w:rsidRPr="0078121A">
        <w:rPr>
          <w:rFonts w:asciiTheme="minorHAnsi" w:hAnsiTheme="minorHAnsi" w:cstheme="minorHAnsi"/>
          <w:sz w:val="24"/>
        </w:rPr>
        <w:t>se cargan durante</w:t>
      </w:r>
      <w:r w:rsidRPr="0078121A">
        <w:rPr>
          <w:rFonts w:asciiTheme="minorHAnsi" w:hAnsiTheme="minorHAnsi" w:cstheme="minorHAnsi"/>
          <w:sz w:val="24"/>
        </w:rPr>
        <w:t xml:space="preserve"> el arranque) en </w:t>
      </w:r>
      <w:r w:rsidRPr="007D5865">
        <w:rPr>
          <w:rFonts w:asciiTheme="minorHAnsi" w:hAnsiTheme="minorHAnsi" w:cstheme="minorHAnsi"/>
          <w:b/>
          <w:sz w:val="24"/>
        </w:rPr>
        <w:t>/</w:t>
      </w:r>
      <w:proofErr w:type="spellStart"/>
      <w:r w:rsidRPr="007D5865">
        <w:rPr>
          <w:rFonts w:asciiTheme="minorHAnsi" w:hAnsiTheme="minorHAnsi" w:cstheme="minorHAnsi"/>
          <w:b/>
          <w:sz w:val="24"/>
        </w:rPr>
        <w:t>etc</w:t>
      </w:r>
      <w:proofErr w:type="spellEnd"/>
      <w:r w:rsidRPr="007D5865">
        <w:rPr>
          <w:rFonts w:asciiTheme="minorHAnsi" w:hAnsiTheme="minorHAnsi" w:cstheme="minorHAnsi"/>
          <w:b/>
          <w:sz w:val="24"/>
        </w:rPr>
        <w:t>/</w:t>
      </w:r>
      <w:proofErr w:type="spellStart"/>
      <w:r w:rsidRPr="007D5865">
        <w:rPr>
          <w:rFonts w:asciiTheme="minorHAnsi" w:hAnsiTheme="minorHAnsi" w:cstheme="minorHAnsi"/>
          <w:b/>
          <w:sz w:val="24"/>
        </w:rPr>
        <w:t>systemd</w:t>
      </w:r>
      <w:proofErr w:type="spellEnd"/>
      <w:r w:rsidRPr="007D5865">
        <w:rPr>
          <w:rFonts w:asciiTheme="minorHAnsi" w:hAnsiTheme="minorHAnsi" w:cstheme="minorHAnsi"/>
          <w:b/>
          <w:sz w:val="24"/>
        </w:rPr>
        <w:t>/</w:t>
      </w:r>
      <w:proofErr w:type="spellStart"/>
      <w:r w:rsidRPr="007D5865">
        <w:rPr>
          <w:rFonts w:asciiTheme="minorHAnsi" w:hAnsiTheme="minorHAnsi" w:cstheme="minorHAnsi"/>
          <w:b/>
          <w:sz w:val="24"/>
        </w:rPr>
        <w:t>system</w:t>
      </w:r>
      <w:proofErr w:type="spellEnd"/>
      <w:r w:rsidRPr="0078121A">
        <w:rPr>
          <w:rFonts w:asciiTheme="minorHAnsi" w:hAnsiTheme="minorHAnsi" w:cstheme="minorHAnsi"/>
          <w:sz w:val="24"/>
        </w:rPr>
        <w:t> </w:t>
      </w:r>
    </w:p>
    <w:p w:rsidR="0078121A" w:rsidRDefault="0078121A" w:rsidP="009B1988">
      <w:pPr>
        <w:ind w:firstLine="708"/>
        <w:rPr>
          <w:rFonts w:asciiTheme="minorHAnsi" w:hAnsiTheme="minorHAnsi" w:cstheme="minorHAnsi"/>
          <w:sz w:val="24"/>
        </w:rPr>
      </w:pPr>
    </w:p>
    <w:p w:rsidR="009B1988" w:rsidRPr="009B1988" w:rsidRDefault="009B1988" w:rsidP="009B1988">
      <w:pPr>
        <w:ind w:firstLine="708"/>
        <w:rPr>
          <w:rFonts w:asciiTheme="minorHAnsi" w:hAnsiTheme="minorHAnsi" w:cstheme="minorHAnsi"/>
          <w:sz w:val="24"/>
        </w:rPr>
      </w:pPr>
      <w:r w:rsidRPr="009B1988">
        <w:rPr>
          <w:rFonts w:asciiTheme="minorHAnsi" w:hAnsiTheme="minorHAnsi" w:cstheme="minorHAnsi"/>
          <w:sz w:val="24"/>
        </w:rPr>
        <w:t>Si queremos ver las unidades que han tenido algún tipo de problema, ejecutamos systemctl con la opción --</w:t>
      </w:r>
      <w:proofErr w:type="spellStart"/>
      <w:r w:rsidRPr="009B1988">
        <w:rPr>
          <w:rFonts w:asciiTheme="minorHAnsi" w:hAnsiTheme="minorHAnsi" w:cstheme="minorHAnsi"/>
          <w:sz w:val="24"/>
        </w:rPr>
        <w:t>failed</w:t>
      </w:r>
      <w:proofErr w:type="spellEnd"/>
      <w:r w:rsidRPr="009B1988">
        <w:rPr>
          <w:rFonts w:asciiTheme="minorHAnsi" w:hAnsiTheme="minorHAnsi" w:cstheme="minorHAnsi"/>
          <w:sz w:val="24"/>
        </w:rPr>
        <w:t>.</w:t>
      </w:r>
    </w:p>
    <w:p w:rsidR="009B1988" w:rsidRDefault="009B1988" w:rsidP="009B1988">
      <w:pPr>
        <w:shd w:val="clear" w:color="auto" w:fill="FFFFFF" w:themeFill="background1"/>
        <w:ind w:firstLine="708"/>
        <w:rPr>
          <w:rFonts w:asciiTheme="minorHAnsi" w:hAnsiTheme="minorHAnsi" w:cstheme="minorHAnsi"/>
          <w:b/>
          <w:color w:val="000000" w:themeColor="text1"/>
          <w:sz w:val="24"/>
          <w:shd w:val="clear" w:color="auto" w:fill="D9D9D9" w:themeFill="background1" w:themeFillShade="D9"/>
        </w:rPr>
      </w:pPr>
      <w:r>
        <w:rPr>
          <w:noProof/>
          <w:lang w:eastAsia="es-ES"/>
        </w:rPr>
        <w:drawing>
          <wp:inline distT="0" distB="0" distL="0" distR="0" wp14:anchorId="21B11E28" wp14:editId="0383970B">
            <wp:extent cx="4391025" cy="438150"/>
            <wp:effectExtent l="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91025" cy="438150"/>
                    </a:xfrm>
                    <a:prstGeom prst="rect">
                      <a:avLst/>
                    </a:prstGeom>
                  </pic:spPr>
                </pic:pic>
              </a:graphicData>
            </a:graphic>
          </wp:inline>
        </w:drawing>
      </w:r>
    </w:p>
    <w:p w:rsidR="005938EB" w:rsidRDefault="005938EB" w:rsidP="009B1988">
      <w:pPr>
        <w:shd w:val="clear" w:color="auto" w:fill="FFFFFF" w:themeFill="background1"/>
        <w:ind w:firstLine="708"/>
        <w:rPr>
          <w:rFonts w:asciiTheme="minorHAnsi" w:hAnsiTheme="minorHAnsi" w:cstheme="minorHAnsi"/>
          <w:b/>
          <w:color w:val="000000" w:themeColor="text1"/>
          <w:sz w:val="24"/>
          <w:shd w:val="clear" w:color="auto" w:fill="D9D9D9" w:themeFill="background1" w:themeFillShade="D9"/>
        </w:rPr>
      </w:pPr>
    </w:p>
    <w:p w:rsidR="005938EB" w:rsidRDefault="005938EB" w:rsidP="00790EC6">
      <w:pPr>
        <w:pStyle w:val="NormalWeb"/>
        <w:shd w:val="clear" w:color="auto" w:fill="FFFFFF"/>
        <w:spacing w:before="0" w:beforeAutospacing="0" w:after="0" w:afterAutospacing="0"/>
        <w:ind w:firstLine="708"/>
        <w:rPr>
          <w:rFonts w:asciiTheme="minorHAnsi" w:hAnsiTheme="minorHAnsi" w:cstheme="minorHAnsi"/>
          <w:color w:val="333333"/>
        </w:rPr>
      </w:pPr>
      <w:r w:rsidRPr="005938EB">
        <w:rPr>
          <w:rFonts w:asciiTheme="minorHAnsi" w:hAnsiTheme="minorHAnsi" w:cstheme="minorHAnsi"/>
          <w:color w:val="333333"/>
        </w:rPr>
        <w:t xml:space="preserve">Si detectamos alguna unidad que falla, podemos revisar el sistema de registro propio de </w:t>
      </w:r>
      <w:proofErr w:type="spellStart"/>
      <w:r w:rsidRPr="005938EB">
        <w:rPr>
          <w:rFonts w:asciiTheme="minorHAnsi" w:hAnsiTheme="minorHAnsi" w:cstheme="minorHAnsi"/>
          <w:color w:val="333333"/>
        </w:rPr>
        <w:t>Systemd</w:t>
      </w:r>
      <w:proofErr w:type="spellEnd"/>
      <w:r w:rsidRPr="005938EB">
        <w:rPr>
          <w:rFonts w:asciiTheme="minorHAnsi" w:hAnsiTheme="minorHAnsi" w:cstheme="minorHAnsi"/>
          <w:color w:val="333333"/>
        </w:rPr>
        <w:t xml:space="preserve"> que se llama </w:t>
      </w:r>
      <w:proofErr w:type="spellStart"/>
      <w:r w:rsidRPr="005938EB">
        <w:rPr>
          <w:rStyle w:val="Textoennegrita"/>
          <w:rFonts w:asciiTheme="minorHAnsi" w:hAnsiTheme="minorHAnsi" w:cstheme="minorHAnsi"/>
          <w:color w:val="333333"/>
        </w:rPr>
        <w:t>journal</w:t>
      </w:r>
      <w:proofErr w:type="spellEnd"/>
      <w:r w:rsidR="00790EC6">
        <w:rPr>
          <w:rStyle w:val="Textoennegrita"/>
          <w:rFonts w:asciiTheme="minorHAnsi" w:hAnsiTheme="minorHAnsi" w:cstheme="minorHAnsi"/>
          <w:color w:val="333333"/>
        </w:rPr>
        <w:t xml:space="preserve"> (/</w:t>
      </w:r>
      <w:proofErr w:type="spellStart"/>
      <w:r w:rsidR="00790EC6">
        <w:rPr>
          <w:rStyle w:val="Textoennegrita"/>
          <w:rFonts w:asciiTheme="minorHAnsi" w:hAnsiTheme="minorHAnsi" w:cstheme="minorHAnsi"/>
          <w:color w:val="333333"/>
        </w:rPr>
        <w:t>var</w:t>
      </w:r>
      <w:proofErr w:type="spellEnd"/>
      <w:r w:rsidR="00790EC6">
        <w:rPr>
          <w:rStyle w:val="Textoennegrita"/>
          <w:rFonts w:asciiTheme="minorHAnsi" w:hAnsiTheme="minorHAnsi" w:cstheme="minorHAnsi"/>
          <w:color w:val="333333"/>
        </w:rPr>
        <w:t>/log/</w:t>
      </w:r>
      <w:proofErr w:type="spellStart"/>
      <w:r w:rsidR="00790EC6">
        <w:rPr>
          <w:rStyle w:val="Textoennegrita"/>
          <w:rFonts w:asciiTheme="minorHAnsi" w:hAnsiTheme="minorHAnsi" w:cstheme="minorHAnsi"/>
          <w:color w:val="333333"/>
        </w:rPr>
        <w:t>journal</w:t>
      </w:r>
      <w:proofErr w:type="spellEnd"/>
      <w:r w:rsidR="00790EC6">
        <w:rPr>
          <w:rStyle w:val="Textoennegrita"/>
          <w:rFonts w:asciiTheme="minorHAnsi" w:hAnsiTheme="minorHAnsi" w:cstheme="minorHAnsi"/>
          <w:color w:val="333333"/>
        </w:rPr>
        <w:t>)</w:t>
      </w:r>
      <w:r w:rsidRPr="005938EB">
        <w:rPr>
          <w:rFonts w:asciiTheme="minorHAnsi" w:hAnsiTheme="minorHAnsi" w:cstheme="minorHAnsi"/>
          <w:color w:val="333333"/>
        </w:rPr>
        <w:t xml:space="preserve">. Para ello </w:t>
      </w:r>
      <w:r>
        <w:rPr>
          <w:rFonts w:asciiTheme="minorHAnsi" w:hAnsiTheme="minorHAnsi" w:cstheme="minorHAnsi"/>
          <w:color w:val="333333"/>
        </w:rPr>
        <w:t>ejecutaremos la siguiente orden:</w:t>
      </w:r>
    </w:p>
    <w:p w:rsidR="005938EB" w:rsidRPr="005938EB" w:rsidRDefault="005938EB" w:rsidP="005938EB">
      <w:pPr>
        <w:pStyle w:val="NormalWeb"/>
        <w:shd w:val="clear" w:color="auto" w:fill="FFFFFF"/>
        <w:spacing w:before="0" w:beforeAutospacing="0" w:after="0" w:afterAutospacing="0"/>
        <w:ind w:firstLine="708"/>
        <w:rPr>
          <w:rFonts w:asciiTheme="minorHAnsi" w:hAnsiTheme="minorHAnsi" w:cstheme="minorHAnsi"/>
          <w:b/>
          <w:color w:val="333333"/>
        </w:rPr>
      </w:pPr>
      <w:r w:rsidRPr="005938EB">
        <w:rPr>
          <w:rFonts w:asciiTheme="minorHAnsi" w:hAnsiTheme="minorHAnsi" w:cstheme="minorHAnsi"/>
          <w:b/>
          <w:color w:val="333333"/>
        </w:rPr>
        <w:t>$</w:t>
      </w:r>
      <w:proofErr w:type="spellStart"/>
      <w:r w:rsidRPr="005938EB">
        <w:rPr>
          <w:rFonts w:asciiTheme="minorHAnsi" w:hAnsiTheme="minorHAnsi" w:cstheme="minorHAnsi"/>
          <w:b/>
          <w:color w:val="333333"/>
        </w:rPr>
        <w:t>journalctl</w:t>
      </w:r>
      <w:proofErr w:type="spellEnd"/>
    </w:p>
    <w:p w:rsidR="00BA0125" w:rsidRPr="00BA0125" w:rsidRDefault="00BA0125" w:rsidP="00BA0125">
      <w:pPr>
        <w:rPr>
          <w:rFonts w:asciiTheme="minorHAnsi" w:hAnsiTheme="minorHAnsi" w:cstheme="minorHAnsi"/>
          <w:sz w:val="24"/>
        </w:rPr>
      </w:pPr>
      <w:r>
        <w:tab/>
      </w:r>
      <w:r w:rsidRPr="00BA0125">
        <w:rPr>
          <w:rFonts w:asciiTheme="minorHAnsi" w:hAnsiTheme="minorHAnsi" w:cstheme="minorHAnsi"/>
          <w:sz w:val="24"/>
        </w:rPr>
        <w:t>Por supuesto, podemos utilizar </w:t>
      </w:r>
      <w:proofErr w:type="spellStart"/>
      <w:r w:rsidRPr="00BA0125">
        <w:rPr>
          <w:rFonts w:asciiTheme="minorHAnsi" w:hAnsiTheme="minorHAnsi" w:cstheme="minorHAnsi"/>
          <w:sz w:val="24"/>
        </w:rPr>
        <w:t>journalctl</w:t>
      </w:r>
      <w:proofErr w:type="spellEnd"/>
      <w:r w:rsidRPr="00BA0125">
        <w:rPr>
          <w:rFonts w:asciiTheme="minorHAnsi" w:hAnsiTheme="minorHAnsi" w:cstheme="minorHAnsi"/>
          <w:sz w:val="24"/>
        </w:rPr>
        <w:t> en combinación con grep para localizar aquello que buscamos, pero además nos proporciona algunas herramientas que nos ayudaran en esa tarea.</w:t>
      </w:r>
    </w:p>
    <w:p w:rsidR="00BA0125" w:rsidRPr="00BA0125" w:rsidRDefault="00BA0125" w:rsidP="00BA0125">
      <w:pPr>
        <w:pStyle w:val="Prrafodelista"/>
        <w:numPr>
          <w:ilvl w:val="0"/>
          <w:numId w:val="11"/>
        </w:numPr>
        <w:rPr>
          <w:rFonts w:cstheme="minorHAnsi"/>
          <w:sz w:val="24"/>
        </w:rPr>
      </w:pPr>
      <w:proofErr w:type="spellStart"/>
      <w:r w:rsidRPr="00BA0125">
        <w:rPr>
          <w:rFonts w:cstheme="minorHAnsi"/>
          <w:sz w:val="24"/>
        </w:rPr>
        <w:t>journalctl</w:t>
      </w:r>
      <w:proofErr w:type="spellEnd"/>
      <w:r w:rsidRPr="00BA0125">
        <w:rPr>
          <w:rFonts w:cstheme="minorHAnsi"/>
          <w:sz w:val="24"/>
        </w:rPr>
        <w:t xml:space="preserve"> -b nos muestra los mensajes del arranque</w:t>
      </w:r>
    </w:p>
    <w:p w:rsidR="00BA0125" w:rsidRDefault="00BA0125" w:rsidP="00BA0125">
      <w:pPr>
        <w:pStyle w:val="Prrafodelista"/>
        <w:numPr>
          <w:ilvl w:val="0"/>
          <w:numId w:val="11"/>
        </w:numPr>
        <w:rPr>
          <w:rFonts w:cstheme="minorHAnsi"/>
          <w:sz w:val="24"/>
        </w:rPr>
      </w:pPr>
      <w:proofErr w:type="spellStart"/>
      <w:r w:rsidRPr="00BA0125">
        <w:rPr>
          <w:rFonts w:cstheme="minorHAnsi"/>
          <w:sz w:val="24"/>
        </w:rPr>
        <w:t>journalctl</w:t>
      </w:r>
      <w:proofErr w:type="spellEnd"/>
      <w:r w:rsidRPr="00BA0125">
        <w:rPr>
          <w:rFonts w:cstheme="minorHAnsi"/>
          <w:sz w:val="24"/>
        </w:rPr>
        <w:t xml:space="preserve"> -u &lt;unidad&gt; nos muestra los mensajes de una determinada unidad</w:t>
      </w:r>
    </w:p>
    <w:p w:rsidR="002525C2" w:rsidRPr="002525C2" w:rsidRDefault="002525C2" w:rsidP="002525C2">
      <w:pPr>
        <w:pStyle w:val="Prrafodelista"/>
        <w:rPr>
          <w:rFonts w:cstheme="minorHAnsi"/>
          <w:b/>
          <w:sz w:val="24"/>
        </w:rPr>
      </w:pPr>
      <w:r w:rsidRPr="002525C2">
        <w:rPr>
          <w:rFonts w:cstheme="minorHAnsi"/>
          <w:b/>
          <w:sz w:val="24"/>
        </w:rPr>
        <w:t>$</w:t>
      </w:r>
      <w:proofErr w:type="spellStart"/>
      <w:r w:rsidRPr="002525C2">
        <w:rPr>
          <w:rFonts w:cstheme="minorHAnsi"/>
          <w:b/>
          <w:sz w:val="24"/>
        </w:rPr>
        <w:t>journalctl</w:t>
      </w:r>
      <w:proofErr w:type="spellEnd"/>
      <w:r w:rsidRPr="002525C2">
        <w:rPr>
          <w:rFonts w:cstheme="minorHAnsi"/>
          <w:b/>
          <w:sz w:val="24"/>
        </w:rPr>
        <w:t xml:space="preserve"> –u </w:t>
      </w:r>
      <w:proofErr w:type="spellStart"/>
      <w:proofErr w:type="gramStart"/>
      <w:r w:rsidRPr="002525C2">
        <w:rPr>
          <w:rFonts w:cstheme="minorHAnsi"/>
          <w:b/>
          <w:sz w:val="24"/>
        </w:rPr>
        <w:t>smbd.service</w:t>
      </w:r>
      <w:proofErr w:type="spellEnd"/>
      <w:proofErr w:type="gramEnd"/>
      <w:r w:rsidRPr="002525C2">
        <w:rPr>
          <w:rFonts w:cstheme="minorHAnsi"/>
          <w:b/>
          <w:sz w:val="24"/>
        </w:rPr>
        <w:t xml:space="preserve"> | </w:t>
      </w:r>
      <w:proofErr w:type="spellStart"/>
      <w:r w:rsidRPr="002525C2">
        <w:rPr>
          <w:rFonts w:cstheme="minorHAnsi"/>
          <w:b/>
          <w:sz w:val="24"/>
        </w:rPr>
        <w:t>tail</w:t>
      </w:r>
      <w:proofErr w:type="spellEnd"/>
    </w:p>
    <w:p w:rsidR="00BA0125" w:rsidRPr="00BA0125" w:rsidRDefault="00BA0125" w:rsidP="00BA0125">
      <w:pPr>
        <w:pStyle w:val="Prrafodelista"/>
        <w:numPr>
          <w:ilvl w:val="0"/>
          <w:numId w:val="11"/>
        </w:numPr>
        <w:rPr>
          <w:rFonts w:cstheme="minorHAnsi"/>
          <w:sz w:val="24"/>
        </w:rPr>
      </w:pPr>
      <w:proofErr w:type="spellStart"/>
      <w:r w:rsidRPr="00BA0125">
        <w:rPr>
          <w:rFonts w:cstheme="minorHAnsi"/>
          <w:sz w:val="24"/>
        </w:rPr>
        <w:t>journalctl</w:t>
      </w:r>
      <w:proofErr w:type="spellEnd"/>
      <w:r w:rsidRPr="00BA0125">
        <w:rPr>
          <w:rFonts w:cstheme="minorHAnsi"/>
          <w:sz w:val="24"/>
        </w:rPr>
        <w:t xml:space="preserve"> _PID=&lt;proceso&gt; muestra los mensajes de un proceso específico</w:t>
      </w:r>
    </w:p>
    <w:p w:rsidR="009B1988" w:rsidRDefault="009B1988" w:rsidP="00FD6D30"/>
    <w:p w:rsidR="000C74B1" w:rsidRDefault="000C74B1" w:rsidP="00FD6D30"/>
    <w:p w:rsidR="00B864F5" w:rsidRDefault="00B864F5" w:rsidP="00FD6D30"/>
    <w:p w:rsidR="00B864F5" w:rsidRDefault="00B864F5" w:rsidP="00FD6D30"/>
    <w:p w:rsidR="00B864F5" w:rsidRDefault="00B864F5" w:rsidP="00FD6D30"/>
    <w:p w:rsidR="00B864F5" w:rsidRDefault="00B864F5" w:rsidP="00FD6D30"/>
    <w:p w:rsidR="00B864F5" w:rsidRDefault="00B864F5" w:rsidP="00FD6D30"/>
    <w:p w:rsidR="00B864F5" w:rsidRDefault="00B864F5" w:rsidP="00FD6D30"/>
    <w:p w:rsidR="00B864F5" w:rsidRDefault="00B864F5" w:rsidP="00FD6D30"/>
    <w:p w:rsidR="00B864F5" w:rsidRDefault="00B864F5" w:rsidP="00FD6D30"/>
    <w:p w:rsidR="000C74B1" w:rsidRDefault="000C74B1" w:rsidP="00FD6D30"/>
    <w:p w:rsidR="000C74B1" w:rsidRDefault="000C74B1" w:rsidP="00FD6D30"/>
    <w:p w:rsidR="002B3006" w:rsidRPr="00664D50" w:rsidRDefault="002B3006" w:rsidP="0085509A">
      <w:pPr>
        <w:ind w:firstLine="708"/>
        <w:rPr>
          <w:rFonts w:asciiTheme="minorHAnsi" w:hAnsiTheme="minorHAnsi" w:cstheme="minorHAnsi"/>
          <w:b/>
          <w:color w:val="000000" w:themeColor="text1"/>
          <w:sz w:val="24"/>
          <w:u w:val="single"/>
        </w:rPr>
      </w:pPr>
      <w:r w:rsidRPr="00664D50">
        <w:rPr>
          <w:rFonts w:asciiTheme="minorHAnsi" w:hAnsiTheme="minorHAnsi" w:cstheme="minorHAnsi"/>
          <w:b/>
          <w:color w:val="000000" w:themeColor="text1"/>
          <w:sz w:val="24"/>
          <w:u w:val="single"/>
        </w:rPr>
        <w:t>Comprobar el estado de los servicios</w:t>
      </w:r>
    </w:p>
    <w:p w:rsidR="002B3006" w:rsidRPr="000C74B1" w:rsidRDefault="002B3006" w:rsidP="0085509A">
      <w:pPr>
        <w:ind w:firstLine="708"/>
        <w:rPr>
          <w:rFonts w:asciiTheme="minorHAnsi" w:hAnsiTheme="minorHAnsi" w:cstheme="minorHAnsi"/>
          <w:color w:val="000000" w:themeColor="text1"/>
          <w:sz w:val="24"/>
        </w:rPr>
      </w:pPr>
      <w:r w:rsidRPr="000C74B1">
        <w:rPr>
          <w:rFonts w:asciiTheme="minorHAnsi" w:hAnsiTheme="minorHAnsi" w:cstheme="minorHAnsi"/>
          <w:color w:val="000000" w:themeColor="text1"/>
          <w:sz w:val="24"/>
        </w:rPr>
        <w:t xml:space="preserve">$systemctl status </w:t>
      </w:r>
      <w:r w:rsidR="000C74B1">
        <w:rPr>
          <w:rFonts w:asciiTheme="minorHAnsi" w:hAnsiTheme="minorHAnsi" w:cstheme="minorHAnsi"/>
          <w:color w:val="000000" w:themeColor="text1"/>
          <w:sz w:val="24"/>
        </w:rPr>
        <w:t>unidad</w:t>
      </w:r>
    </w:p>
    <w:p w:rsidR="00294B1C" w:rsidRDefault="00294B1C" w:rsidP="0085509A">
      <w:pPr>
        <w:ind w:firstLine="708"/>
        <w:rPr>
          <w:rFonts w:asciiTheme="minorHAnsi" w:hAnsiTheme="minorHAnsi" w:cstheme="minorHAnsi"/>
          <w:b/>
          <w:color w:val="000000" w:themeColor="text1"/>
          <w:sz w:val="24"/>
        </w:rPr>
      </w:pPr>
      <w:r>
        <w:rPr>
          <w:rFonts w:asciiTheme="minorHAnsi" w:hAnsiTheme="minorHAnsi" w:cstheme="minorHAnsi"/>
          <w:b/>
          <w:color w:val="000000" w:themeColor="text1"/>
          <w:sz w:val="24"/>
        </w:rPr>
        <w:t xml:space="preserve">$systemctl status </w:t>
      </w:r>
      <w:proofErr w:type="spellStart"/>
      <w:proofErr w:type="gramStart"/>
      <w:r>
        <w:rPr>
          <w:rFonts w:asciiTheme="minorHAnsi" w:hAnsiTheme="minorHAnsi" w:cstheme="minorHAnsi"/>
          <w:b/>
          <w:color w:val="000000" w:themeColor="text1"/>
          <w:sz w:val="24"/>
        </w:rPr>
        <w:t>smbd.service</w:t>
      </w:r>
      <w:proofErr w:type="spellEnd"/>
      <w:proofErr w:type="gramEnd"/>
      <w:r>
        <w:rPr>
          <w:rFonts w:asciiTheme="minorHAnsi" w:hAnsiTheme="minorHAnsi" w:cstheme="minorHAnsi"/>
          <w:b/>
          <w:color w:val="000000" w:themeColor="text1"/>
          <w:sz w:val="24"/>
        </w:rPr>
        <w:t xml:space="preserve"> </w:t>
      </w:r>
    </w:p>
    <w:p w:rsidR="00114B8C" w:rsidRPr="002B3006" w:rsidRDefault="00114B8C" w:rsidP="0085509A">
      <w:pPr>
        <w:ind w:firstLine="708"/>
        <w:rPr>
          <w:rFonts w:asciiTheme="minorHAnsi" w:hAnsiTheme="minorHAnsi" w:cstheme="minorHAnsi"/>
          <w:b/>
          <w:color w:val="000000" w:themeColor="text1"/>
          <w:sz w:val="24"/>
        </w:rPr>
      </w:pPr>
    </w:p>
    <w:p w:rsidR="000F4F0E" w:rsidRDefault="00294B1C" w:rsidP="00294B1C">
      <w:pPr>
        <w:ind w:firstLine="708"/>
        <w:jc w:val="center"/>
        <w:rPr>
          <w:rFonts w:asciiTheme="minorHAnsi" w:hAnsiTheme="minorHAnsi" w:cstheme="minorHAnsi"/>
          <w:b/>
          <w:color w:val="FF0000"/>
          <w:sz w:val="24"/>
        </w:rPr>
      </w:pPr>
      <w:r>
        <w:rPr>
          <w:noProof/>
          <w:lang w:eastAsia="es-ES"/>
        </w:rPr>
        <w:drawing>
          <wp:inline distT="0" distB="0" distL="0" distR="0" wp14:anchorId="3715B2EF" wp14:editId="0076FC91">
            <wp:extent cx="4579951" cy="2321560"/>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97004" cy="2380894"/>
                    </a:xfrm>
                    <a:prstGeom prst="rect">
                      <a:avLst/>
                    </a:prstGeom>
                  </pic:spPr>
                </pic:pic>
              </a:graphicData>
            </a:graphic>
          </wp:inline>
        </w:drawing>
      </w:r>
    </w:p>
    <w:p w:rsidR="00890A85" w:rsidRDefault="00294B1C" w:rsidP="00890A85">
      <w:pPr>
        <w:ind w:firstLine="708"/>
        <w:rPr>
          <w:rFonts w:asciiTheme="minorHAnsi" w:hAnsiTheme="minorHAnsi" w:cstheme="minorHAnsi"/>
          <w:sz w:val="24"/>
        </w:rPr>
      </w:pPr>
      <w:r w:rsidRPr="00890A85">
        <w:rPr>
          <w:rFonts w:asciiTheme="minorHAnsi" w:hAnsiTheme="minorHAnsi" w:cstheme="minorHAnsi"/>
          <w:sz w:val="24"/>
        </w:rPr>
        <w:t xml:space="preserve">Si </w:t>
      </w:r>
      <w:r w:rsidR="00890A85">
        <w:rPr>
          <w:rFonts w:asciiTheme="minorHAnsi" w:hAnsiTheme="minorHAnsi" w:cstheme="minorHAnsi"/>
          <w:sz w:val="24"/>
        </w:rPr>
        <w:t xml:space="preserve">la unidad </w:t>
      </w:r>
      <w:r w:rsidRPr="00890A85">
        <w:rPr>
          <w:rFonts w:asciiTheme="minorHAnsi" w:hAnsiTheme="minorHAnsi" w:cstheme="minorHAnsi"/>
          <w:sz w:val="24"/>
        </w:rPr>
        <w:t xml:space="preserve">es un servicio, no es obligatorio especificarlo </w:t>
      </w:r>
      <w:proofErr w:type="gramStart"/>
      <w:r w:rsidRPr="00890A85">
        <w:rPr>
          <w:rFonts w:asciiTheme="minorHAnsi" w:hAnsiTheme="minorHAnsi" w:cstheme="minorHAnsi"/>
          <w:sz w:val="24"/>
        </w:rPr>
        <w:t>con .</w:t>
      </w:r>
      <w:proofErr w:type="spellStart"/>
      <w:r w:rsidRPr="00890A85">
        <w:rPr>
          <w:rFonts w:asciiTheme="minorHAnsi" w:hAnsiTheme="minorHAnsi" w:cstheme="minorHAnsi"/>
          <w:sz w:val="24"/>
        </w:rPr>
        <w:t>service</w:t>
      </w:r>
      <w:proofErr w:type="spellEnd"/>
      <w:proofErr w:type="gramEnd"/>
      <w:r w:rsidR="00890A85">
        <w:rPr>
          <w:rFonts w:asciiTheme="minorHAnsi" w:hAnsiTheme="minorHAnsi" w:cstheme="minorHAnsi"/>
          <w:sz w:val="24"/>
        </w:rPr>
        <w:t xml:space="preserve"> ya que es la opción por defecto</w:t>
      </w:r>
      <w:r w:rsidRPr="00890A85">
        <w:rPr>
          <w:rFonts w:asciiTheme="minorHAnsi" w:hAnsiTheme="minorHAnsi" w:cstheme="minorHAnsi"/>
          <w:sz w:val="24"/>
        </w:rPr>
        <w:t>.</w:t>
      </w:r>
      <w:r w:rsidR="00890A85">
        <w:rPr>
          <w:rFonts w:asciiTheme="minorHAnsi" w:hAnsiTheme="minorHAnsi" w:cstheme="minorHAnsi"/>
          <w:sz w:val="24"/>
        </w:rPr>
        <w:t xml:space="preserve"> </w:t>
      </w:r>
    </w:p>
    <w:p w:rsidR="00114B8C" w:rsidRDefault="00114B8C" w:rsidP="00890A85">
      <w:pPr>
        <w:ind w:firstLine="708"/>
        <w:rPr>
          <w:rFonts w:asciiTheme="minorHAnsi" w:hAnsiTheme="minorHAnsi" w:cstheme="minorHAnsi"/>
          <w:sz w:val="24"/>
        </w:rPr>
      </w:pPr>
    </w:p>
    <w:p w:rsidR="00890A85" w:rsidRDefault="00890A85" w:rsidP="00890A85">
      <w:pPr>
        <w:ind w:firstLine="708"/>
        <w:rPr>
          <w:rFonts w:asciiTheme="minorHAnsi" w:hAnsiTheme="minorHAnsi" w:cstheme="minorHAnsi"/>
          <w:sz w:val="24"/>
        </w:rPr>
      </w:pPr>
      <w:r>
        <w:rPr>
          <w:rFonts w:asciiTheme="minorHAnsi" w:hAnsiTheme="minorHAnsi" w:cstheme="minorHAnsi"/>
          <w:sz w:val="24"/>
        </w:rPr>
        <w:t>P</w:t>
      </w:r>
      <w:r w:rsidRPr="00890A85">
        <w:rPr>
          <w:rFonts w:asciiTheme="minorHAnsi" w:hAnsiTheme="minorHAnsi" w:cstheme="minorHAnsi"/>
          <w:sz w:val="24"/>
        </w:rPr>
        <w:t>odemos saber si una determinada unidad está activa ejecutando la orden</w:t>
      </w:r>
      <w:r>
        <w:rPr>
          <w:rFonts w:asciiTheme="minorHAnsi" w:hAnsiTheme="minorHAnsi" w:cstheme="minorHAnsi"/>
          <w:sz w:val="24"/>
        </w:rPr>
        <w:t>:</w:t>
      </w:r>
    </w:p>
    <w:p w:rsidR="00890A85" w:rsidRDefault="00890A85" w:rsidP="00890A85">
      <w:pPr>
        <w:ind w:firstLine="708"/>
        <w:rPr>
          <w:rFonts w:asciiTheme="minorHAnsi" w:hAnsiTheme="minorHAnsi" w:cstheme="minorHAnsi"/>
          <w:sz w:val="24"/>
        </w:rPr>
      </w:pPr>
      <w:r w:rsidRPr="00890A85">
        <w:rPr>
          <w:rFonts w:asciiTheme="minorHAnsi" w:hAnsiTheme="minorHAnsi" w:cstheme="minorHAnsi"/>
          <w:b/>
          <w:sz w:val="24"/>
        </w:rPr>
        <w:t xml:space="preserve">$systemctl </w:t>
      </w:r>
      <w:proofErr w:type="spellStart"/>
      <w:r w:rsidRPr="00890A85">
        <w:rPr>
          <w:rFonts w:asciiTheme="minorHAnsi" w:hAnsiTheme="minorHAnsi" w:cstheme="minorHAnsi"/>
          <w:b/>
          <w:sz w:val="24"/>
        </w:rPr>
        <w:t>is</w:t>
      </w:r>
      <w:proofErr w:type="spellEnd"/>
      <w:r w:rsidRPr="00890A85">
        <w:rPr>
          <w:rFonts w:asciiTheme="minorHAnsi" w:hAnsiTheme="minorHAnsi" w:cstheme="minorHAnsi"/>
          <w:b/>
          <w:sz w:val="24"/>
        </w:rPr>
        <w:t>-active unidad</w:t>
      </w:r>
      <w:r w:rsidRPr="00890A85">
        <w:rPr>
          <w:rFonts w:asciiTheme="minorHAnsi" w:hAnsiTheme="minorHAnsi" w:cstheme="minorHAnsi"/>
          <w:sz w:val="24"/>
        </w:rPr>
        <w:t xml:space="preserve"> que nos devolverá active o inactive. </w:t>
      </w:r>
    </w:p>
    <w:p w:rsidR="00114B8C" w:rsidRDefault="00114B8C" w:rsidP="00890A85">
      <w:pPr>
        <w:ind w:firstLine="708"/>
        <w:rPr>
          <w:rFonts w:asciiTheme="minorHAnsi" w:hAnsiTheme="minorHAnsi" w:cstheme="minorHAnsi"/>
          <w:sz w:val="24"/>
        </w:rPr>
      </w:pPr>
    </w:p>
    <w:p w:rsidR="00890A85" w:rsidRDefault="00890A85" w:rsidP="00890A85">
      <w:pPr>
        <w:ind w:firstLine="708"/>
        <w:rPr>
          <w:rFonts w:asciiTheme="minorHAnsi" w:hAnsiTheme="minorHAnsi" w:cstheme="minorHAnsi"/>
          <w:sz w:val="24"/>
        </w:rPr>
      </w:pPr>
      <w:r>
        <w:rPr>
          <w:rFonts w:asciiTheme="minorHAnsi" w:hAnsiTheme="minorHAnsi" w:cstheme="minorHAnsi"/>
          <w:sz w:val="24"/>
        </w:rPr>
        <w:t>P</w:t>
      </w:r>
      <w:r w:rsidRPr="00890A85">
        <w:rPr>
          <w:rFonts w:asciiTheme="minorHAnsi" w:hAnsiTheme="minorHAnsi" w:cstheme="minorHAnsi"/>
          <w:sz w:val="24"/>
        </w:rPr>
        <w:t>ara saber si la unidad está habilitada</w:t>
      </w:r>
      <w:r w:rsidR="00664D50">
        <w:rPr>
          <w:rFonts w:asciiTheme="minorHAnsi" w:hAnsiTheme="minorHAnsi" w:cstheme="minorHAnsi"/>
          <w:sz w:val="24"/>
        </w:rPr>
        <w:t xml:space="preserve"> (arranca al iniciar sesión)</w:t>
      </w:r>
      <w:r w:rsidRPr="00890A85">
        <w:rPr>
          <w:rFonts w:asciiTheme="minorHAnsi" w:hAnsiTheme="minorHAnsi" w:cstheme="minorHAnsi"/>
          <w:sz w:val="24"/>
        </w:rPr>
        <w:t>, ejecutaremos la orden</w:t>
      </w:r>
      <w:r>
        <w:rPr>
          <w:rFonts w:asciiTheme="minorHAnsi" w:hAnsiTheme="minorHAnsi" w:cstheme="minorHAnsi"/>
          <w:sz w:val="24"/>
        </w:rPr>
        <w:t>:</w:t>
      </w:r>
    </w:p>
    <w:p w:rsidR="00890A85" w:rsidRDefault="00890A85" w:rsidP="00890A85">
      <w:pPr>
        <w:ind w:firstLine="708"/>
        <w:rPr>
          <w:rFonts w:asciiTheme="minorHAnsi" w:hAnsiTheme="minorHAnsi" w:cstheme="minorHAnsi"/>
          <w:sz w:val="24"/>
        </w:rPr>
      </w:pPr>
      <w:r w:rsidRPr="00890A85">
        <w:rPr>
          <w:rFonts w:asciiTheme="minorHAnsi" w:hAnsiTheme="minorHAnsi" w:cstheme="minorHAnsi"/>
          <w:b/>
          <w:sz w:val="24"/>
        </w:rPr>
        <w:t xml:space="preserve">$systemctl </w:t>
      </w:r>
      <w:proofErr w:type="spellStart"/>
      <w:r w:rsidRPr="00890A85">
        <w:rPr>
          <w:rFonts w:asciiTheme="minorHAnsi" w:hAnsiTheme="minorHAnsi" w:cstheme="minorHAnsi"/>
          <w:b/>
          <w:sz w:val="24"/>
        </w:rPr>
        <w:t>is-enabled</w:t>
      </w:r>
      <w:proofErr w:type="spellEnd"/>
      <w:r w:rsidRPr="00890A85">
        <w:rPr>
          <w:rFonts w:asciiTheme="minorHAnsi" w:hAnsiTheme="minorHAnsi" w:cstheme="minorHAnsi"/>
          <w:sz w:val="24"/>
        </w:rPr>
        <w:t xml:space="preserve"> </w:t>
      </w:r>
      <w:r w:rsidRPr="009B1988">
        <w:rPr>
          <w:rFonts w:asciiTheme="minorHAnsi" w:hAnsiTheme="minorHAnsi" w:cstheme="minorHAnsi"/>
          <w:b/>
          <w:sz w:val="24"/>
        </w:rPr>
        <w:t>unidad</w:t>
      </w:r>
      <w:r w:rsidRPr="00890A85">
        <w:rPr>
          <w:rFonts w:asciiTheme="minorHAnsi" w:hAnsiTheme="minorHAnsi" w:cstheme="minorHAnsi"/>
          <w:sz w:val="24"/>
        </w:rPr>
        <w:t> que nos devolverá el valor </w:t>
      </w:r>
      <w:proofErr w:type="spellStart"/>
      <w:r w:rsidRPr="00890A85">
        <w:rPr>
          <w:rFonts w:asciiTheme="minorHAnsi" w:hAnsiTheme="minorHAnsi" w:cstheme="minorHAnsi"/>
          <w:sz w:val="24"/>
        </w:rPr>
        <w:t>enabled</w:t>
      </w:r>
      <w:proofErr w:type="spellEnd"/>
      <w:r w:rsidRPr="00890A85">
        <w:rPr>
          <w:rFonts w:asciiTheme="minorHAnsi" w:hAnsiTheme="minorHAnsi" w:cstheme="minorHAnsi"/>
          <w:sz w:val="24"/>
        </w:rPr>
        <w:t> o </w:t>
      </w:r>
      <w:proofErr w:type="spellStart"/>
      <w:r w:rsidRPr="00890A85">
        <w:rPr>
          <w:rFonts w:asciiTheme="minorHAnsi" w:hAnsiTheme="minorHAnsi" w:cstheme="minorHAnsi"/>
          <w:sz w:val="24"/>
        </w:rPr>
        <w:t>disabled</w:t>
      </w:r>
      <w:proofErr w:type="spellEnd"/>
      <w:r w:rsidRPr="00890A85">
        <w:rPr>
          <w:rFonts w:asciiTheme="minorHAnsi" w:hAnsiTheme="minorHAnsi" w:cstheme="minorHAnsi"/>
          <w:sz w:val="24"/>
        </w:rPr>
        <w:t>.</w:t>
      </w:r>
    </w:p>
    <w:p w:rsidR="00114B8C" w:rsidRPr="00890A85" w:rsidRDefault="00114B8C" w:rsidP="00890A85">
      <w:pPr>
        <w:ind w:firstLine="708"/>
        <w:rPr>
          <w:rFonts w:asciiTheme="minorHAnsi" w:hAnsiTheme="minorHAnsi" w:cstheme="minorHAnsi"/>
          <w:sz w:val="24"/>
        </w:rPr>
      </w:pPr>
    </w:p>
    <w:p w:rsidR="00890A85" w:rsidRDefault="00890A85" w:rsidP="00890A85">
      <w:pPr>
        <w:ind w:firstLine="708"/>
        <w:rPr>
          <w:rFonts w:asciiTheme="minorHAnsi" w:hAnsiTheme="minorHAnsi" w:cstheme="minorHAnsi"/>
          <w:sz w:val="24"/>
        </w:rPr>
      </w:pPr>
      <w:r w:rsidRPr="00890A85">
        <w:rPr>
          <w:rFonts w:asciiTheme="minorHAnsi" w:hAnsiTheme="minorHAnsi" w:cstheme="minorHAnsi"/>
          <w:sz w:val="24"/>
        </w:rPr>
        <w:t>Hay un tercer estado en el que pueden estar las unidades, que es el estado fallo. Para averiguar si una unidad está en fallo, ejecutaremos la orden</w:t>
      </w:r>
      <w:r>
        <w:rPr>
          <w:rFonts w:asciiTheme="minorHAnsi" w:hAnsiTheme="minorHAnsi" w:cstheme="minorHAnsi"/>
          <w:sz w:val="24"/>
        </w:rPr>
        <w:t>:</w:t>
      </w:r>
    </w:p>
    <w:p w:rsidR="00890A85" w:rsidRDefault="00890A85" w:rsidP="00890A85">
      <w:pPr>
        <w:ind w:firstLine="708"/>
        <w:rPr>
          <w:rFonts w:asciiTheme="minorHAnsi" w:hAnsiTheme="minorHAnsi" w:cstheme="minorHAnsi"/>
          <w:sz w:val="24"/>
        </w:rPr>
      </w:pPr>
      <w:r w:rsidRPr="00890A85">
        <w:rPr>
          <w:rFonts w:asciiTheme="minorHAnsi" w:hAnsiTheme="minorHAnsi" w:cstheme="minorHAnsi"/>
          <w:b/>
          <w:sz w:val="24"/>
        </w:rPr>
        <w:t xml:space="preserve">$systemctl </w:t>
      </w:r>
      <w:proofErr w:type="spellStart"/>
      <w:r w:rsidRPr="00890A85">
        <w:rPr>
          <w:rFonts w:asciiTheme="minorHAnsi" w:hAnsiTheme="minorHAnsi" w:cstheme="minorHAnsi"/>
          <w:b/>
          <w:sz w:val="24"/>
        </w:rPr>
        <w:t>is-failed</w:t>
      </w:r>
      <w:proofErr w:type="spellEnd"/>
      <w:r w:rsidRPr="00890A85">
        <w:rPr>
          <w:rFonts w:asciiTheme="minorHAnsi" w:hAnsiTheme="minorHAnsi" w:cstheme="minorHAnsi"/>
          <w:b/>
          <w:sz w:val="24"/>
        </w:rPr>
        <w:t xml:space="preserve"> unidad</w:t>
      </w:r>
      <w:r w:rsidRPr="00890A85">
        <w:rPr>
          <w:rFonts w:asciiTheme="minorHAnsi" w:hAnsiTheme="minorHAnsi" w:cstheme="minorHAnsi"/>
          <w:sz w:val="24"/>
        </w:rPr>
        <w:t> que nos devolverá active </w:t>
      </w:r>
      <w:proofErr w:type="spellStart"/>
      <w:r w:rsidRPr="00890A85">
        <w:rPr>
          <w:rFonts w:asciiTheme="minorHAnsi" w:hAnsiTheme="minorHAnsi" w:cstheme="minorHAnsi"/>
          <w:sz w:val="24"/>
        </w:rPr>
        <w:t>ó</w:t>
      </w:r>
      <w:proofErr w:type="spellEnd"/>
      <w:r w:rsidRPr="00890A85">
        <w:rPr>
          <w:rFonts w:asciiTheme="minorHAnsi" w:hAnsiTheme="minorHAnsi" w:cstheme="minorHAnsi"/>
          <w:sz w:val="24"/>
        </w:rPr>
        <w:t> </w:t>
      </w:r>
      <w:proofErr w:type="spellStart"/>
      <w:r w:rsidRPr="00890A85">
        <w:rPr>
          <w:rFonts w:asciiTheme="minorHAnsi" w:hAnsiTheme="minorHAnsi" w:cstheme="minorHAnsi"/>
          <w:sz w:val="24"/>
        </w:rPr>
        <w:t>failed</w:t>
      </w:r>
      <w:proofErr w:type="spellEnd"/>
      <w:r w:rsidRPr="00890A85">
        <w:rPr>
          <w:rFonts w:asciiTheme="minorHAnsi" w:hAnsiTheme="minorHAnsi" w:cstheme="minorHAnsi"/>
          <w:sz w:val="24"/>
        </w:rPr>
        <w:t xml:space="preserve">; o en el caso de que se halla detenido de forma intencionada nos devolverá el </w:t>
      </w:r>
      <w:r>
        <w:rPr>
          <w:rFonts w:asciiTheme="minorHAnsi" w:hAnsiTheme="minorHAnsi" w:cstheme="minorHAnsi"/>
          <w:sz w:val="24"/>
        </w:rPr>
        <w:t>v</w:t>
      </w:r>
      <w:r w:rsidRPr="00890A85">
        <w:rPr>
          <w:rFonts w:asciiTheme="minorHAnsi" w:hAnsiTheme="minorHAnsi" w:cstheme="minorHAnsi"/>
          <w:sz w:val="24"/>
        </w:rPr>
        <w:t>alor </w:t>
      </w:r>
      <w:proofErr w:type="spellStart"/>
      <w:r w:rsidRPr="00890A85">
        <w:rPr>
          <w:rFonts w:asciiTheme="minorHAnsi" w:hAnsiTheme="minorHAnsi" w:cstheme="minorHAnsi"/>
          <w:sz w:val="24"/>
        </w:rPr>
        <w:t>unknown</w:t>
      </w:r>
      <w:proofErr w:type="spellEnd"/>
      <w:r w:rsidRPr="00890A85">
        <w:rPr>
          <w:rFonts w:asciiTheme="minorHAnsi" w:hAnsiTheme="minorHAnsi" w:cstheme="minorHAnsi"/>
          <w:sz w:val="24"/>
        </w:rPr>
        <w:t> o </w:t>
      </w:r>
      <w:r w:rsidRPr="00890A85">
        <w:rPr>
          <w:rFonts w:asciiTheme="minorHAnsi" w:hAnsiTheme="minorHAnsi" w:cstheme="minorHAnsi"/>
          <w:b/>
          <w:sz w:val="24"/>
        </w:rPr>
        <w:t>inactive</w:t>
      </w:r>
      <w:r w:rsidRPr="00890A85">
        <w:rPr>
          <w:rFonts w:asciiTheme="minorHAnsi" w:hAnsiTheme="minorHAnsi" w:cstheme="minorHAnsi"/>
          <w:sz w:val="24"/>
        </w:rPr>
        <w:t>.</w:t>
      </w:r>
    </w:p>
    <w:p w:rsidR="00114B8C" w:rsidRDefault="00114B8C" w:rsidP="00890A85">
      <w:pPr>
        <w:ind w:firstLine="708"/>
        <w:rPr>
          <w:rFonts w:asciiTheme="minorHAnsi" w:hAnsiTheme="minorHAnsi" w:cstheme="minorHAnsi"/>
          <w:sz w:val="24"/>
        </w:rPr>
      </w:pPr>
    </w:p>
    <w:p w:rsidR="00890A85" w:rsidRDefault="00890A85" w:rsidP="00FF3C1F">
      <w:pPr>
        <w:jc w:val="center"/>
        <w:rPr>
          <w:rFonts w:asciiTheme="minorHAnsi" w:hAnsiTheme="minorHAnsi" w:cstheme="minorHAnsi"/>
          <w:sz w:val="24"/>
        </w:rPr>
      </w:pPr>
      <w:r>
        <w:rPr>
          <w:noProof/>
          <w:lang w:eastAsia="es-ES"/>
        </w:rPr>
        <w:drawing>
          <wp:inline distT="0" distB="0" distL="0" distR="0" wp14:anchorId="31E82538" wp14:editId="35307B89">
            <wp:extent cx="5685183" cy="1391285"/>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93660" cy="1442304"/>
                    </a:xfrm>
                    <a:prstGeom prst="rect">
                      <a:avLst/>
                    </a:prstGeom>
                  </pic:spPr>
                </pic:pic>
              </a:graphicData>
            </a:graphic>
          </wp:inline>
        </w:drawing>
      </w:r>
    </w:p>
    <w:p w:rsidR="003E2F2D" w:rsidRDefault="003E2F2D" w:rsidP="00890A85">
      <w:pPr>
        <w:ind w:firstLine="708"/>
        <w:rPr>
          <w:rFonts w:asciiTheme="minorHAnsi" w:hAnsiTheme="minorHAnsi" w:cstheme="minorHAnsi"/>
          <w:sz w:val="24"/>
        </w:rPr>
      </w:pPr>
    </w:p>
    <w:p w:rsidR="00114B8C" w:rsidRDefault="00114B8C" w:rsidP="00890A85">
      <w:pPr>
        <w:ind w:firstLine="708"/>
        <w:rPr>
          <w:rFonts w:asciiTheme="minorHAnsi" w:hAnsiTheme="minorHAnsi" w:cstheme="minorHAnsi"/>
          <w:sz w:val="24"/>
          <w:u w:val="single"/>
        </w:rPr>
      </w:pPr>
    </w:p>
    <w:p w:rsidR="00114B8C" w:rsidRDefault="00114B8C" w:rsidP="00890A85">
      <w:pPr>
        <w:ind w:firstLine="708"/>
        <w:rPr>
          <w:rFonts w:asciiTheme="minorHAnsi" w:hAnsiTheme="minorHAnsi" w:cstheme="minorHAnsi"/>
          <w:sz w:val="24"/>
          <w:u w:val="single"/>
        </w:rPr>
      </w:pPr>
    </w:p>
    <w:p w:rsidR="00114B8C" w:rsidRDefault="00114B8C" w:rsidP="00890A85">
      <w:pPr>
        <w:ind w:firstLine="708"/>
        <w:rPr>
          <w:rFonts w:asciiTheme="minorHAnsi" w:hAnsiTheme="minorHAnsi" w:cstheme="minorHAnsi"/>
          <w:sz w:val="24"/>
          <w:u w:val="single"/>
        </w:rPr>
      </w:pPr>
    </w:p>
    <w:p w:rsidR="00114B8C" w:rsidRDefault="00114B8C" w:rsidP="00890A85">
      <w:pPr>
        <w:ind w:firstLine="708"/>
        <w:rPr>
          <w:rFonts w:asciiTheme="minorHAnsi" w:hAnsiTheme="minorHAnsi" w:cstheme="minorHAnsi"/>
          <w:sz w:val="24"/>
          <w:u w:val="single"/>
        </w:rPr>
      </w:pPr>
    </w:p>
    <w:p w:rsidR="00114B8C" w:rsidRDefault="00114B8C" w:rsidP="00890A85">
      <w:pPr>
        <w:ind w:firstLine="708"/>
        <w:rPr>
          <w:rFonts w:asciiTheme="minorHAnsi" w:hAnsiTheme="minorHAnsi" w:cstheme="minorHAnsi"/>
          <w:sz w:val="24"/>
          <w:u w:val="single"/>
        </w:rPr>
      </w:pPr>
    </w:p>
    <w:p w:rsidR="00890A85" w:rsidRPr="00446BB4" w:rsidRDefault="00890A85" w:rsidP="00890A85">
      <w:pPr>
        <w:ind w:firstLine="708"/>
        <w:rPr>
          <w:rFonts w:asciiTheme="minorHAnsi" w:hAnsiTheme="minorHAnsi" w:cstheme="minorHAnsi"/>
          <w:sz w:val="24"/>
          <w:u w:val="single"/>
        </w:rPr>
      </w:pPr>
      <w:r w:rsidRPr="00446BB4">
        <w:rPr>
          <w:rFonts w:asciiTheme="minorHAnsi" w:hAnsiTheme="minorHAnsi" w:cstheme="minorHAnsi"/>
          <w:sz w:val="24"/>
          <w:u w:val="single"/>
        </w:rPr>
        <w:lastRenderedPageBreak/>
        <w:t>G</w:t>
      </w:r>
      <w:r w:rsidR="00446BB4" w:rsidRPr="00446BB4">
        <w:rPr>
          <w:rFonts w:asciiTheme="minorHAnsi" w:hAnsiTheme="minorHAnsi" w:cstheme="minorHAnsi"/>
          <w:sz w:val="24"/>
          <w:u w:val="single"/>
        </w:rPr>
        <w:t>estionando unidades</w:t>
      </w:r>
    </w:p>
    <w:p w:rsidR="00890A85" w:rsidRPr="00890A85" w:rsidRDefault="00890A85" w:rsidP="003E2F2D">
      <w:pPr>
        <w:ind w:firstLine="708"/>
        <w:rPr>
          <w:rFonts w:asciiTheme="minorHAnsi" w:hAnsiTheme="minorHAnsi" w:cstheme="minorHAnsi"/>
          <w:sz w:val="24"/>
        </w:rPr>
      </w:pPr>
      <w:r w:rsidRPr="00890A85">
        <w:rPr>
          <w:rFonts w:asciiTheme="minorHAnsi" w:hAnsiTheme="minorHAnsi" w:cstheme="minorHAnsi"/>
          <w:sz w:val="24"/>
        </w:rPr>
        <w:t>Con lo que hemos visto hasta el momento, ya sabemos el estado de una unidad, pero, ¿</w:t>
      </w:r>
      <w:r w:rsidR="00446BB4" w:rsidRPr="00890A85">
        <w:rPr>
          <w:rFonts w:asciiTheme="minorHAnsi" w:hAnsiTheme="minorHAnsi" w:cstheme="minorHAnsi"/>
          <w:sz w:val="24"/>
        </w:rPr>
        <w:t>cómo</w:t>
      </w:r>
      <w:r w:rsidRPr="00890A85">
        <w:rPr>
          <w:rFonts w:asciiTheme="minorHAnsi" w:hAnsiTheme="minorHAnsi" w:cstheme="minorHAnsi"/>
          <w:sz w:val="24"/>
        </w:rPr>
        <w:t xml:space="preserve"> podemos cambiar el estado de una unidad?</w:t>
      </w:r>
      <w:r w:rsidR="00446BB4">
        <w:rPr>
          <w:rFonts w:asciiTheme="minorHAnsi" w:hAnsiTheme="minorHAnsi" w:cstheme="minorHAnsi"/>
          <w:sz w:val="24"/>
        </w:rPr>
        <w:t xml:space="preserve"> </w:t>
      </w:r>
    </w:p>
    <w:p w:rsidR="00890A85" w:rsidRDefault="00890A85" w:rsidP="00F72CEE">
      <w:pPr>
        <w:ind w:firstLine="708"/>
        <w:rPr>
          <w:rFonts w:asciiTheme="minorHAnsi" w:hAnsiTheme="minorHAnsi" w:cstheme="minorHAnsi"/>
          <w:sz w:val="24"/>
        </w:rPr>
      </w:pPr>
      <w:r w:rsidRPr="00890A85">
        <w:rPr>
          <w:rFonts w:asciiTheme="minorHAnsi" w:hAnsiTheme="minorHAnsi" w:cstheme="minorHAnsi"/>
          <w:sz w:val="24"/>
        </w:rPr>
        <w:t xml:space="preserve">Para habilitar una unidad ejecutaremos la orden sudo </w:t>
      </w:r>
      <w:r w:rsidRPr="00F72CEE">
        <w:rPr>
          <w:rFonts w:asciiTheme="minorHAnsi" w:hAnsiTheme="minorHAnsi" w:cstheme="minorHAnsi"/>
          <w:b/>
          <w:sz w:val="24"/>
        </w:rPr>
        <w:t xml:space="preserve">systemctl </w:t>
      </w:r>
      <w:proofErr w:type="spellStart"/>
      <w:r w:rsidRPr="00F72CEE">
        <w:rPr>
          <w:rFonts w:asciiTheme="minorHAnsi" w:hAnsiTheme="minorHAnsi" w:cstheme="minorHAnsi"/>
          <w:b/>
          <w:sz w:val="24"/>
        </w:rPr>
        <w:t>enable</w:t>
      </w:r>
      <w:proofErr w:type="spellEnd"/>
      <w:r w:rsidRPr="00F72CEE">
        <w:rPr>
          <w:rFonts w:asciiTheme="minorHAnsi" w:hAnsiTheme="minorHAnsi" w:cstheme="minorHAnsi"/>
          <w:b/>
          <w:sz w:val="24"/>
        </w:rPr>
        <w:t xml:space="preserve"> unidad.</w:t>
      </w:r>
      <w:r w:rsidRPr="00890A85">
        <w:rPr>
          <w:rFonts w:asciiTheme="minorHAnsi" w:hAnsiTheme="minorHAnsi" w:cstheme="minorHAnsi"/>
          <w:sz w:val="24"/>
        </w:rPr>
        <w:t xml:space="preserve"> Una vez habilitada la unidad la podemos iniciar, para lo que ejecutaremos la orden </w:t>
      </w:r>
      <w:r w:rsidRPr="00F72CEE">
        <w:rPr>
          <w:rFonts w:asciiTheme="minorHAnsi" w:hAnsiTheme="minorHAnsi" w:cstheme="minorHAnsi"/>
          <w:b/>
          <w:sz w:val="24"/>
        </w:rPr>
        <w:t xml:space="preserve">sudo systemctl </w:t>
      </w:r>
      <w:proofErr w:type="spellStart"/>
      <w:r w:rsidRPr="00F72CEE">
        <w:rPr>
          <w:rFonts w:asciiTheme="minorHAnsi" w:hAnsiTheme="minorHAnsi" w:cstheme="minorHAnsi"/>
          <w:b/>
          <w:sz w:val="24"/>
        </w:rPr>
        <w:t>start</w:t>
      </w:r>
      <w:proofErr w:type="spellEnd"/>
      <w:r w:rsidRPr="00F72CEE">
        <w:rPr>
          <w:rFonts w:asciiTheme="minorHAnsi" w:hAnsiTheme="minorHAnsi" w:cstheme="minorHAnsi"/>
          <w:b/>
          <w:sz w:val="24"/>
        </w:rPr>
        <w:t xml:space="preserve"> unidad</w:t>
      </w:r>
      <w:r w:rsidRPr="00890A85">
        <w:rPr>
          <w:rFonts w:asciiTheme="minorHAnsi" w:hAnsiTheme="minorHAnsi" w:cstheme="minorHAnsi"/>
          <w:sz w:val="24"/>
        </w:rPr>
        <w:t>. Si queremos detener una unidad ejecutaremos la orden </w:t>
      </w:r>
      <w:r w:rsidRPr="00F72CEE">
        <w:rPr>
          <w:rFonts w:asciiTheme="minorHAnsi" w:hAnsiTheme="minorHAnsi" w:cstheme="minorHAnsi"/>
          <w:b/>
          <w:sz w:val="24"/>
        </w:rPr>
        <w:t>sudo systemctl stop unidad</w:t>
      </w:r>
      <w:r w:rsidRPr="00890A85">
        <w:rPr>
          <w:rFonts w:asciiTheme="minorHAnsi" w:hAnsiTheme="minorHAnsi" w:cstheme="minorHAnsi"/>
          <w:sz w:val="24"/>
        </w:rPr>
        <w:t> mientras que si lo que queremos hacer es reiniciar la unidad, ejecutaremos la orden </w:t>
      </w:r>
      <w:r w:rsidRPr="00F72CEE">
        <w:rPr>
          <w:rFonts w:asciiTheme="minorHAnsi" w:hAnsiTheme="minorHAnsi" w:cstheme="minorHAnsi"/>
          <w:b/>
          <w:sz w:val="24"/>
        </w:rPr>
        <w:t xml:space="preserve">sudo systemctl </w:t>
      </w:r>
      <w:proofErr w:type="spellStart"/>
      <w:r w:rsidRPr="00F72CEE">
        <w:rPr>
          <w:rFonts w:asciiTheme="minorHAnsi" w:hAnsiTheme="minorHAnsi" w:cstheme="minorHAnsi"/>
          <w:b/>
          <w:sz w:val="24"/>
        </w:rPr>
        <w:t>restart</w:t>
      </w:r>
      <w:proofErr w:type="spellEnd"/>
      <w:r w:rsidRPr="00F72CEE">
        <w:rPr>
          <w:rFonts w:asciiTheme="minorHAnsi" w:hAnsiTheme="minorHAnsi" w:cstheme="minorHAnsi"/>
          <w:b/>
          <w:sz w:val="24"/>
        </w:rPr>
        <w:t xml:space="preserve"> unidad</w:t>
      </w:r>
      <w:r w:rsidRPr="00890A85">
        <w:rPr>
          <w:rFonts w:asciiTheme="minorHAnsi" w:hAnsiTheme="minorHAnsi" w:cstheme="minorHAnsi"/>
          <w:sz w:val="24"/>
        </w:rPr>
        <w:t>.</w:t>
      </w:r>
      <w:r w:rsidR="00F72CEE">
        <w:rPr>
          <w:rFonts w:asciiTheme="minorHAnsi" w:hAnsiTheme="minorHAnsi" w:cstheme="minorHAnsi"/>
          <w:sz w:val="24"/>
        </w:rPr>
        <w:t xml:space="preserve"> </w:t>
      </w:r>
      <w:r w:rsidRPr="00890A85">
        <w:rPr>
          <w:rFonts w:asciiTheme="minorHAnsi" w:hAnsiTheme="minorHAnsi" w:cstheme="minorHAnsi"/>
          <w:sz w:val="24"/>
        </w:rPr>
        <w:t>También es posible marcar una determinada unidad como imposible de iniciar tanto de forma manual como de forma automática. Al marcar la unidad de esta manera se apunta a /</w:t>
      </w:r>
      <w:proofErr w:type="spellStart"/>
      <w:r w:rsidRPr="00890A85">
        <w:rPr>
          <w:rFonts w:asciiTheme="minorHAnsi" w:hAnsiTheme="minorHAnsi" w:cstheme="minorHAnsi"/>
          <w:sz w:val="24"/>
        </w:rPr>
        <w:t>dev</w:t>
      </w:r>
      <w:proofErr w:type="spellEnd"/>
      <w:r w:rsidRPr="00890A85">
        <w:rPr>
          <w:rFonts w:asciiTheme="minorHAnsi" w:hAnsiTheme="minorHAnsi" w:cstheme="minorHAnsi"/>
          <w:sz w:val="24"/>
        </w:rPr>
        <w:t>/</w:t>
      </w:r>
      <w:proofErr w:type="spellStart"/>
      <w:r w:rsidRPr="00890A85">
        <w:rPr>
          <w:rFonts w:asciiTheme="minorHAnsi" w:hAnsiTheme="minorHAnsi" w:cstheme="minorHAnsi"/>
          <w:sz w:val="24"/>
        </w:rPr>
        <w:t>null</w:t>
      </w:r>
      <w:proofErr w:type="spellEnd"/>
      <w:r w:rsidRPr="00890A85">
        <w:rPr>
          <w:rFonts w:asciiTheme="minorHAnsi" w:hAnsiTheme="minorHAnsi" w:cstheme="minorHAnsi"/>
          <w:sz w:val="24"/>
        </w:rPr>
        <w:t>. Esta operación se conoce como </w:t>
      </w:r>
      <w:r w:rsidRPr="00F72CEE">
        <w:rPr>
          <w:rFonts w:asciiTheme="minorHAnsi" w:hAnsiTheme="minorHAnsi" w:cstheme="minorHAnsi"/>
          <w:b/>
          <w:sz w:val="24"/>
        </w:rPr>
        <w:t>enmascarar la unidad</w:t>
      </w:r>
      <w:r w:rsidRPr="00890A85">
        <w:rPr>
          <w:rFonts w:asciiTheme="minorHAnsi" w:hAnsiTheme="minorHAnsi" w:cstheme="minorHAnsi"/>
          <w:sz w:val="24"/>
        </w:rPr>
        <w:t> y se hac</w:t>
      </w:r>
      <w:r w:rsidR="00F72CEE">
        <w:rPr>
          <w:rFonts w:asciiTheme="minorHAnsi" w:hAnsiTheme="minorHAnsi" w:cstheme="minorHAnsi"/>
          <w:sz w:val="24"/>
        </w:rPr>
        <w:t xml:space="preserve">e ejecutando la siguiente orden </w:t>
      </w:r>
      <w:r w:rsidR="00F72CEE" w:rsidRPr="00F72CEE">
        <w:rPr>
          <w:rFonts w:asciiTheme="minorHAnsi" w:hAnsiTheme="minorHAnsi" w:cstheme="minorHAnsi"/>
          <w:b/>
          <w:sz w:val="24"/>
        </w:rPr>
        <w:t xml:space="preserve">sudo </w:t>
      </w:r>
      <w:r w:rsidRPr="00F72CEE">
        <w:rPr>
          <w:rFonts w:asciiTheme="minorHAnsi" w:hAnsiTheme="minorHAnsi" w:cstheme="minorHAnsi"/>
          <w:b/>
          <w:sz w:val="24"/>
        </w:rPr>
        <w:t xml:space="preserve">systemctl </w:t>
      </w:r>
      <w:proofErr w:type="spellStart"/>
      <w:r w:rsidRPr="00F72CEE">
        <w:rPr>
          <w:rFonts w:asciiTheme="minorHAnsi" w:hAnsiTheme="minorHAnsi" w:cstheme="minorHAnsi"/>
          <w:b/>
          <w:sz w:val="24"/>
        </w:rPr>
        <w:t>mask</w:t>
      </w:r>
      <w:proofErr w:type="spellEnd"/>
      <w:r w:rsidRPr="00F72CEE">
        <w:rPr>
          <w:rFonts w:asciiTheme="minorHAnsi" w:hAnsiTheme="minorHAnsi" w:cstheme="minorHAnsi"/>
          <w:b/>
          <w:sz w:val="24"/>
        </w:rPr>
        <w:t xml:space="preserve"> unidad</w:t>
      </w:r>
      <w:r w:rsidR="00F72CEE">
        <w:rPr>
          <w:rFonts w:asciiTheme="minorHAnsi" w:hAnsiTheme="minorHAnsi" w:cstheme="minorHAnsi"/>
          <w:b/>
          <w:sz w:val="24"/>
        </w:rPr>
        <w:t xml:space="preserve">. </w:t>
      </w:r>
      <w:r w:rsidRPr="00890A85">
        <w:rPr>
          <w:rFonts w:asciiTheme="minorHAnsi" w:hAnsiTheme="minorHAnsi" w:cstheme="minorHAnsi"/>
          <w:sz w:val="24"/>
        </w:rPr>
        <w:t>Si una vez enmascarada una unidad, intentas iniciarla ejecutando la orden </w:t>
      </w:r>
      <w:r w:rsidRPr="00F72CEE">
        <w:rPr>
          <w:rFonts w:asciiTheme="minorHAnsi" w:hAnsiTheme="minorHAnsi" w:cstheme="minorHAnsi"/>
          <w:b/>
          <w:sz w:val="24"/>
        </w:rPr>
        <w:t xml:space="preserve">sudo systemctl </w:t>
      </w:r>
      <w:proofErr w:type="spellStart"/>
      <w:r w:rsidRPr="00F72CEE">
        <w:rPr>
          <w:rFonts w:asciiTheme="minorHAnsi" w:hAnsiTheme="minorHAnsi" w:cstheme="minorHAnsi"/>
          <w:b/>
          <w:sz w:val="24"/>
        </w:rPr>
        <w:t>start</w:t>
      </w:r>
      <w:proofErr w:type="spellEnd"/>
      <w:r w:rsidRPr="00890A85">
        <w:rPr>
          <w:rFonts w:asciiTheme="minorHAnsi" w:hAnsiTheme="minorHAnsi" w:cstheme="minorHAnsi"/>
          <w:sz w:val="24"/>
        </w:rPr>
        <w:t xml:space="preserve"> unidad verás un mensaje de error indicándote que la unidad está enmascarada. Para desenmascarar la unidad ejecuta la orden, </w:t>
      </w:r>
      <w:r w:rsidRPr="00F72CEE">
        <w:rPr>
          <w:rFonts w:asciiTheme="minorHAnsi" w:hAnsiTheme="minorHAnsi" w:cstheme="minorHAnsi"/>
          <w:b/>
          <w:sz w:val="24"/>
        </w:rPr>
        <w:t xml:space="preserve">sudo systemctl </w:t>
      </w:r>
      <w:proofErr w:type="spellStart"/>
      <w:r w:rsidRPr="00F72CEE">
        <w:rPr>
          <w:rFonts w:asciiTheme="minorHAnsi" w:hAnsiTheme="minorHAnsi" w:cstheme="minorHAnsi"/>
          <w:b/>
          <w:sz w:val="24"/>
        </w:rPr>
        <w:t>unmask</w:t>
      </w:r>
      <w:proofErr w:type="spellEnd"/>
      <w:r w:rsidRPr="00F72CEE">
        <w:rPr>
          <w:rFonts w:asciiTheme="minorHAnsi" w:hAnsiTheme="minorHAnsi" w:cstheme="minorHAnsi"/>
          <w:b/>
          <w:sz w:val="24"/>
        </w:rPr>
        <w:t xml:space="preserve"> unidad</w:t>
      </w:r>
      <w:r w:rsidRPr="00890A85">
        <w:rPr>
          <w:rFonts w:asciiTheme="minorHAnsi" w:hAnsiTheme="minorHAnsi" w:cstheme="minorHAnsi"/>
          <w:sz w:val="24"/>
        </w:rPr>
        <w:t> que devolverá la unidad a su estado anterior.</w:t>
      </w:r>
    </w:p>
    <w:p w:rsidR="00112640" w:rsidRPr="00112640" w:rsidRDefault="00651E58" w:rsidP="00D82F04">
      <w:pPr>
        <w:ind w:firstLine="360"/>
        <w:rPr>
          <w:rFonts w:asciiTheme="minorHAnsi" w:hAnsiTheme="minorHAnsi" w:cstheme="minorHAnsi"/>
          <w:color w:val="333333"/>
          <w:sz w:val="24"/>
          <w:lang w:eastAsia="es-ES"/>
        </w:rPr>
      </w:pPr>
      <w:r w:rsidRPr="005A2A98">
        <w:rPr>
          <w:rFonts w:asciiTheme="minorHAnsi" w:hAnsiTheme="minorHAnsi" w:cstheme="minorHAnsi"/>
          <w:color w:val="333333"/>
          <w:sz w:val="24"/>
          <w:lang w:eastAsia="es-ES"/>
        </w:rPr>
        <w:t>P</w:t>
      </w:r>
      <w:r w:rsidR="00112640" w:rsidRPr="00112640">
        <w:rPr>
          <w:rFonts w:asciiTheme="minorHAnsi" w:hAnsiTheme="minorHAnsi" w:cstheme="minorHAnsi"/>
          <w:color w:val="333333"/>
          <w:sz w:val="24"/>
          <w:lang w:eastAsia="es-ES"/>
        </w:rPr>
        <w:t xml:space="preserve">ara gestionar servicios en </w:t>
      </w:r>
      <w:proofErr w:type="spellStart"/>
      <w:r w:rsidR="00112640" w:rsidRPr="00112640">
        <w:rPr>
          <w:rFonts w:asciiTheme="minorHAnsi" w:hAnsiTheme="minorHAnsi" w:cstheme="minorHAnsi"/>
          <w:b/>
          <w:color w:val="333333"/>
          <w:sz w:val="24"/>
          <w:lang w:eastAsia="es-ES"/>
        </w:rPr>
        <w:t>Systemd</w:t>
      </w:r>
      <w:proofErr w:type="spellEnd"/>
      <w:r w:rsidR="00112640" w:rsidRPr="00112640">
        <w:rPr>
          <w:rFonts w:asciiTheme="minorHAnsi" w:hAnsiTheme="minorHAnsi" w:cstheme="minorHAnsi"/>
          <w:color w:val="333333"/>
          <w:sz w:val="24"/>
          <w:lang w:eastAsia="es-ES"/>
        </w:rPr>
        <w:t>, hay que tener en claro los tres estados en los que se puede encontrar un servicio. Estos estados, son los siguientes,</w:t>
      </w:r>
    </w:p>
    <w:p w:rsidR="00112640" w:rsidRPr="00B30A9F" w:rsidRDefault="00112640" w:rsidP="00B30A9F">
      <w:pPr>
        <w:pStyle w:val="Prrafodelista"/>
        <w:numPr>
          <w:ilvl w:val="0"/>
          <w:numId w:val="19"/>
        </w:numPr>
        <w:shd w:val="clear" w:color="auto" w:fill="FFFFFF"/>
        <w:spacing w:after="0" w:line="240" w:lineRule="auto"/>
        <w:ind w:left="357" w:firstLine="0"/>
        <w:rPr>
          <w:rFonts w:cstheme="minorHAnsi"/>
          <w:b/>
          <w:i/>
          <w:color w:val="333333"/>
          <w:sz w:val="24"/>
          <w:lang w:eastAsia="es-ES"/>
        </w:rPr>
      </w:pPr>
      <w:r w:rsidRPr="00B30A9F">
        <w:rPr>
          <w:rFonts w:cstheme="minorHAnsi"/>
          <w:b/>
          <w:i/>
          <w:color w:val="333333"/>
          <w:sz w:val="24"/>
          <w:lang w:eastAsia="es-ES"/>
        </w:rPr>
        <w:t>Activo e inactivo</w:t>
      </w:r>
    </w:p>
    <w:p w:rsidR="00112640" w:rsidRPr="00B30A9F" w:rsidRDefault="00112640" w:rsidP="00B30A9F">
      <w:pPr>
        <w:pStyle w:val="Prrafodelista"/>
        <w:numPr>
          <w:ilvl w:val="0"/>
          <w:numId w:val="19"/>
        </w:numPr>
        <w:shd w:val="clear" w:color="auto" w:fill="FFFFFF"/>
        <w:spacing w:after="0" w:line="240" w:lineRule="auto"/>
        <w:ind w:left="357" w:firstLine="0"/>
        <w:rPr>
          <w:rFonts w:cstheme="minorHAnsi"/>
          <w:b/>
          <w:i/>
          <w:color w:val="333333"/>
          <w:sz w:val="24"/>
          <w:lang w:eastAsia="es-ES"/>
        </w:rPr>
      </w:pPr>
      <w:r w:rsidRPr="00B30A9F">
        <w:rPr>
          <w:rFonts w:cstheme="minorHAnsi"/>
          <w:b/>
          <w:i/>
          <w:color w:val="333333"/>
          <w:sz w:val="24"/>
          <w:lang w:eastAsia="es-ES"/>
        </w:rPr>
        <w:t>Habilitado e in</w:t>
      </w:r>
      <w:r w:rsidR="00A047BE" w:rsidRPr="00B30A9F">
        <w:rPr>
          <w:rFonts w:cstheme="minorHAnsi"/>
          <w:b/>
          <w:i/>
          <w:color w:val="333333"/>
          <w:sz w:val="24"/>
          <w:lang w:eastAsia="es-ES"/>
        </w:rPr>
        <w:t>h</w:t>
      </w:r>
      <w:r w:rsidRPr="00B30A9F">
        <w:rPr>
          <w:rFonts w:cstheme="minorHAnsi"/>
          <w:b/>
          <w:i/>
          <w:color w:val="333333"/>
          <w:sz w:val="24"/>
          <w:lang w:eastAsia="es-ES"/>
        </w:rPr>
        <w:t>abilitado</w:t>
      </w:r>
    </w:p>
    <w:p w:rsidR="00112640" w:rsidRDefault="00112640" w:rsidP="00B30A9F">
      <w:pPr>
        <w:pStyle w:val="Prrafodelista"/>
        <w:numPr>
          <w:ilvl w:val="0"/>
          <w:numId w:val="19"/>
        </w:numPr>
        <w:shd w:val="clear" w:color="auto" w:fill="FFFFFF"/>
        <w:spacing w:after="0" w:line="240" w:lineRule="auto"/>
        <w:ind w:left="357" w:firstLine="0"/>
        <w:rPr>
          <w:rFonts w:cstheme="minorHAnsi"/>
          <w:b/>
          <w:i/>
          <w:color w:val="333333"/>
          <w:sz w:val="24"/>
          <w:lang w:eastAsia="es-ES"/>
        </w:rPr>
      </w:pPr>
      <w:r w:rsidRPr="00B30A9F">
        <w:rPr>
          <w:rFonts w:cstheme="minorHAnsi"/>
          <w:b/>
          <w:i/>
          <w:color w:val="333333"/>
          <w:sz w:val="24"/>
          <w:lang w:eastAsia="es-ES"/>
        </w:rPr>
        <w:t>Enmascarado o desenmascarado</w:t>
      </w:r>
    </w:p>
    <w:p w:rsidR="00B30A9F" w:rsidRPr="00B30A9F" w:rsidRDefault="00B30A9F" w:rsidP="00B30A9F">
      <w:pPr>
        <w:pStyle w:val="Prrafodelista"/>
        <w:shd w:val="clear" w:color="auto" w:fill="FFFFFF"/>
        <w:spacing w:after="0" w:line="240" w:lineRule="auto"/>
        <w:ind w:left="357"/>
        <w:rPr>
          <w:rFonts w:cstheme="minorHAnsi"/>
          <w:b/>
          <w:i/>
          <w:color w:val="333333"/>
          <w:sz w:val="24"/>
          <w:lang w:eastAsia="es-ES"/>
        </w:rPr>
      </w:pPr>
    </w:p>
    <w:p w:rsidR="00112640" w:rsidRPr="00112640" w:rsidRDefault="00112640" w:rsidP="00112640">
      <w:pPr>
        <w:ind w:firstLine="708"/>
        <w:rPr>
          <w:rFonts w:asciiTheme="minorHAnsi" w:hAnsiTheme="minorHAnsi" w:cstheme="minorHAnsi"/>
          <w:b/>
          <w:sz w:val="24"/>
        </w:rPr>
      </w:pPr>
      <w:r w:rsidRPr="00112640">
        <w:rPr>
          <w:rFonts w:asciiTheme="minorHAnsi" w:hAnsiTheme="minorHAnsi" w:cstheme="minorHAnsi"/>
          <w:b/>
          <w:sz w:val="24"/>
        </w:rPr>
        <w:t>ACTIVO E INACTIVO</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b/>
          <w:sz w:val="24"/>
        </w:rPr>
        <w:t>Un servicio está activo cuando está en funcionamiento</w:t>
      </w:r>
      <w:r w:rsidRPr="00112640">
        <w:rPr>
          <w:rFonts w:asciiTheme="minorHAnsi" w:hAnsiTheme="minorHAnsi" w:cstheme="minorHAnsi"/>
          <w:sz w:val="24"/>
        </w:rPr>
        <w:t>. Así utilizaremos las siguientes herramientas para conocer su estado y gestionar servicios</w:t>
      </w:r>
      <w:r w:rsidR="00651E58">
        <w:rPr>
          <w:rFonts w:asciiTheme="minorHAnsi" w:hAnsiTheme="minorHAnsi" w:cstheme="minorHAnsi"/>
          <w:sz w:val="24"/>
        </w:rPr>
        <w:t>:</w:t>
      </w:r>
    </w:p>
    <w:p w:rsidR="00112640" w:rsidRPr="00112640" w:rsidRDefault="00112640" w:rsidP="00651E58">
      <w:pPr>
        <w:ind w:firstLine="708"/>
        <w:rPr>
          <w:rFonts w:asciiTheme="minorHAnsi" w:hAnsiTheme="minorHAnsi" w:cstheme="minorHAnsi"/>
          <w:sz w:val="24"/>
        </w:rPr>
      </w:pPr>
      <w:r w:rsidRPr="00651E58">
        <w:rPr>
          <w:rFonts w:asciiTheme="minorHAnsi" w:hAnsiTheme="minorHAnsi" w:cstheme="minorHAnsi"/>
          <w:b/>
          <w:sz w:val="24"/>
        </w:rPr>
        <w:t xml:space="preserve">systemctl </w:t>
      </w:r>
      <w:proofErr w:type="spellStart"/>
      <w:r w:rsidRPr="00651E58">
        <w:rPr>
          <w:rFonts w:asciiTheme="minorHAnsi" w:hAnsiTheme="minorHAnsi" w:cstheme="minorHAnsi"/>
          <w:b/>
          <w:sz w:val="24"/>
        </w:rPr>
        <w:t>is</w:t>
      </w:r>
      <w:proofErr w:type="spellEnd"/>
      <w:r w:rsidRPr="00651E58">
        <w:rPr>
          <w:rFonts w:asciiTheme="minorHAnsi" w:hAnsiTheme="minorHAnsi" w:cstheme="minorHAnsi"/>
          <w:b/>
          <w:sz w:val="24"/>
        </w:rPr>
        <w:t>-active servicio</w:t>
      </w:r>
      <w:r w:rsidRPr="00112640">
        <w:rPr>
          <w:rFonts w:asciiTheme="minorHAnsi" w:hAnsiTheme="minorHAnsi" w:cstheme="minorHAnsi"/>
          <w:sz w:val="24"/>
        </w:rPr>
        <w:t>. Nos permite saber si el servicio está activo. Nos devolverá el valor active en caso de estar activo. En otro caso nos devolverá inactive.</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Para activar el servicio utilizaremos </w:t>
      </w:r>
      <w:r w:rsidRPr="00651E58">
        <w:rPr>
          <w:rFonts w:asciiTheme="minorHAnsi" w:hAnsiTheme="minorHAnsi" w:cstheme="minorHAnsi"/>
          <w:b/>
          <w:sz w:val="24"/>
        </w:rPr>
        <w:t xml:space="preserve">sudo systemctl </w:t>
      </w:r>
      <w:proofErr w:type="spellStart"/>
      <w:r w:rsidRPr="00651E58">
        <w:rPr>
          <w:rFonts w:asciiTheme="minorHAnsi" w:hAnsiTheme="minorHAnsi" w:cstheme="minorHAnsi"/>
          <w:b/>
          <w:sz w:val="24"/>
        </w:rPr>
        <w:t>start</w:t>
      </w:r>
      <w:proofErr w:type="spellEnd"/>
      <w:r w:rsidRPr="00651E58">
        <w:rPr>
          <w:rFonts w:asciiTheme="minorHAnsi" w:hAnsiTheme="minorHAnsi" w:cstheme="minorHAnsi"/>
          <w:b/>
          <w:sz w:val="24"/>
        </w:rPr>
        <w:t xml:space="preserve"> servicio</w:t>
      </w:r>
      <w:r w:rsidRPr="00112640">
        <w:rPr>
          <w:rFonts w:asciiTheme="minorHAnsi" w:hAnsiTheme="minorHAnsi" w:cstheme="minorHAnsi"/>
          <w:sz w:val="24"/>
        </w:rPr>
        <w:t>.</w:t>
      </w:r>
      <w:r>
        <w:rPr>
          <w:rFonts w:asciiTheme="minorHAnsi" w:hAnsiTheme="minorHAnsi" w:cstheme="minorHAnsi"/>
          <w:sz w:val="24"/>
        </w:rPr>
        <w:t xml:space="preserve"> </w:t>
      </w:r>
      <w:r w:rsidRPr="00112640">
        <w:rPr>
          <w:rFonts w:asciiTheme="minorHAnsi" w:hAnsiTheme="minorHAnsi" w:cstheme="minorHAnsi"/>
          <w:sz w:val="24"/>
        </w:rPr>
        <w:t>Mientras que para detenerlo utilizaremos </w:t>
      </w:r>
      <w:r w:rsidRPr="00651E58">
        <w:rPr>
          <w:rFonts w:asciiTheme="minorHAnsi" w:hAnsiTheme="minorHAnsi" w:cstheme="minorHAnsi"/>
          <w:b/>
          <w:sz w:val="24"/>
        </w:rPr>
        <w:t>sudo systemctl stop servicio</w:t>
      </w:r>
      <w:r w:rsidRPr="00112640">
        <w:rPr>
          <w:rFonts w:asciiTheme="minorHAnsi" w:hAnsiTheme="minorHAnsi" w:cstheme="minorHAnsi"/>
          <w:sz w:val="24"/>
        </w:rPr>
        <w:t>.</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Para reiniciar un servicio utilizaremos </w:t>
      </w:r>
      <w:r w:rsidRPr="00651E58">
        <w:rPr>
          <w:rFonts w:asciiTheme="minorHAnsi" w:hAnsiTheme="minorHAnsi" w:cstheme="minorHAnsi"/>
          <w:b/>
          <w:sz w:val="24"/>
        </w:rPr>
        <w:t xml:space="preserve">sudo </w:t>
      </w:r>
      <w:proofErr w:type="spellStart"/>
      <w:r w:rsidRPr="00651E58">
        <w:rPr>
          <w:rFonts w:asciiTheme="minorHAnsi" w:hAnsiTheme="minorHAnsi" w:cstheme="minorHAnsi"/>
          <w:b/>
          <w:sz w:val="24"/>
        </w:rPr>
        <w:t>restart</w:t>
      </w:r>
      <w:proofErr w:type="spellEnd"/>
      <w:r w:rsidRPr="00651E58">
        <w:rPr>
          <w:rFonts w:asciiTheme="minorHAnsi" w:hAnsiTheme="minorHAnsi" w:cstheme="minorHAnsi"/>
          <w:b/>
          <w:sz w:val="24"/>
        </w:rPr>
        <w:t xml:space="preserve"> servicio</w:t>
      </w:r>
      <w:r w:rsidRPr="00112640">
        <w:rPr>
          <w:rFonts w:asciiTheme="minorHAnsi" w:hAnsiTheme="minorHAnsi" w:cstheme="minorHAnsi"/>
          <w:sz w:val="24"/>
        </w:rPr>
        <w:t>. Esta orden detiene el servicio y lo inicia de nuevo. Si el servicio no está iniciado cuando ejecutamos esta orden, igualmente, lo iniciará.</w:t>
      </w:r>
    </w:p>
    <w:p w:rsidR="00112640" w:rsidRPr="00366628" w:rsidRDefault="00112640" w:rsidP="00112640">
      <w:pPr>
        <w:ind w:firstLine="708"/>
        <w:rPr>
          <w:rFonts w:asciiTheme="minorHAnsi" w:hAnsiTheme="minorHAnsi" w:cstheme="minorHAnsi"/>
          <w:sz w:val="24"/>
          <w:u w:val="single"/>
        </w:rPr>
      </w:pPr>
      <w:r w:rsidRPr="00651E58">
        <w:rPr>
          <w:rFonts w:asciiTheme="minorHAnsi" w:hAnsiTheme="minorHAnsi" w:cstheme="minorHAnsi"/>
          <w:b/>
          <w:sz w:val="24"/>
        </w:rPr>
        <w:t>sudo systemctl try-</w:t>
      </w:r>
      <w:proofErr w:type="spellStart"/>
      <w:r w:rsidRPr="00651E58">
        <w:rPr>
          <w:rFonts w:asciiTheme="minorHAnsi" w:hAnsiTheme="minorHAnsi" w:cstheme="minorHAnsi"/>
          <w:b/>
          <w:sz w:val="24"/>
        </w:rPr>
        <w:t>restart</w:t>
      </w:r>
      <w:proofErr w:type="spellEnd"/>
      <w:r w:rsidRPr="00112640">
        <w:rPr>
          <w:rFonts w:asciiTheme="minorHAnsi" w:hAnsiTheme="minorHAnsi" w:cstheme="minorHAnsi"/>
          <w:sz w:val="24"/>
        </w:rPr>
        <w:t xml:space="preserve"> servicio tiene el mismo comportamiento que el anterior, pero si el servicio no está iniciado al ejecutar esta orden, no se iniciará el servicio. Es decir, que </w:t>
      </w:r>
      <w:r w:rsidRPr="00366628">
        <w:rPr>
          <w:rFonts w:asciiTheme="minorHAnsi" w:hAnsiTheme="minorHAnsi" w:cstheme="minorHAnsi"/>
          <w:sz w:val="24"/>
          <w:u w:val="single"/>
        </w:rPr>
        <w:t>para que esta orden funcione correctamente, el servicio debe estar iniciado.</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Para recargar la configuración de un servicio sin interrumpir su funcionamiento podemos utilizar </w:t>
      </w:r>
      <w:r w:rsidRPr="00651E58">
        <w:rPr>
          <w:rFonts w:asciiTheme="minorHAnsi" w:hAnsiTheme="minorHAnsi" w:cstheme="minorHAnsi"/>
          <w:b/>
          <w:sz w:val="24"/>
        </w:rPr>
        <w:t xml:space="preserve">sudo systemctl </w:t>
      </w:r>
      <w:proofErr w:type="spellStart"/>
      <w:r w:rsidRPr="00651E58">
        <w:rPr>
          <w:rFonts w:asciiTheme="minorHAnsi" w:hAnsiTheme="minorHAnsi" w:cstheme="minorHAnsi"/>
          <w:b/>
          <w:sz w:val="24"/>
        </w:rPr>
        <w:t>reload</w:t>
      </w:r>
      <w:proofErr w:type="spellEnd"/>
      <w:r w:rsidRPr="00651E58">
        <w:rPr>
          <w:rFonts w:asciiTheme="minorHAnsi" w:hAnsiTheme="minorHAnsi" w:cstheme="minorHAnsi"/>
          <w:b/>
          <w:sz w:val="24"/>
        </w:rPr>
        <w:t xml:space="preserve"> servicio</w:t>
      </w:r>
      <w:r w:rsidRPr="00112640">
        <w:rPr>
          <w:rFonts w:asciiTheme="minorHAnsi" w:hAnsiTheme="minorHAnsi" w:cstheme="minorHAnsi"/>
          <w:sz w:val="24"/>
        </w:rPr>
        <w:t>. Sin embargo, esto no está soportado por todos los servicios. Si el servicio contra el que estamos ejecutando esta orden, no soporta lo soporta, simplemente se ignorará.</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En ocasiones, interesará recargar la configuración, aunque sea a costa de parar el servicio. Para esto, se han creado dos opciones interesantes como son </w:t>
      </w:r>
      <w:r w:rsidRPr="00651E58">
        <w:rPr>
          <w:rFonts w:asciiTheme="minorHAnsi" w:hAnsiTheme="minorHAnsi" w:cstheme="minorHAnsi"/>
          <w:b/>
          <w:sz w:val="24"/>
        </w:rPr>
        <w:t xml:space="preserve">sudo systemctl </w:t>
      </w:r>
      <w:proofErr w:type="spellStart"/>
      <w:r w:rsidRPr="00651E58">
        <w:rPr>
          <w:rFonts w:asciiTheme="minorHAnsi" w:hAnsiTheme="minorHAnsi" w:cstheme="minorHAnsi"/>
          <w:b/>
          <w:sz w:val="24"/>
        </w:rPr>
        <w:t>reload-or-restart</w:t>
      </w:r>
      <w:proofErr w:type="spellEnd"/>
      <w:r w:rsidRPr="00651E58">
        <w:rPr>
          <w:rFonts w:asciiTheme="minorHAnsi" w:hAnsiTheme="minorHAnsi" w:cstheme="minorHAnsi"/>
          <w:b/>
          <w:sz w:val="24"/>
        </w:rPr>
        <w:t xml:space="preserve"> </w:t>
      </w:r>
      <w:proofErr w:type="spellStart"/>
      <w:r w:rsidRPr="00651E58">
        <w:rPr>
          <w:rFonts w:asciiTheme="minorHAnsi" w:hAnsiTheme="minorHAnsi" w:cstheme="minorHAnsi"/>
          <w:b/>
          <w:sz w:val="24"/>
        </w:rPr>
        <w:t>service</w:t>
      </w:r>
      <w:proofErr w:type="spellEnd"/>
      <w:r w:rsidRPr="00112640">
        <w:rPr>
          <w:rFonts w:asciiTheme="minorHAnsi" w:hAnsiTheme="minorHAnsi" w:cstheme="minorHAnsi"/>
          <w:sz w:val="24"/>
        </w:rPr>
        <w:t> y </w:t>
      </w:r>
      <w:r w:rsidRPr="00651E58">
        <w:rPr>
          <w:rFonts w:asciiTheme="minorHAnsi" w:hAnsiTheme="minorHAnsi" w:cstheme="minorHAnsi"/>
          <w:b/>
          <w:sz w:val="24"/>
        </w:rPr>
        <w:t xml:space="preserve">sudo systemctl </w:t>
      </w:r>
      <w:proofErr w:type="spellStart"/>
      <w:r w:rsidRPr="00651E58">
        <w:rPr>
          <w:rFonts w:asciiTheme="minorHAnsi" w:hAnsiTheme="minorHAnsi" w:cstheme="minorHAnsi"/>
          <w:b/>
          <w:sz w:val="24"/>
        </w:rPr>
        <w:t>reload</w:t>
      </w:r>
      <w:proofErr w:type="spellEnd"/>
      <w:r w:rsidRPr="00651E58">
        <w:rPr>
          <w:rFonts w:asciiTheme="minorHAnsi" w:hAnsiTheme="minorHAnsi" w:cstheme="minorHAnsi"/>
          <w:b/>
          <w:sz w:val="24"/>
        </w:rPr>
        <w:t>-</w:t>
      </w:r>
      <w:proofErr w:type="spellStart"/>
      <w:r w:rsidRPr="00651E58">
        <w:rPr>
          <w:rFonts w:asciiTheme="minorHAnsi" w:hAnsiTheme="minorHAnsi" w:cstheme="minorHAnsi"/>
          <w:b/>
          <w:sz w:val="24"/>
        </w:rPr>
        <w:t>or</w:t>
      </w:r>
      <w:proofErr w:type="spellEnd"/>
      <w:r w:rsidRPr="00651E58">
        <w:rPr>
          <w:rFonts w:asciiTheme="minorHAnsi" w:hAnsiTheme="minorHAnsi" w:cstheme="minorHAnsi"/>
          <w:b/>
          <w:sz w:val="24"/>
        </w:rPr>
        <w:t>-try-</w:t>
      </w:r>
      <w:proofErr w:type="spellStart"/>
      <w:r w:rsidRPr="00651E58">
        <w:rPr>
          <w:rFonts w:asciiTheme="minorHAnsi" w:hAnsiTheme="minorHAnsi" w:cstheme="minorHAnsi"/>
          <w:b/>
          <w:sz w:val="24"/>
        </w:rPr>
        <w:t>restart</w:t>
      </w:r>
      <w:proofErr w:type="spellEnd"/>
      <w:r w:rsidRPr="00651E58">
        <w:rPr>
          <w:rFonts w:asciiTheme="minorHAnsi" w:hAnsiTheme="minorHAnsi" w:cstheme="minorHAnsi"/>
          <w:b/>
          <w:sz w:val="24"/>
        </w:rPr>
        <w:t xml:space="preserve"> </w:t>
      </w:r>
      <w:proofErr w:type="spellStart"/>
      <w:r w:rsidRPr="00651E58">
        <w:rPr>
          <w:rFonts w:asciiTheme="minorHAnsi" w:hAnsiTheme="minorHAnsi" w:cstheme="minorHAnsi"/>
          <w:b/>
          <w:sz w:val="24"/>
        </w:rPr>
        <w:t>service</w:t>
      </w:r>
      <w:proofErr w:type="spellEnd"/>
      <w:r w:rsidRPr="00112640">
        <w:rPr>
          <w:rFonts w:asciiTheme="minorHAnsi" w:hAnsiTheme="minorHAnsi" w:cstheme="minorHAnsi"/>
          <w:sz w:val="24"/>
        </w:rPr>
        <w:t>, que se comportan como es de esperar.</w:t>
      </w:r>
    </w:p>
    <w:p w:rsid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Un servicio que soporta la recarga de la configuración es Apache. Esto implica que cada vez que cambiemos la configuración, no necesitamos reiniciar Apache, simplemente tenemos que ejecutar</w:t>
      </w:r>
      <w:r>
        <w:rPr>
          <w:rFonts w:asciiTheme="minorHAnsi" w:hAnsiTheme="minorHAnsi" w:cstheme="minorHAnsi"/>
          <w:sz w:val="24"/>
        </w:rPr>
        <w:t xml:space="preserve"> </w:t>
      </w:r>
      <w:r w:rsidRPr="0011710B">
        <w:rPr>
          <w:rFonts w:asciiTheme="minorHAnsi" w:hAnsiTheme="minorHAnsi" w:cstheme="minorHAnsi"/>
          <w:b/>
          <w:sz w:val="24"/>
        </w:rPr>
        <w:t xml:space="preserve">sudo systemctl </w:t>
      </w:r>
      <w:proofErr w:type="spellStart"/>
      <w:r w:rsidRPr="0011710B">
        <w:rPr>
          <w:rFonts w:asciiTheme="minorHAnsi" w:hAnsiTheme="minorHAnsi" w:cstheme="minorHAnsi"/>
          <w:b/>
          <w:sz w:val="24"/>
        </w:rPr>
        <w:t>reload</w:t>
      </w:r>
      <w:proofErr w:type="spellEnd"/>
      <w:r w:rsidRPr="0011710B">
        <w:rPr>
          <w:rFonts w:asciiTheme="minorHAnsi" w:hAnsiTheme="minorHAnsi" w:cstheme="minorHAnsi"/>
          <w:b/>
          <w:sz w:val="24"/>
        </w:rPr>
        <w:t xml:space="preserve"> apache2</w:t>
      </w:r>
    </w:p>
    <w:p w:rsidR="00112640" w:rsidRPr="001E1E7A" w:rsidRDefault="00112640" w:rsidP="00112640">
      <w:pPr>
        <w:ind w:firstLine="708"/>
        <w:rPr>
          <w:rFonts w:asciiTheme="minorHAnsi" w:hAnsiTheme="minorHAnsi" w:cstheme="minorHAnsi"/>
          <w:b/>
          <w:sz w:val="24"/>
        </w:rPr>
      </w:pPr>
      <w:r w:rsidRPr="001E1E7A">
        <w:rPr>
          <w:rFonts w:asciiTheme="minorHAnsi" w:hAnsiTheme="minorHAnsi" w:cstheme="minorHAnsi"/>
          <w:b/>
          <w:sz w:val="24"/>
        </w:rPr>
        <w:lastRenderedPageBreak/>
        <w:t>HABILITADO O INHABILITADO</w:t>
      </w:r>
    </w:p>
    <w:p w:rsidR="00112640" w:rsidRPr="00112640" w:rsidRDefault="00112640" w:rsidP="00112640">
      <w:pPr>
        <w:ind w:firstLine="708"/>
        <w:rPr>
          <w:rFonts w:asciiTheme="minorHAnsi" w:hAnsiTheme="minorHAnsi" w:cstheme="minorHAnsi"/>
          <w:sz w:val="24"/>
        </w:rPr>
      </w:pPr>
      <w:r w:rsidRPr="00112640">
        <w:rPr>
          <w:rFonts w:asciiTheme="minorHAnsi" w:hAnsiTheme="minorHAnsi" w:cstheme="minorHAnsi"/>
          <w:sz w:val="24"/>
        </w:rPr>
        <w:t>El siguiente estado en el que pode</w:t>
      </w:r>
      <w:r w:rsidR="00C2524F">
        <w:rPr>
          <w:rFonts w:asciiTheme="minorHAnsi" w:hAnsiTheme="minorHAnsi" w:cstheme="minorHAnsi"/>
          <w:sz w:val="24"/>
        </w:rPr>
        <w:t xml:space="preserve">mos encontrar los servicios en </w:t>
      </w:r>
      <w:proofErr w:type="spellStart"/>
      <w:r w:rsidR="00C2524F">
        <w:rPr>
          <w:rFonts w:asciiTheme="minorHAnsi" w:hAnsiTheme="minorHAnsi" w:cstheme="minorHAnsi"/>
          <w:sz w:val="24"/>
        </w:rPr>
        <w:t>s</w:t>
      </w:r>
      <w:r w:rsidRPr="00112640">
        <w:rPr>
          <w:rFonts w:asciiTheme="minorHAnsi" w:hAnsiTheme="minorHAnsi" w:cstheme="minorHAnsi"/>
          <w:sz w:val="24"/>
        </w:rPr>
        <w:t>ystemd</w:t>
      </w:r>
      <w:proofErr w:type="spellEnd"/>
      <w:r w:rsidRPr="00112640">
        <w:rPr>
          <w:rFonts w:asciiTheme="minorHAnsi" w:hAnsiTheme="minorHAnsi" w:cstheme="minorHAnsi"/>
          <w:sz w:val="24"/>
        </w:rPr>
        <w:t xml:space="preserve"> es el de habilitado o inhabilitado. </w:t>
      </w:r>
      <w:r w:rsidRPr="003675FC">
        <w:rPr>
          <w:rFonts w:asciiTheme="minorHAnsi" w:hAnsiTheme="minorHAnsi" w:cstheme="minorHAnsi"/>
          <w:b/>
          <w:sz w:val="24"/>
        </w:rPr>
        <w:t>Que un servicio esté habilitado nos indica que se iniciará de forma automática cuando iniciemos el equipo.</w:t>
      </w:r>
      <w:r w:rsidRPr="00112640">
        <w:rPr>
          <w:rFonts w:asciiTheme="minorHAnsi" w:hAnsiTheme="minorHAnsi" w:cstheme="minorHAnsi"/>
          <w:sz w:val="24"/>
        </w:rPr>
        <w:t xml:space="preserve"> Por contra estará inhabilitado, cuando no se inicie de forma automática. Este estado, no es incompatible con el anterior, es decir, </w:t>
      </w:r>
      <w:r w:rsidRPr="001B32BC">
        <w:rPr>
          <w:rFonts w:asciiTheme="minorHAnsi" w:hAnsiTheme="minorHAnsi" w:cstheme="minorHAnsi"/>
          <w:b/>
          <w:sz w:val="24"/>
        </w:rPr>
        <w:t>un servicio pue</w:t>
      </w:r>
      <w:r w:rsidR="001B32BC">
        <w:rPr>
          <w:rFonts w:asciiTheme="minorHAnsi" w:hAnsiTheme="minorHAnsi" w:cstheme="minorHAnsi"/>
          <w:b/>
          <w:sz w:val="24"/>
        </w:rPr>
        <w:t>de estar activo y deshabilitado</w:t>
      </w:r>
      <w:r w:rsidR="00C2524F">
        <w:rPr>
          <w:rFonts w:asciiTheme="minorHAnsi" w:hAnsiTheme="minorHAnsi" w:cstheme="minorHAnsi"/>
          <w:b/>
          <w:sz w:val="24"/>
        </w:rPr>
        <w:t xml:space="preserve"> (no se inicia al arrancar el sistema, pero lo puedo activar, una vez arrancado el sistema, si me interesa)</w:t>
      </w:r>
      <w:r w:rsidR="001B32BC">
        <w:rPr>
          <w:rFonts w:asciiTheme="minorHAnsi" w:hAnsiTheme="minorHAnsi" w:cstheme="minorHAnsi"/>
          <w:b/>
          <w:sz w:val="24"/>
        </w:rPr>
        <w:t xml:space="preserve"> o</w:t>
      </w:r>
      <w:r w:rsidRPr="001B32BC">
        <w:rPr>
          <w:rFonts w:asciiTheme="minorHAnsi" w:hAnsiTheme="minorHAnsi" w:cstheme="minorHAnsi"/>
          <w:b/>
          <w:sz w:val="24"/>
        </w:rPr>
        <w:t xml:space="preserve"> inactivo y habilitado</w:t>
      </w:r>
      <w:r w:rsidR="00C2524F">
        <w:rPr>
          <w:rFonts w:asciiTheme="minorHAnsi" w:hAnsiTheme="minorHAnsi" w:cstheme="minorHAnsi"/>
          <w:b/>
          <w:sz w:val="24"/>
        </w:rPr>
        <w:t xml:space="preserve"> (al iniciar el sistema ha </w:t>
      </w:r>
      <w:proofErr w:type="gramStart"/>
      <w:r w:rsidR="00C2524F">
        <w:rPr>
          <w:rFonts w:asciiTheme="minorHAnsi" w:hAnsiTheme="minorHAnsi" w:cstheme="minorHAnsi"/>
          <w:b/>
          <w:sz w:val="24"/>
        </w:rPr>
        <w:t>arrancado</w:t>
      </w:r>
      <w:proofErr w:type="gramEnd"/>
      <w:r w:rsidR="00C2524F">
        <w:rPr>
          <w:rFonts w:asciiTheme="minorHAnsi" w:hAnsiTheme="minorHAnsi" w:cstheme="minorHAnsi"/>
          <w:b/>
          <w:sz w:val="24"/>
        </w:rPr>
        <w:t xml:space="preserve"> pero después lo he parado)</w:t>
      </w:r>
      <w:r w:rsidRPr="00112640">
        <w:rPr>
          <w:rFonts w:asciiTheme="minorHAnsi" w:hAnsiTheme="minorHAnsi" w:cstheme="minorHAnsi"/>
          <w:sz w:val="24"/>
        </w:rPr>
        <w:t>. Igual que en el caso anterior, para conocer si un servicio está habilitado o no, y para habilitarlo o inhabilitarlo, util</w:t>
      </w:r>
      <w:r w:rsidR="001B32BC">
        <w:rPr>
          <w:rFonts w:asciiTheme="minorHAnsi" w:hAnsiTheme="minorHAnsi" w:cstheme="minorHAnsi"/>
          <w:sz w:val="24"/>
        </w:rPr>
        <w:t xml:space="preserve">izaremos las siguientes órdenes: </w:t>
      </w:r>
    </w:p>
    <w:p w:rsidR="00112640" w:rsidRPr="00112640" w:rsidRDefault="00112640" w:rsidP="00112640">
      <w:pPr>
        <w:rPr>
          <w:rFonts w:asciiTheme="minorHAnsi" w:hAnsiTheme="minorHAnsi" w:cstheme="minorHAnsi"/>
          <w:sz w:val="24"/>
        </w:rPr>
      </w:pPr>
      <w:r w:rsidRPr="001B32BC">
        <w:rPr>
          <w:rFonts w:asciiTheme="minorHAnsi" w:hAnsiTheme="minorHAnsi" w:cstheme="minorHAnsi"/>
          <w:b/>
          <w:sz w:val="24"/>
        </w:rPr>
        <w:t xml:space="preserve">systemctl </w:t>
      </w:r>
      <w:proofErr w:type="spellStart"/>
      <w:r w:rsidRPr="001B32BC">
        <w:rPr>
          <w:rFonts w:asciiTheme="minorHAnsi" w:hAnsiTheme="minorHAnsi" w:cstheme="minorHAnsi"/>
          <w:b/>
          <w:sz w:val="24"/>
        </w:rPr>
        <w:t>is-enabled</w:t>
      </w:r>
      <w:proofErr w:type="spellEnd"/>
      <w:r w:rsidRPr="001B32BC">
        <w:rPr>
          <w:rFonts w:asciiTheme="minorHAnsi" w:hAnsiTheme="minorHAnsi" w:cstheme="minorHAnsi"/>
          <w:b/>
          <w:sz w:val="24"/>
        </w:rPr>
        <w:t xml:space="preserve"> servicio</w:t>
      </w:r>
      <w:r w:rsidRPr="00112640">
        <w:rPr>
          <w:rFonts w:asciiTheme="minorHAnsi" w:hAnsiTheme="minorHAnsi" w:cstheme="minorHAnsi"/>
          <w:sz w:val="24"/>
        </w:rPr>
        <w:t>, nos permite saber si un servicio está habilitado, en cuyo caso nos devolverá el valor </w:t>
      </w:r>
      <w:proofErr w:type="spellStart"/>
      <w:r w:rsidRPr="00112640">
        <w:rPr>
          <w:rFonts w:asciiTheme="minorHAnsi" w:hAnsiTheme="minorHAnsi" w:cstheme="minorHAnsi"/>
          <w:sz w:val="24"/>
        </w:rPr>
        <w:t>enabled</w:t>
      </w:r>
      <w:proofErr w:type="spellEnd"/>
      <w:r w:rsidRPr="00112640">
        <w:rPr>
          <w:rFonts w:asciiTheme="minorHAnsi" w:hAnsiTheme="minorHAnsi" w:cstheme="minorHAnsi"/>
          <w:sz w:val="24"/>
        </w:rPr>
        <w:t>, en caso contrario, nos devolverá el valor </w:t>
      </w:r>
      <w:proofErr w:type="spellStart"/>
      <w:r w:rsidRPr="00112640">
        <w:rPr>
          <w:rFonts w:asciiTheme="minorHAnsi" w:hAnsiTheme="minorHAnsi" w:cstheme="minorHAnsi"/>
          <w:sz w:val="24"/>
        </w:rPr>
        <w:t>disabled</w:t>
      </w:r>
      <w:proofErr w:type="spellEnd"/>
      <w:r w:rsidRPr="00112640">
        <w:rPr>
          <w:rFonts w:asciiTheme="minorHAnsi" w:hAnsiTheme="minorHAnsi" w:cstheme="minorHAnsi"/>
          <w:sz w:val="24"/>
        </w:rPr>
        <w:t>.</w:t>
      </w:r>
    </w:p>
    <w:p w:rsidR="001B32BC" w:rsidRDefault="00112640" w:rsidP="00112640">
      <w:pPr>
        <w:rPr>
          <w:rFonts w:asciiTheme="minorHAnsi" w:hAnsiTheme="minorHAnsi" w:cstheme="minorHAnsi"/>
          <w:sz w:val="24"/>
        </w:rPr>
      </w:pPr>
      <w:r w:rsidRPr="00112640">
        <w:rPr>
          <w:rFonts w:asciiTheme="minorHAnsi" w:hAnsiTheme="minorHAnsi" w:cstheme="minorHAnsi"/>
          <w:sz w:val="24"/>
        </w:rPr>
        <w:t xml:space="preserve">Para que un servicio se inicie de forma automática con nuestro equipo ejecutaremos </w:t>
      </w:r>
      <w:r w:rsidR="001B32BC" w:rsidRPr="00112640">
        <w:rPr>
          <w:rFonts w:asciiTheme="minorHAnsi" w:hAnsiTheme="minorHAnsi" w:cstheme="minorHAnsi"/>
          <w:sz w:val="24"/>
        </w:rPr>
        <w:t>la siguiente orden</w:t>
      </w:r>
      <w:r w:rsidRPr="00112640">
        <w:rPr>
          <w:rFonts w:asciiTheme="minorHAnsi" w:hAnsiTheme="minorHAnsi" w:cstheme="minorHAnsi"/>
          <w:sz w:val="24"/>
        </w:rPr>
        <w:t> </w:t>
      </w:r>
      <w:r w:rsidRPr="001B32BC">
        <w:rPr>
          <w:rFonts w:asciiTheme="minorHAnsi" w:hAnsiTheme="minorHAnsi" w:cstheme="minorHAnsi"/>
          <w:b/>
          <w:sz w:val="24"/>
        </w:rPr>
        <w:t xml:space="preserve">sudo systemctl </w:t>
      </w:r>
      <w:proofErr w:type="spellStart"/>
      <w:r w:rsidRPr="001B32BC">
        <w:rPr>
          <w:rFonts w:asciiTheme="minorHAnsi" w:hAnsiTheme="minorHAnsi" w:cstheme="minorHAnsi"/>
          <w:b/>
          <w:sz w:val="24"/>
        </w:rPr>
        <w:t>enable</w:t>
      </w:r>
      <w:proofErr w:type="spellEnd"/>
      <w:r w:rsidRPr="001B32BC">
        <w:rPr>
          <w:rFonts w:asciiTheme="minorHAnsi" w:hAnsiTheme="minorHAnsi" w:cstheme="minorHAnsi"/>
          <w:b/>
          <w:sz w:val="24"/>
        </w:rPr>
        <w:t xml:space="preserve"> servicio</w:t>
      </w:r>
      <w:r w:rsidRPr="00112640">
        <w:rPr>
          <w:rFonts w:asciiTheme="minorHAnsi" w:hAnsiTheme="minorHAnsi" w:cstheme="minorHAnsi"/>
          <w:sz w:val="24"/>
        </w:rPr>
        <w:t>.</w:t>
      </w:r>
      <w:r w:rsidR="001B32BC">
        <w:rPr>
          <w:rFonts w:asciiTheme="minorHAnsi" w:hAnsiTheme="minorHAnsi" w:cstheme="minorHAnsi"/>
          <w:sz w:val="24"/>
        </w:rPr>
        <w:t xml:space="preserve"> </w:t>
      </w:r>
    </w:p>
    <w:p w:rsidR="00035113" w:rsidRDefault="00035113" w:rsidP="00112640">
      <w:pPr>
        <w:rPr>
          <w:rFonts w:asciiTheme="minorHAnsi" w:hAnsiTheme="minorHAnsi" w:cstheme="minorHAnsi"/>
          <w:sz w:val="24"/>
        </w:rPr>
      </w:pPr>
    </w:p>
    <w:p w:rsidR="00112640" w:rsidRPr="00112640" w:rsidRDefault="00112640" w:rsidP="007622DE">
      <w:pPr>
        <w:ind w:firstLine="708"/>
        <w:rPr>
          <w:rFonts w:asciiTheme="minorHAnsi" w:hAnsiTheme="minorHAnsi" w:cstheme="minorHAnsi"/>
          <w:sz w:val="24"/>
        </w:rPr>
      </w:pPr>
      <w:r w:rsidRPr="00112640">
        <w:rPr>
          <w:rFonts w:asciiTheme="minorHAnsi" w:hAnsiTheme="minorHAnsi" w:cstheme="minorHAnsi"/>
          <w:sz w:val="24"/>
        </w:rPr>
        <w:t>Esta instrucción crea los enlaces simbólicos de</w:t>
      </w:r>
      <w:r w:rsidR="001B32BC">
        <w:rPr>
          <w:rFonts w:asciiTheme="minorHAnsi" w:hAnsiTheme="minorHAnsi" w:cstheme="minorHAnsi"/>
          <w:sz w:val="24"/>
        </w:rPr>
        <w:t xml:space="preserve"> los servicios que queramos </w:t>
      </w:r>
      <w:r w:rsidR="002E54A5">
        <w:rPr>
          <w:rFonts w:asciiTheme="minorHAnsi" w:hAnsiTheme="minorHAnsi" w:cstheme="minorHAnsi"/>
          <w:sz w:val="24"/>
        </w:rPr>
        <w:t xml:space="preserve">habilitar, es decir, </w:t>
      </w:r>
      <w:proofErr w:type="gramStart"/>
      <w:r w:rsidR="002E54A5">
        <w:rPr>
          <w:rFonts w:asciiTheme="minorHAnsi" w:hAnsiTheme="minorHAnsi" w:cstheme="minorHAnsi"/>
          <w:sz w:val="24"/>
        </w:rPr>
        <w:t xml:space="preserve">de </w:t>
      </w:r>
      <w:r w:rsidRPr="00112640">
        <w:rPr>
          <w:rFonts w:asciiTheme="minorHAnsi" w:hAnsiTheme="minorHAnsi" w:cstheme="minorHAnsi"/>
          <w:sz w:val="24"/>
        </w:rPr>
        <w:t> </w:t>
      </w:r>
      <w:r w:rsidRPr="001B32BC">
        <w:rPr>
          <w:rFonts w:asciiTheme="minorHAnsi" w:hAnsiTheme="minorHAnsi" w:cstheme="minorHAnsi"/>
          <w:b/>
          <w:sz w:val="24"/>
        </w:rPr>
        <w:t>/usr/lib/systemd/system/servicio.service</w:t>
      </w:r>
      <w:proofErr w:type="gramEnd"/>
      <w:r w:rsidR="001B32BC">
        <w:rPr>
          <w:rFonts w:asciiTheme="minorHAnsi" w:hAnsiTheme="minorHAnsi" w:cstheme="minorHAnsi"/>
          <w:b/>
          <w:sz w:val="24"/>
        </w:rPr>
        <w:t> </w:t>
      </w:r>
      <w:r w:rsidR="001B32BC" w:rsidRPr="00CE4D92">
        <w:rPr>
          <w:rFonts w:asciiTheme="minorHAnsi" w:hAnsiTheme="minorHAnsi" w:cstheme="minorHAnsi"/>
          <w:sz w:val="24"/>
        </w:rPr>
        <w:t>a</w:t>
      </w:r>
      <w:r w:rsidRPr="001B32BC">
        <w:rPr>
          <w:rFonts w:asciiTheme="minorHAnsi" w:hAnsiTheme="minorHAnsi" w:cstheme="minorHAnsi"/>
          <w:b/>
          <w:sz w:val="24"/>
        </w:rPr>
        <w:t> /etc/systemd/system</w:t>
      </w:r>
      <w:r w:rsidRPr="00112640">
        <w:rPr>
          <w:rFonts w:asciiTheme="minorHAnsi" w:hAnsiTheme="minorHAnsi" w:cstheme="minorHAnsi"/>
          <w:sz w:val="24"/>
        </w:rPr>
        <w:t> solo si estos enlaces no existen. En el caso de que existan no los reescribe.</w:t>
      </w:r>
      <w:r w:rsidR="007622DE">
        <w:rPr>
          <w:rFonts w:asciiTheme="minorHAnsi" w:hAnsiTheme="minorHAnsi" w:cstheme="minorHAnsi"/>
          <w:sz w:val="24"/>
        </w:rPr>
        <w:t xml:space="preserve"> </w:t>
      </w:r>
      <w:r w:rsidRPr="00112640">
        <w:rPr>
          <w:rFonts w:asciiTheme="minorHAnsi" w:hAnsiTheme="minorHAnsi" w:cstheme="minorHAnsi"/>
          <w:sz w:val="24"/>
        </w:rPr>
        <w:t>Si queremos por contra, asegurarnos de que los enlaces simbólicos se reescriben, utilizaremos la instrucción, </w:t>
      </w:r>
      <w:r w:rsidRPr="007622DE">
        <w:rPr>
          <w:rFonts w:asciiTheme="minorHAnsi" w:hAnsiTheme="minorHAnsi" w:cstheme="minorHAnsi"/>
          <w:b/>
          <w:sz w:val="24"/>
        </w:rPr>
        <w:t xml:space="preserve">sudo systemctl </w:t>
      </w:r>
      <w:proofErr w:type="spellStart"/>
      <w:r w:rsidRPr="007622DE">
        <w:rPr>
          <w:rFonts w:asciiTheme="minorHAnsi" w:hAnsiTheme="minorHAnsi" w:cstheme="minorHAnsi"/>
          <w:b/>
          <w:sz w:val="24"/>
        </w:rPr>
        <w:t>reenable</w:t>
      </w:r>
      <w:proofErr w:type="spellEnd"/>
      <w:r w:rsidRPr="007622DE">
        <w:rPr>
          <w:rFonts w:asciiTheme="minorHAnsi" w:hAnsiTheme="minorHAnsi" w:cstheme="minorHAnsi"/>
          <w:b/>
          <w:sz w:val="24"/>
        </w:rPr>
        <w:t xml:space="preserve"> </w:t>
      </w:r>
      <w:proofErr w:type="spellStart"/>
      <w:r w:rsidRPr="007622DE">
        <w:rPr>
          <w:rFonts w:asciiTheme="minorHAnsi" w:hAnsiTheme="minorHAnsi" w:cstheme="minorHAnsi"/>
          <w:b/>
          <w:sz w:val="24"/>
        </w:rPr>
        <w:t>service</w:t>
      </w:r>
      <w:proofErr w:type="spellEnd"/>
      <w:r w:rsidRPr="00112640">
        <w:rPr>
          <w:rFonts w:asciiTheme="minorHAnsi" w:hAnsiTheme="minorHAnsi" w:cstheme="minorHAnsi"/>
          <w:sz w:val="24"/>
        </w:rPr>
        <w:t>. Esta instrucción inhabilita y vuelve a habilitar el servicio, reescribiendo los enlaces simbólicos.</w:t>
      </w:r>
    </w:p>
    <w:p w:rsidR="00112640" w:rsidRPr="00112640" w:rsidRDefault="00112640" w:rsidP="007622DE">
      <w:pPr>
        <w:ind w:firstLine="708"/>
        <w:rPr>
          <w:rFonts w:asciiTheme="minorHAnsi" w:hAnsiTheme="minorHAnsi" w:cstheme="minorHAnsi"/>
          <w:sz w:val="24"/>
        </w:rPr>
      </w:pPr>
      <w:r w:rsidRPr="00112640">
        <w:rPr>
          <w:rFonts w:asciiTheme="minorHAnsi" w:hAnsiTheme="minorHAnsi" w:cstheme="minorHAnsi"/>
          <w:sz w:val="24"/>
        </w:rPr>
        <w:t xml:space="preserve">Si no queremos que nuestro servicio arranque con nuestro equipo, ejecutaremos la siguiente orden sudo </w:t>
      </w:r>
      <w:r w:rsidRPr="007622DE">
        <w:rPr>
          <w:rFonts w:asciiTheme="minorHAnsi" w:hAnsiTheme="minorHAnsi" w:cstheme="minorHAnsi"/>
          <w:b/>
          <w:sz w:val="24"/>
        </w:rPr>
        <w:t xml:space="preserve">systemctl </w:t>
      </w:r>
      <w:proofErr w:type="spellStart"/>
      <w:r w:rsidRPr="007622DE">
        <w:rPr>
          <w:rFonts w:asciiTheme="minorHAnsi" w:hAnsiTheme="minorHAnsi" w:cstheme="minorHAnsi"/>
          <w:b/>
          <w:sz w:val="24"/>
        </w:rPr>
        <w:t>disable</w:t>
      </w:r>
      <w:proofErr w:type="spellEnd"/>
      <w:r w:rsidRPr="007622DE">
        <w:rPr>
          <w:rFonts w:asciiTheme="minorHAnsi" w:hAnsiTheme="minorHAnsi" w:cstheme="minorHAnsi"/>
          <w:b/>
          <w:sz w:val="24"/>
        </w:rPr>
        <w:t xml:space="preserve"> </w:t>
      </w:r>
      <w:proofErr w:type="spellStart"/>
      <w:r w:rsidRPr="007622DE">
        <w:rPr>
          <w:rFonts w:asciiTheme="minorHAnsi" w:hAnsiTheme="minorHAnsi" w:cstheme="minorHAnsi"/>
          <w:b/>
          <w:sz w:val="24"/>
        </w:rPr>
        <w:t>service</w:t>
      </w:r>
      <w:proofErr w:type="spellEnd"/>
      <w:r w:rsidRPr="007622DE">
        <w:rPr>
          <w:rFonts w:asciiTheme="minorHAnsi" w:hAnsiTheme="minorHAnsi" w:cstheme="minorHAnsi"/>
          <w:b/>
          <w:sz w:val="24"/>
        </w:rPr>
        <w:t>.</w:t>
      </w:r>
    </w:p>
    <w:p w:rsidR="007622DE" w:rsidRDefault="007622DE" w:rsidP="00112640">
      <w:pPr>
        <w:rPr>
          <w:rFonts w:asciiTheme="minorHAnsi" w:hAnsiTheme="minorHAnsi" w:cstheme="minorHAnsi"/>
          <w:sz w:val="24"/>
        </w:rPr>
      </w:pPr>
    </w:p>
    <w:p w:rsidR="00112640" w:rsidRPr="00A047BE" w:rsidRDefault="00112640" w:rsidP="007622DE">
      <w:pPr>
        <w:ind w:firstLine="708"/>
        <w:rPr>
          <w:rFonts w:asciiTheme="minorHAnsi" w:hAnsiTheme="minorHAnsi" w:cstheme="minorHAnsi"/>
          <w:b/>
          <w:sz w:val="24"/>
        </w:rPr>
      </w:pPr>
      <w:r w:rsidRPr="00A047BE">
        <w:rPr>
          <w:rFonts w:asciiTheme="minorHAnsi" w:hAnsiTheme="minorHAnsi" w:cstheme="minorHAnsi"/>
          <w:b/>
          <w:sz w:val="24"/>
        </w:rPr>
        <w:t>ENMASCARADO Y DESENMASCARADO</w:t>
      </w:r>
    </w:p>
    <w:p w:rsidR="00112640" w:rsidRPr="00112640" w:rsidRDefault="00112640" w:rsidP="007622DE">
      <w:pPr>
        <w:ind w:firstLine="708"/>
        <w:rPr>
          <w:rFonts w:asciiTheme="minorHAnsi" w:hAnsiTheme="minorHAnsi" w:cstheme="minorHAnsi"/>
          <w:sz w:val="24"/>
        </w:rPr>
      </w:pPr>
      <w:r w:rsidRPr="00112640">
        <w:rPr>
          <w:rFonts w:asciiTheme="minorHAnsi" w:hAnsiTheme="minorHAnsi" w:cstheme="minorHAnsi"/>
          <w:sz w:val="24"/>
        </w:rPr>
        <w:t xml:space="preserve">El último estado que nos queda por definir para gestionar servicios en </w:t>
      </w:r>
      <w:proofErr w:type="spellStart"/>
      <w:r w:rsidRPr="00112640">
        <w:rPr>
          <w:rFonts w:asciiTheme="minorHAnsi" w:hAnsiTheme="minorHAnsi" w:cstheme="minorHAnsi"/>
          <w:sz w:val="24"/>
        </w:rPr>
        <w:t>Systemd</w:t>
      </w:r>
      <w:proofErr w:type="spellEnd"/>
      <w:r w:rsidRPr="00112640">
        <w:rPr>
          <w:rFonts w:asciiTheme="minorHAnsi" w:hAnsiTheme="minorHAnsi" w:cstheme="minorHAnsi"/>
          <w:sz w:val="24"/>
        </w:rPr>
        <w:t xml:space="preserve"> es el enmascaramiento. Un servicio está enmascarado cuando no se puede iniciar de forma manual o por medio de otro servicio. Por supuesto, cuando un servicio está enmascarado </w:t>
      </w:r>
      <w:r w:rsidRPr="00A047BE">
        <w:rPr>
          <w:rFonts w:asciiTheme="minorHAnsi" w:hAnsiTheme="minorHAnsi" w:cstheme="minorHAnsi"/>
          <w:b/>
          <w:sz w:val="24"/>
        </w:rPr>
        <w:t>no puede ser iniciado en el arranque de la máquina</w:t>
      </w:r>
      <w:r w:rsidRPr="00112640">
        <w:rPr>
          <w:rFonts w:asciiTheme="minorHAnsi" w:hAnsiTheme="minorHAnsi" w:cstheme="minorHAnsi"/>
          <w:sz w:val="24"/>
        </w:rPr>
        <w:t>. Es decir, un servicio enmascarado puede estar activo, pero no puede estar habilitado. Ahora bien, si el servicio no está activo y está enmascarado, no se podrá iniciar</w:t>
      </w:r>
    </w:p>
    <w:p w:rsidR="00112640" w:rsidRDefault="00112640"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B30A9F" w:rsidRPr="00DC3964" w:rsidRDefault="00B30A9F" w:rsidP="00B30A9F">
      <w:pPr>
        <w:ind w:firstLine="708"/>
        <w:rPr>
          <w:rFonts w:asciiTheme="minorHAnsi" w:hAnsiTheme="minorHAnsi" w:cstheme="minorHAnsi"/>
          <w:b/>
          <w:color w:val="FF0000"/>
          <w:sz w:val="24"/>
        </w:rPr>
      </w:pPr>
      <w:r w:rsidRPr="00DC3964">
        <w:rPr>
          <w:rFonts w:asciiTheme="minorHAnsi" w:hAnsiTheme="minorHAnsi" w:cstheme="minorHAnsi"/>
          <w:b/>
          <w:color w:val="FF0000"/>
          <w:sz w:val="24"/>
        </w:rPr>
        <w:lastRenderedPageBreak/>
        <w:t>Vamos a ver un ejemplo de aplicación como proceso y como servicio</w:t>
      </w:r>
    </w:p>
    <w:p w:rsidR="00B30A9F" w:rsidRPr="00696D24" w:rsidRDefault="00B30A9F" w:rsidP="00B30A9F">
      <w:pPr>
        <w:rPr>
          <w:rFonts w:asciiTheme="minorHAnsi" w:hAnsiTheme="minorHAnsi" w:cstheme="minorHAnsi"/>
          <w:b/>
          <w:sz w:val="24"/>
          <w:u w:val="single"/>
        </w:rPr>
      </w:pPr>
      <w:r>
        <w:rPr>
          <w:rFonts w:asciiTheme="minorHAnsi" w:hAnsiTheme="minorHAnsi" w:cstheme="minorHAnsi"/>
          <w:sz w:val="24"/>
        </w:rPr>
        <w:tab/>
      </w:r>
      <w:r w:rsidRPr="00696D24">
        <w:rPr>
          <w:rFonts w:asciiTheme="minorHAnsi" w:hAnsiTheme="minorHAnsi" w:cstheme="minorHAnsi"/>
          <w:b/>
          <w:sz w:val="24"/>
          <w:u w:val="single"/>
        </w:rPr>
        <w:t>Aplicaci</w:t>
      </w:r>
      <w:r>
        <w:rPr>
          <w:rFonts w:asciiTheme="minorHAnsi" w:hAnsiTheme="minorHAnsi" w:cstheme="minorHAnsi"/>
          <w:b/>
          <w:sz w:val="24"/>
          <w:u w:val="single"/>
        </w:rPr>
        <w:t>ón como proceso</w:t>
      </w:r>
    </w:p>
    <w:p w:rsidR="00B30A9F" w:rsidRDefault="00B30A9F" w:rsidP="00B30A9F">
      <w:pPr>
        <w:ind w:firstLine="708"/>
        <w:rPr>
          <w:rFonts w:asciiTheme="minorHAnsi" w:hAnsiTheme="minorHAnsi" w:cstheme="minorHAnsi"/>
          <w:sz w:val="24"/>
        </w:rPr>
      </w:pPr>
      <w:r>
        <w:rPr>
          <w:rFonts w:asciiTheme="minorHAnsi" w:hAnsiTheme="minorHAnsi" w:cstheme="minorHAnsi"/>
          <w:sz w:val="24"/>
        </w:rPr>
        <w:t>Hemos instalado el ERP Odoo. Para ejecutarlo, de forma manual, hacemos lo siguiente:</w:t>
      </w:r>
    </w:p>
    <w:p w:rsidR="00B30A9F" w:rsidRPr="001642FE" w:rsidRDefault="00B30A9F" w:rsidP="00B30A9F">
      <w:pPr>
        <w:ind w:firstLine="709"/>
        <w:rPr>
          <w:rFonts w:asciiTheme="minorHAnsi" w:hAnsiTheme="minorHAnsi" w:cstheme="minorHAnsi"/>
          <w:b/>
          <w:sz w:val="24"/>
          <w:lang w:val="es-ES_tradnl"/>
        </w:rPr>
      </w:pPr>
      <w:r w:rsidRPr="001642FE">
        <w:rPr>
          <w:rFonts w:asciiTheme="minorHAnsi" w:hAnsiTheme="minorHAnsi" w:cstheme="minorHAnsi"/>
          <w:b/>
          <w:sz w:val="24"/>
          <w:lang w:val="es-ES_tradnl"/>
        </w:rPr>
        <w:t>$/home/odoo/odoo/odoo-</w:t>
      </w:r>
      <w:proofErr w:type="spellStart"/>
      <w:r w:rsidRPr="001642FE">
        <w:rPr>
          <w:rFonts w:asciiTheme="minorHAnsi" w:hAnsiTheme="minorHAnsi" w:cstheme="minorHAnsi"/>
          <w:b/>
          <w:sz w:val="24"/>
          <w:lang w:val="es-ES_tradnl"/>
        </w:rPr>
        <w:t>bin</w:t>
      </w:r>
      <w:proofErr w:type="spellEnd"/>
      <w:r w:rsidRPr="001642FE">
        <w:rPr>
          <w:rFonts w:asciiTheme="minorHAnsi" w:hAnsiTheme="minorHAnsi" w:cstheme="minorHAnsi"/>
          <w:b/>
          <w:sz w:val="24"/>
          <w:lang w:val="es-ES_tradnl"/>
        </w:rPr>
        <w:t xml:space="preserve"> –c /home/odoo/</w:t>
      </w:r>
      <w:proofErr w:type="spellStart"/>
      <w:r w:rsidRPr="001642FE">
        <w:rPr>
          <w:rFonts w:asciiTheme="minorHAnsi" w:hAnsiTheme="minorHAnsi" w:cstheme="minorHAnsi"/>
          <w:b/>
          <w:sz w:val="24"/>
          <w:lang w:val="es-ES_tradnl"/>
        </w:rPr>
        <w:t>conf</w:t>
      </w:r>
      <w:proofErr w:type="spellEnd"/>
      <w:r w:rsidRPr="001642FE">
        <w:rPr>
          <w:rFonts w:asciiTheme="minorHAnsi" w:hAnsiTheme="minorHAnsi" w:cstheme="minorHAnsi"/>
          <w:b/>
          <w:sz w:val="24"/>
          <w:lang w:val="es-ES_tradnl"/>
        </w:rPr>
        <w:t>/</w:t>
      </w:r>
      <w:proofErr w:type="spellStart"/>
      <w:r w:rsidRPr="001642FE">
        <w:rPr>
          <w:rFonts w:asciiTheme="minorHAnsi" w:hAnsiTheme="minorHAnsi" w:cstheme="minorHAnsi"/>
          <w:b/>
          <w:sz w:val="24"/>
          <w:lang w:val="es-ES_tradnl"/>
        </w:rPr>
        <w:t>odoo.conf</w:t>
      </w:r>
      <w:proofErr w:type="spellEnd"/>
    </w:p>
    <w:p w:rsidR="00B30A9F" w:rsidRPr="001642FE" w:rsidRDefault="00B30A9F" w:rsidP="00B30A9F">
      <w:pPr>
        <w:ind w:firstLine="709"/>
        <w:rPr>
          <w:rFonts w:asciiTheme="minorHAnsi" w:hAnsiTheme="minorHAnsi" w:cstheme="minorHAnsi"/>
          <w:sz w:val="24"/>
          <w:lang w:val="es-ES_tradnl"/>
        </w:rPr>
      </w:pPr>
      <w:r w:rsidRPr="001642FE">
        <w:rPr>
          <w:rFonts w:asciiTheme="minorHAnsi" w:hAnsiTheme="minorHAnsi" w:cstheme="minorHAnsi"/>
          <w:sz w:val="24"/>
          <w:lang w:val="es-ES_tradnl"/>
        </w:rPr>
        <w:t xml:space="preserve">En este caso, ejecutamos </w:t>
      </w:r>
      <w:r w:rsidRPr="001642FE">
        <w:rPr>
          <w:rFonts w:asciiTheme="minorHAnsi" w:hAnsiTheme="minorHAnsi" w:cstheme="minorHAnsi"/>
          <w:b/>
          <w:color w:val="00B050"/>
          <w:sz w:val="24"/>
          <w:lang w:val="es-ES_tradnl"/>
        </w:rPr>
        <w:t>odoo-</w:t>
      </w:r>
      <w:proofErr w:type="spellStart"/>
      <w:r w:rsidRPr="001642FE">
        <w:rPr>
          <w:rFonts w:asciiTheme="minorHAnsi" w:hAnsiTheme="minorHAnsi" w:cstheme="minorHAnsi"/>
          <w:b/>
          <w:color w:val="00B050"/>
          <w:sz w:val="24"/>
          <w:lang w:val="es-ES_tradnl"/>
        </w:rPr>
        <w:t>bin</w:t>
      </w:r>
      <w:proofErr w:type="spellEnd"/>
      <w:r w:rsidRPr="001642FE">
        <w:rPr>
          <w:rFonts w:asciiTheme="minorHAnsi" w:hAnsiTheme="minorHAnsi" w:cstheme="minorHAnsi"/>
          <w:sz w:val="24"/>
          <w:lang w:val="es-ES_tradnl"/>
        </w:rPr>
        <w:t xml:space="preserve"> con un determinado parámetro:</w:t>
      </w:r>
    </w:p>
    <w:p w:rsidR="00B30A9F" w:rsidRDefault="00B30A9F" w:rsidP="00B30A9F">
      <w:pPr>
        <w:ind w:firstLine="709"/>
        <w:rPr>
          <w:rFonts w:asciiTheme="minorHAnsi" w:hAnsiTheme="minorHAnsi" w:cstheme="minorHAnsi"/>
          <w:sz w:val="24"/>
          <w:lang w:val="es-ES_tradnl"/>
        </w:rPr>
      </w:pPr>
      <w:r w:rsidRPr="001642FE">
        <w:rPr>
          <w:rFonts w:asciiTheme="minorHAnsi" w:hAnsiTheme="minorHAnsi" w:cstheme="minorHAnsi"/>
          <w:b/>
          <w:color w:val="00B050"/>
          <w:sz w:val="24"/>
          <w:lang w:val="es-ES_tradnl"/>
        </w:rPr>
        <w:t xml:space="preserve">–c </w:t>
      </w:r>
      <w:proofErr w:type="spellStart"/>
      <w:proofErr w:type="gramStart"/>
      <w:r w:rsidRPr="001642FE">
        <w:rPr>
          <w:rFonts w:asciiTheme="minorHAnsi" w:hAnsiTheme="minorHAnsi" w:cstheme="minorHAnsi"/>
          <w:b/>
          <w:color w:val="00B050"/>
          <w:sz w:val="24"/>
          <w:lang w:val="es-ES_tradnl"/>
        </w:rPr>
        <w:t>odoo.conf</w:t>
      </w:r>
      <w:proofErr w:type="spellEnd"/>
      <w:proofErr w:type="gramEnd"/>
      <w:r>
        <w:rPr>
          <w:rFonts w:asciiTheme="minorHAnsi" w:hAnsiTheme="minorHAnsi" w:cstheme="minorHAnsi"/>
          <w:sz w:val="24"/>
          <w:lang w:val="es-ES_tradnl"/>
        </w:rPr>
        <w:t xml:space="preserve"> (muy importante poner las rutas absolutas para garantizar las ejecución correcta del comando y, en este caso, del parámetro que se refiere a un fichero de configuración).</w:t>
      </w:r>
    </w:p>
    <w:p w:rsidR="00B30A9F" w:rsidRPr="00696D24" w:rsidRDefault="00B30A9F" w:rsidP="00B30A9F">
      <w:pPr>
        <w:ind w:firstLine="708"/>
        <w:rPr>
          <w:rFonts w:asciiTheme="minorHAnsi" w:hAnsiTheme="minorHAnsi" w:cstheme="minorHAnsi"/>
          <w:sz w:val="24"/>
        </w:rPr>
      </w:pPr>
      <w:r w:rsidRPr="00696D24">
        <w:rPr>
          <w:rFonts w:asciiTheme="minorHAnsi" w:hAnsiTheme="minorHAnsi" w:cstheme="minorHAnsi"/>
          <w:sz w:val="24"/>
        </w:rPr>
        <w:t xml:space="preserve">Pero </w:t>
      </w:r>
      <w:r>
        <w:rPr>
          <w:rFonts w:asciiTheme="minorHAnsi" w:hAnsiTheme="minorHAnsi" w:cstheme="minorHAnsi"/>
          <w:sz w:val="24"/>
        </w:rPr>
        <w:t>¿</w:t>
      </w:r>
      <w:r w:rsidRPr="00696D24">
        <w:rPr>
          <w:rFonts w:asciiTheme="minorHAnsi" w:hAnsiTheme="minorHAnsi" w:cstheme="minorHAnsi"/>
          <w:sz w:val="24"/>
        </w:rPr>
        <w:t>qué sucede cuando apaga</w:t>
      </w:r>
      <w:r>
        <w:rPr>
          <w:rFonts w:asciiTheme="minorHAnsi" w:hAnsiTheme="minorHAnsi" w:cstheme="minorHAnsi"/>
          <w:sz w:val="24"/>
        </w:rPr>
        <w:t>mos (</w:t>
      </w:r>
      <w:r w:rsidRPr="00696D24">
        <w:rPr>
          <w:rFonts w:asciiTheme="minorHAnsi" w:hAnsiTheme="minorHAnsi" w:cstheme="minorHAnsi"/>
          <w:sz w:val="24"/>
        </w:rPr>
        <w:t>o reinicia</w:t>
      </w:r>
      <w:r>
        <w:rPr>
          <w:rFonts w:asciiTheme="minorHAnsi" w:hAnsiTheme="minorHAnsi" w:cstheme="minorHAnsi"/>
          <w:sz w:val="24"/>
        </w:rPr>
        <w:t>mos) el</w:t>
      </w:r>
      <w:r w:rsidRPr="00696D24">
        <w:rPr>
          <w:rFonts w:asciiTheme="minorHAnsi" w:hAnsiTheme="minorHAnsi" w:cstheme="minorHAnsi"/>
          <w:sz w:val="24"/>
        </w:rPr>
        <w:t xml:space="preserve"> equipo</w:t>
      </w:r>
      <w:r>
        <w:rPr>
          <w:rFonts w:asciiTheme="minorHAnsi" w:hAnsiTheme="minorHAnsi" w:cstheme="minorHAnsi"/>
          <w:sz w:val="24"/>
        </w:rPr>
        <w:t>?</w:t>
      </w:r>
      <w:r w:rsidRPr="00696D24">
        <w:rPr>
          <w:rFonts w:asciiTheme="minorHAnsi" w:hAnsiTheme="minorHAnsi" w:cstheme="minorHAnsi"/>
          <w:sz w:val="24"/>
        </w:rPr>
        <w:t xml:space="preserve"> Simplemente </w:t>
      </w:r>
      <w:r>
        <w:rPr>
          <w:rFonts w:asciiTheme="minorHAnsi" w:hAnsiTheme="minorHAnsi" w:cstheme="minorHAnsi"/>
          <w:sz w:val="24"/>
        </w:rPr>
        <w:t>la aplicación deja de existir.</w:t>
      </w:r>
    </w:p>
    <w:p w:rsidR="00B30A9F" w:rsidRDefault="00B30A9F" w:rsidP="00B30A9F">
      <w:pPr>
        <w:ind w:firstLine="709"/>
        <w:rPr>
          <w:rFonts w:asciiTheme="minorHAnsi" w:hAnsiTheme="minorHAnsi" w:cstheme="minorHAnsi"/>
          <w:sz w:val="24"/>
          <w:lang w:val="es-ES_tradnl"/>
        </w:rPr>
      </w:pPr>
      <w:r>
        <w:rPr>
          <w:rFonts w:asciiTheme="minorHAnsi" w:hAnsiTheme="minorHAnsi" w:cstheme="minorHAnsi"/>
          <w:sz w:val="24"/>
          <w:lang w:val="es-ES_tradnl"/>
        </w:rPr>
        <w:t>En este caso, la aplicación la estamos ejecutando como proceso. Puesto que es una aplicación Web (como cups), la podemos ver en funcionamiento ejecutando el navegador y teclear IP:8069.</w:t>
      </w:r>
    </w:p>
    <w:p w:rsidR="00B30A9F" w:rsidRDefault="00B30A9F" w:rsidP="00B30A9F">
      <w:pPr>
        <w:ind w:firstLine="709"/>
        <w:rPr>
          <w:rFonts w:asciiTheme="minorHAnsi" w:hAnsiTheme="minorHAnsi" w:cstheme="minorHAnsi"/>
          <w:sz w:val="24"/>
          <w:lang w:val="es-ES_tradnl"/>
        </w:rPr>
      </w:pPr>
    </w:p>
    <w:p w:rsidR="00B30A9F" w:rsidRDefault="00B30A9F" w:rsidP="00B30A9F">
      <w:pPr>
        <w:ind w:firstLine="709"/>
        <w:jc w:val="center"/>
        <w:rPr>
          <w:rFonts w:asciiTheme="minorHAnsi" w:hAnsiTheme="minorHAnsi" w:cstheme="minorHAnsi"/>
          <w:sz w:val="24"/>
          <w:lang w:val="es-ES_tradnl"/>
        </w:rPr>
      </w:pPr>
      <w:r>
        <w:rPr>
          <w:noProof/>
          <w:lang w:eastAsia="es-ES"/>
        </w:rPr>
        <w:drawing>
          <wp:inline distT="0" distB="0" distL="0" distR="0" wp14:anchorId="2BC579BC" wp14:editId="51DBFCDC">
            <wp:extent cx="3857625" cy="800100"/>
            <wp:effectExtent l="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57625" cy="800100"/>
                    </a:xfrm>
                    <a:prstGeom prst="rect">
                      <a:avLst/>
                    </a:prstGeom>
                  </pic:spPr>
                </pic:pic>
              </a:graphicData>
            </a:graphic>
          </wp:inline>
        </w:drawing>
      </w:r>
    </w:p>
    <w:p w:rsidR="00B30A9F" w:rsidRDefault="00B30A9F" w:rsidP="00B30A9F">
      <w:pPr>
        <w:ind w:firstLine="709"/>
        <w:rPr>
          <w:rFonts w:asciiTheme="minorHAnsi" w:hAnsiTheme="minorHAnsi" w:cstheme="minorHAnsi"/>
          <w:sz w:val="24"/>
          <w:lang w:val="es-ES_tradnl"/>
        </w:rPr>
      </w:pPr>
    </w:p>
    <w:p w:rsidR="00B30A9F" w:rsidRPr="00696D24" w:rsidRDefault="00B30A9F" w:rsidP="00B30A9F">
      <w:pPr>
        <w:ind w:firstLine="708"/>
        <w:rPr>
          <w:rFonts w:asciiTheme="minorHAnsi" w:hAnsiTheme="minorHAnsi" w:cstheme="minorHAnsi"/>
          <w:b/>
          <w:sz w:val="24"/>
          <w:u w:val="single"/>
        </w:rPr>
      </w:pPr>
      <w:r w:rsidRPr="00696D24">
        <w:rPr>
          <w:rFonts w:asciiTheme="minorHAnsi" w:hAnsiTheme="minorHAnsi" w:cstheme="minorHAnsi"/>
          <w:b/>
          <w:sz w:val="24"/>
          <w:u w:val="single"/>
        </w:rPr>
        <w:t>Aplicaci</w:t>
      </w:r>
      <w:r>
        <w:rPr>
          <w:rFonts w:asciiTheme="minorHAnsi" w:hAnsiTheme="minorHAnsi" w:cstheme="minorHAnsi"/>
          <w:b/>
          <w:sz w:val="24"/>
          <w:u w:val="single"/>
        </w:rPr>
        <w:t>ón como servicio</w:t>
      </w:r>
    </w:p>
    <w:p w:rsidR="00B30A9F" w:rsidRDefault="00B30A9F" w:rsidP="00B30A9F">
      <w:pPr>
        <w:ind w:firstLine="708"/>
        <w:rPr>
          <w:rFonts w:asciiTheme="minorHAnsi" w:hAnsiTheme="minorHAnsi" w:cstheme="minorHAnsi"/>
          <w:sz w:val="24"/>
        </w:rPr>
      </w:pPr>
      <w:r w:rsidRPr="00696D24">
        <w:rPr>
          <w:rFonts w:asciiTheme="minorHAnsi" w:hAnsiTheme="minorHAnsi" w:cstheme="minorHAnsi"/>
          <w:sz w:val="24"/>
        </w:rPr>
        <w:t>La ventaja de </w:t>
      </w:r>
      <w:r>
        <w:rPr>
          <w:rFonts w:asciiTheme="minorHAnsi" w:hAnsiTheme="minorHAnsi" w:cstheme="minorHAnsi"/>
          <w:sz w:val="24"/>
        </w:rPr>
        <w:t xml:space="preserve">convertir una </w:t>
      </w:r>
      <w:r w:rsidRPr="00696D24">
        <w:rPr>
          <w:rFonts w:asciiTheme="minorHAnsi" w:hAnsiTheme="minorHAnsi" w:cstheme="minorHAnsi"/>
          <w:sz w:val="24"/>
        </w:rPr>
        <w:t>aplicación en un servicio es que no t</w:t>
      </w:r>
      <w:r>
        <w:rPr>
          <w:rFonts w:asciiTheme="minorHAnsi" w:hAnsiTheme="minorHAnsi" w:cstheme="minorHAnsi"/>
          <w:sz w:val="24"/>
        </w:rPr>
        <w:t xml:space="preserve">enemos </w:t>
      </w:r>
      <w:r w:rsidRPr="00696D24">
        <w:rPr>
          <w:rFonts w:asciiTheme="minorHAnsi" w:hAnsiTheme="minorHAnsi" w:cstheme="minorHAnsi"/>
          <w:sz w:val="24"/>
        </w:rPr>
        <w:t>que preocupar</w:t>
      </w:r>
      <w:r>
        <w:rPr>
          <w:rFonts w:asciiTheme="minorHAnsi" w:hAnsiTheme="minorHAnsi" w:cstheme="minorHAnsi"/>
          <w:sz w:val="24"/>
        </w:rPr>
        <w:t>nos de iniciarlo de forma manual cada vez que queramos ejecutarlo: el sistema, si hacemos algunas cosas, lo hará por nosotros.</w:t>
      </w:r>
    </w:p>
    <w:p w:rsidR="00B30A9F" w:rsidRDefault="00B30A9F" w:rsidP="00B30A9F">
      <w:pPr>
        <w:ind w:firstLine="708"/>
        <w:rPr>
          <w:rFonts w:asciiTheme="minorHAnsi" w:hAnsiTheme="minorHAnsi" w:cstheme="minorHAnsi"/>
          <w:sz w:val="24"/>
        </w:rPr>
      </w:pPr>
    </w:p>
    <w:p w:rsidR="00B30A9F" w:rsidRDefault="00B30A9F" w:rsidP="00B30A9F">
      <w:pPr>
        <w:rPr>
          <w:rFonts w:asciiTheme="minorHAnsi" w:hAnsiTheme="minorHAnsi" w:cstheme="minorHAnsi"/>
          <w:b/>
          <w:sz w:val="24"/>
          <w:lang w:val="es-ES_tradnl"/>
        </w:rPr>
      </w:pPr>
      <w:r>
        <w:rPr>
          <w:rFonts w:asciiTheme="minorHAnsi" w:hAnsiTheme="minorHAnsi" w:cstheme="minorHAnsi"/>
          <w:b/>
          <w:sz w:val="24"/>
          <w:lang w:val="es-ES_tradnl"/>
        </w:rPr>
        <w:tab/>
        <w:t>Proceso</w:t>
      </w:r>
    </w:p>
    <w:p w:rsidR="00B30A9F" w:rsidRPr="00B72451" w:rsidRDefault="00B30A9F" w:rsidP="00B30A9F">
      <w:pPr>
        <w:ind w:left="709"/>
        <w:rPr>
          <w:rFonts w:asciiTheme="minorHAnsi" w:hAnsiTheme="minorHAnsi" w:cstheme="minorHAnsi"/>
          <w:b/>
          <w:sz w:val="24"/>
        </w:rPr>
      </w:pPr>
      <w:r w:rsidRPr="00B72451">
        <w:rPr>
          <w:rFonts w:asciiTheme="minorHAnsi" w:hAnsiTheme="minorHAnsi" w:cstheme="minorHAnsi"/>
          <w:sz w:val="24"/>
        </w:rPr>
        <w:t xml:space="preserve">1.- Creamos el fichero:  </w:t>
      </w:r>
      <w:r>
        <w:rPr>
          <w:rFonts w:asciiTheme="minorHAnsi" w:hAnsiTheme="minorHAnsi" w:cstheme="minorHAnsi"/>
          <w:b/>
          <w:sz w:val="24"/>
        </w:rPr>
        <w:t>/</w:t>
      </w:r>
      <w:proofErr w:type="spellStart"/>
      <w:r>
        <w:rPr>
          <w:rFonts w:asciiTheme="minorHAnsi" w:hAnsiTheme="minorHAnsi" w:cstheme="minorHAnsi"/>
          <w:b/>
          <w:sz w:val="24"/>
        </w:rPr>
        <w:t>lib</w:t>
      </w:r>
      <w:proofErr w:type="spellEnd"/>
      <w:r w:rsidRPr="00400C50">
        <w:rPr>
          <w:rFonts w:asciiTheme="minorHAnsi" w:hAnsiTheme="minorHAnsi" w:cstheme="minorHAnsi"/>
          <w:b/>
          <w:sz w:val="24"/>
        </w:rPr>
        <w:t>/</w:t>
      </w:r>
      <w:proofErr w:type="spellStart"/>
      <w:r w:rsidRPr="00400C50">
        <w:rPr>
          <w:rFonts w:asciiTheme="minorHAnsi" w:hAnsiTheme="minorHAnsi" w:cstheme="minorHAnsi"/>
          <w:b/>
          <w:sz w:val="24"/>
        </w:rPr>
        <w:t>systemd</w:t>
      </w:r>
      <w:proofErr w:type="spellEnd"/>
      <w:r w:rsidRPr="00400C50">
        <w:rPr>
          <w:rFonts w:asciiTheme="minorHAnsi" w:hAnsiTheme="minorHAnsi" w:cstheme="minorHAnsi"/>
          <w:b/>
          <w:sz w:val="24"/>
        </w:rPr>
        <w:t>/</w:t>
      </w:r>
      <w:proofErr w:type="spellStart"/>
      <w:r w:rsidRPr="00400C50">
        <w:rPr>
          <w:rFonts w:asciiTheme="minorHAnsi" w:hAnsiTheme="minorHAnsi" w:cstheme="minorHAnsi"/>
          <w:b/>
          <w:sz w:val="24"/>
        </w:rPr>
        <w:t>system</w:t>
      </w:r>
      <w:proofErr w:type="spellEnd"/>
      <w:r w:rsidRPr="00400C50">
        <w:rPr>
          <w:rFonts w:asciiTheme="minorHAnsi" w:hAnsiTheme="minorHAnsi" w:cstheme="minorHAnsi"/>
          <w:b/>
          <w:sz w:val="24"/>
        </w:rPr>
        <w:t>/</w:t>
      </w:r>
      <w:r w:rsidRPr="00B72451">
        <w:rPr>
          <w:rFonts w:asciiTheme="minorHAnsi" w:hAnsiTheme="minorHAnsi" w:cstheme="minorHAnsi"/>
          <w:b/>
          <w:sz w:val="24"/>
        </w:rPr>
        <w:t>odoo15.service</w:t>
      </w:r>
    </w:p>
    <w:p w:rsidR="00B30A9F" w:rsidRDefault="00B30A9F" w:rsidP="00B30A9F">
      <w:pPr>
        <w:ind w:left="709"/>
        <w:rPr>
          <w:rFonts w:asciiTheme="minorHAnsi" w:hAnsiTheme="minorHAnsi" w:cstheme="minorHAnsi"/>
          <w:sz w:val="24"/>
        </w:rPr>
      </w:pPr>
      <w:r w:rsidRPr="00B72451">
        <w:rPr>
          <w:rFonts w:asciiTheme="minorHAnsi" w:hAnsiTheme="minorHAnsi" w:cstheme="minorHAnsi"/>
          <w:sz w:val="24"/>
        </w:rPr>
        <w:t xml:space="preserve">2.- </w:t>
      </w:r>
      <w:r>
        <w:rPr>
          <w:rFonts w:asciiTheme="minorHAnsi" w:hAnsiTheme="minorHAnsi" w:cstheme="minorHAnsi"/>
          <w:sz w:val="24"/>
        </w:rPr>
        <w:t>Le añadimos el siguiente contenido.</w:t>
      </w:r>
    </w:p>
    <w:p w:rsidR="00B30A9F" w:rsidRPr="00E20ADF" w:rsidRDefault="00B30A9F" w:rsidP="00B30A9F">
      <w:pPr>
        <w:ind w:left="709"/>
        <w:rPr>
          <w:rFonts w:asciiTheme="minorHAnsi" w:hAnsiTheme="minorHAnsi" w:cstheme="minorHAnsi"/>
          <w:b/>
          <w:sz w:val="24"/>
        </w:rPr>
      </w:pPr>
      <w:r w:rsidRPr="00E20ADF">
        <w:rPr>
          <w:rFonts w:asciiTheme="minorHAnsi" w:hAnsiTheme="minorHAnsi" w:cstheme="minorHAnsi"/>
          <w:b/>
          <w:sz w:val="24"/>
        </w:rPr>
        <w:t>[</w:t>
      </w:r>
      <w:proofErr w:type="spellStart"/>
      <w:r w:rsidRPr="00E20ADF">
        <w:rPr>
          <w:rFonts w:asciiTheme="minorHAnsi" w:hAnsiTheme="minorHAnsi" w:cstheme="minorHAnsi"/>
          <w:b/>
          <w:sz w:val="24"/>
        </w:rPr>
        <w:t>Unit</w:t>
      </w:r>
      <w:proofErr w:type="spellEnd"/>
      <w:r w:rsidRPr="00E20ADF">
        <w:rPr>
          <w:rFonts w:asciiTheme="minorHAnsi" w:hAnsiTheme="minorHAnsi" w:cstheme="minorHAnsi"/>
          <w:b/>
          <w:sz w:val="24"/>
        </w:rPr>
        <w:t>]</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Description</w:t>
      </w:r>
      <w:proofErr w:type="spellEnd"/>
      <w:r w:rsidRPr="00E20ADF">
        <w:rPr>
          <w:rFonts w:asciiTheme="minorHAnsi" w:hAnsiTheme="minorHAnsi" w:cstheme="minorHAnsi"/>
          <w:b/>
          <w:sz w:val="24"/>
        </w:rPr>
        <w:t xml:space="preserve">=Odoo Open </w:t>
      </w:r>
      <w:proofErr w:type="spellStart"/>
      <w:r w:rsidRPr="00E20ADF">
        <w:rPr>
          <w:rFonts w:asciiTheme="minorHAnsi" w:hAnsiTheme="minorHAnsi" w:cstheme="minorHAnsi"/>
          <w:b/>
          <w:sz w:val="24"/>
        </w:rPr>
        <w:t>Source</w:t>
      </w:r>
      <w:proofErr w:type="spellEnd"/>
      <w:r w:rsidRPr="00E20ADF">
        <w:rPr>
          <w:rFonts w:asciiTheme="minorHAnsi" w:hAnsiTheme="minorHAnsi" w:cstheme="minorHAnsi"/>
          <w:b/>
          <w:sz w:val="24"/>
        </w:rPr>
        <w:t xml:space="preserve"> ERP and CRM</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After</w:t>
      </w:r>
      <w:proofErr w:type="spellEnd"/>
      <w:r w:rsidRPr="00E20ADF">
        <w:rPr>
          <w:rFonts w:asciiTheme="minorHAnsi" w:hAnsiTheme="minorHAnsi" w:cstheme="minorHAnsi"/>
          <w:b/>
          <w:sz w:val="24"/>
        </w:rPr>
        <w:t>=</w:t>
      </w:r>
      <w:proofErr w:type="spellStart"/>
      <w:r w:rsidRPr="00E20ADF">
        <w:rPr>
          <w:rFonts w:asciiTheme="minorHAnsi" w:hAnsiTheme="minorHAnsi" w:cstheme="minorHAnsi"/>
          <w:b/>
          <w:sz w:val="24"/>
        </w:rPr>
        <w:t>network.target</w:t>
      </w:r>
      <w:proofErr w:type="spellEnd"/>
    </w:p>
    <w:p w:rsidR="00B30A9F" w:rsidRPr="00E20ADF" w:rsidRDefault="00B30A9F" w:rsidP="00B30A9F">
      <w:pPr>
        <w:ind w:left="709"/>
        <w:rPr>
          <w:rFonts w:asciiTheme="minorHAnsi" w:hAnsiTheme="minorHAnsi" w:cstheme="minorHAnsi"/>
          <w:b/>
          <w:sz w:val="24"/>
        </w:rPr>
      </w:pPr>
    </w:p>
    <w:p w:rsidR="00B30A9F" w:rsidRPr="00E20ADF" w:rsidRDefault="00B30A9F" w:rsidP="00B30A9F">
      <w:pPr>
        <w:ind w:left="709"/>
        <w:rPr>
          <w:rFonts w:asciiTheme="minorHAnsi" w:hAnsiTheme="minorHAnsi" w:cstheme="minorHAnsi"/>
          <w:b/>
          <w:sz w:val="24"/>
        </w:rPr>
      </w:pPr>
      <w:r w:rsidRPr="00E20ADF">
        <w:rPr>
          <w:rFonts w:asciiTheme="minorHAnsi" w:hAnsiTheme="minorHAnsi" w:cstheme="minorHAnsi"/>
          <w:b/>
          <w:sz w:val="24"/>
        </w:rPr>
        <w:t>[</w:t>
      </w:r>
      <w:proofErr w:type="spellStart"/>
      <w:r w:rsidRPr="00E20ADF">
        <w:rPr>
          <w:rFonts w:asciiTheme="minorHAnsi" w:hAnsiTheme="minorHAnsi" w:cstheme="minorHAnsi"/>
          <w:b/>
          <w:sz w:val="24"/>
        </w:rPr>
        <w:t>Service</w:t>
      </w:r>
      <w:proofErr w:type="spellEnd"/>
      <w:r w:rsidRPr="00E20ADF">
        <w:rPr>
          <w:rFonts w:asciiTheme="minorHAnsi" w:hAnsiTheme="minorHAnsi" w:cstheme="minorHAnsi"/>
          <w:b/>
          <w:sz w:val="24"/>
        </w:rPr>
        <w:t>]</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Type</w:t>
      </w:r>
      <w:proofErr w:type="spellEnd"/>
      <w:r w:rsidRPr="00E20ADF">
        <w:rPr>
          <w:rFonts w:asciiTheme="minorHAnsi" w:hAnsiTheme="minorHAnsi" w:cstheme="minorHAnsi"/>
          <w:b/>
          <w:sz w:val="24"/>
        </w:rPr>
        <w:t>=simple</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User</w:t>
      </w:r>
      <w:proofErr w:type="spellEnd"/>
      <w:r w:rsidRPr="00E20ADF">
        <w:rPr>
          <w:rFonts w:asciiTheme="minorHAnsi" w:hAnsiTheme="minorHAnsi" w:cstheme="minorHAnsi"/>
          <w:b/>
          <w:sz w:val="24"/>
        </w:rPr>
        <w:t>=odoo</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Group</w:t>
      </w:r>
      <w:proofErr w:type="spellEnd"/>
      <w:r w:rsidRPr="00E20ADF">
        <w:rPr>
          <w:rFonts w:asciiTheme="minorHAnsi" w:hAnsiTheme="minorHAnsi" w:cstheme="minorHAnsi"/>
          <w:b/>
          <w:sz w:val="24"/>
        </w:rPr>
        <w:t>=odoo</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ExecStart</w:t>
      </w:r>
      <w:proofErr w:type="spellEnd"/>
      <w:r w:rsidRPr="00E20ADF">
        <w:rPr>
          <w:rFonts w:asciiTheme="minorHAnsi" w:hAnsiTheme="minorHAnsi" w:cstheme="minorHAnsi"/>
          <w:b/>
          <w:sz w:val="24"/>
        </w:rPr>
        <w:t>=/home/odoo/odoo/odoo-</w:t>
      </w:r>
      <w:proofErr w:type="spellStart"/>
      <w:r w:rsidRPr="00E20ADF">
        <w:rPr>
          <w:rFonts w:asciiTheme="minorHAnsi" w:hAnsiTheme="minorHAnsi" w:cstheme="minorHAnsi"/>
          <w:b/>
          <w:sz w:val="24"/>
        </w:rPr>
        <w:t>bin</w:t>
      </w:r>
      <w:proofErr w:type="spellEnd"/>
      <w:r w:rsidRPr="00E20ADF">
        <w:rPr>
          <w:rFonts w:asciiTheme="minorHAnsi" w:hAnsiTheme="minorHAnsi" w:cstheme="minorHAnsi"/>
          <w:b/>
          <w:sz w:val="24"/>
        </w:rPr>
        <w:t xml:space="preserve"> -c /home/odoo/</w:t>
      </w:r>
      <w:proofErr w:type="spellStart"/>
      <w:r w:rsidRPr="00E20ADF">
        <w:rPr>
          <w:rFonts w:asciiTheme="minorHAnsi" w:hAnsiTheme="minorHAnsi" w:cstheme="minorHAnsi"/>
          <w:b/>
          <w:sz w:val="24"/>
        </w:rPr>
        <w:t>conf</w:t>
      </w:r>
      <w:proofErr w:type="spellEnd"/>
      <w:r w:rsidRPr="00E20ADF">
        <w:rPr>
          <w:rFonts w:asciiTheme="minorHAnsi" w:hAnsiTheme="minorHAnsi" w:cstheme="minorHAnsi"/>
          <w:b/>
          <w:sz w:val="24"/>
        </w:rPr>
        <w:t xml:space="preserve">/odoo. </w:t>
      </w:r>
    </w:p>
    <w:p w:rsidR="00B30A9F" w:rsidRPr="00E20ADF" w:rsidRDefault="00B30A9F" w:rsidP="00B30A9F">
      <w:pPr>
        <w:ind w:left="709"/>
        <w:rPr>
          <w:rFonts w:asciiTheme="minorHAnsi" w:hAnsiTheme="minorHAnsi" w:cstheme="minorHAnsi"/>
          <w:b/>
          <w:sz w:val="24"/>
        </w:rPr>
      </w:pPr>
    </w:p>
    <w:p w:rsidR="00B30A9F" w:rsidRPr="00E20ADF" w:rsidRDefault="00B30A9F" w:rsidP="00B30A9F">
      <w:pPr>
        <w:ind w:left="709"/>
        <w:rPr>
          <w:rFonts w:asciiTheme="minorHAnsi" w:hAnsiTheme="minorHAnsi" w:cstheme="minorHAnsi"/>
          <w:b/>
          <w:sz w:val="24"/>
        </w:rPr>
      </w:pPr>
      <w:r w:rsidRPr="00E20ADF">
        <w:rPr>
          <w:rFonts w:asciiTheme="minorHAnsi" w:hAnsiTheme="minorHAnsi" w:cstheme="minorHAnsi"/>
          <w:b/>
          <w:sz w:val="24"/>
        </w:rPr>
        <w:t>[</w:t>
      </w:r>
      <w:proofErr w:type="spellStart"/>
      <w:r w:rsidRPr="00E20ADF">
        <w:rPr>
          <w:rFonts w:asciiTheme="minorHAnsi" w:hAnsiTheme="minorHAnsi" w:cstheme="minorHAnsi"/>
          <w:b/>
          <w:sz w:val="24"/>
        </w:rPr>
        <w:t>Install</w:t>
      </w:r>
      <w:proofErr w:type="spellEnd"/>
      <w:r w:rsidRPr="00E20ADF">
        <w:rPr>
          <w:rFonts w:asciiTheme="minorHAnsi" w:hAnsiTheme="minorHAnsi" w:cstheme="minorHAnsi"/>
          <w:b/>
          <w:sz w:val="24"/>
        </w:rPr>
        <w:t>]</w:t>
      </w:r>
    </w:p>
    <w:p w:rsidR="00B30A9F" w:rsidRPr="00E20ADF" w:rsidRDefault="00B30A9F" w:rsidP="00B30A9F">
      <w:pPr>
        <w:ind w:left="709"/>
        <w:rPr>
          <w:rFonts w:asciiTheme="minorHAnsi" w:hAnsiTheme="minorHAnsi" w:cstheme="minorHAnsi"/>
          <w:b/>
          <w:sz w:val="24"/>
        </w:rPr>
      </w:pPr>
      <w:proofErr w:type="spellStart"/>
      <w:r w:rsidRPr="00E20ADF">
        <w:rPr>
          <w:rFonts w:asciiTheme="minorHAnsi" w:hAnsiTheme="minorHAnsi" w:cstheme="minorHAnsi"/>
          <w:b/>
          <w:sz w:val="24"/>
        </w:rPr>
        <w:t>WantedBy</w:t>
      </w:r>
      <w:proofErr w:type="spellEnd"/>
      <w:r w:rsidRPr="00E20ADF">
        <w:rPr>
          <w:rFonts w:asciiTheme="minorHAnsi" w:hAnsiTheme="minorHAnsi" w:cstheme="minorHAnsi"/>
          <w:b/>
          <w:sz w:val="24"/>
        </w:rPr>
        <w:t>=</w:t>
      </w:r>
      <w:proofErr w:type="spellStart"/>
      <w:r w:rsidRPr="00E20ADF">
        <w:rPr>
          <w:rFonts w:asciiTheme="minorHAnsi" w:hAnsiTheme="minorHAnsi" w:cstheme="minorHAnsi"/>
          <w:b/>
          <w:sz w:val="24"/>
        </w:rPr>
        <w:t>multi-</w:t>
      </w:r>
      <w:proofErr w:type="gramStart"/>
      <w:r w:rsidRPr="00E20ADF">
        <w:rPr>
          <w:rFonts w:asciiTheme="minorHAnsi" w:hAnsiTheme="minorHAnsi" w:cstheme="minorHAnsi"/>
          <w:b/>
          <w:sz w:val="24"/>
        </w:rPr>
        <w:t>user.target</w:t>
      </w:r>
      <w:proofErr w:type="spellEnd"/>
      <w:proofErr w:type="gramEnd"/>
    </w:p>
    <w:p w:rsidR="00B30A9F" w:rsidRDefault="00B30A9F" w:rsidP="00B30A9F">
      <w:pPr>
        <w:rPr>
          <w:rFonts w:asciiTheme="minorHAnsi" w:hAnsiTheme="minorHAnsi" w:cstheme="minorHAnsi"/>
          <w:sz w:val="24"/>
        </w:rPr>
      </w:pPr>
      <w:r>
        <w:rPr>
          <w:rFonts w:asciiTheme="minorHAnsi" w:hAnsiTheme="minorHAnsi" w:cstheme="minorHAnsi"/>
          <w:sz w:val="24"/>
        </w:rPr>
        <w:tab/>
      </w:r>
    </w:p>
    <w:p w:rsidR="00B30A9F" w:rsidRDefault="00B30A9F" w:rsidP="00B30A9F">
      <w:pPr>
        <w:rPr>
          <w:rFonts w:asciiTheme="minorHAnsi" w:hAnsiTheme="minorHAnsi" w:cstheme="minorHAnsi"/>
          <w:sz w:val="24"/>
        </w:rPr>
      </w:pPr>
      <w:r>
        <w:rPr>
          <w:rFonts w:asciiTheme="minorHAnsi" w:hAnsiTheme="minorHAnsi" w:cstheme="minorHAnsi"/>
          <w:sz w:val="24"/>
        </w:rPr>
        <w:tab/>
        <w:t>Ahora, reiniciamos el servicio</w:t>
      </w:r>
    </w:p>
    <w:p w:rsidR="00B30A9F" w:rsidRPr="00E20ADF" w:rsidRDefault="00B30A9F" w:rsidP="00B30A9F">
      <w:pPr>
        <w:rPr>
          <w:rFonts w:asciiTheme="minorHAnsi" w:hAnsiTheme="minorHAnsi" w:cstheme="minorHAnsi"/>
          <w:b/>
          <w:sz w:val="24"/>
        </w:rPr>
      </w:pPr>
      <w:r>
        <w:rPr>
          <w:rFonts w:asciiTheme="minorHAnsi" w:hAnsiTheme="minorHAnsi" w:cstheme="minorHAnsi"/>
          <w:sz w:val="24"/>
        </w:rPr>
        <w:tab/>
      </w:r>
      <w:r w:rsidRPr="00E20ADF">
        <w:rPr>
          <w:rFonts w:asciiTheme="minorHAnsi" w:hAnsiTheme="minorHAnsi" w:cstheme="minorHAnsi"/>
          <w:b/>
          <w:sz w:val="24"/>
        </w:rPr>
        <w:t xml:space="preserve">$systemctl </w:t>
      </w:r>
      <w:proofErr w:type="spellStart"/>
      <w:r w:rsidRPr="00E20ADF">
        <w:rPr>
          <w:rFonts w:asciiTheme="minorHAnsi" w:hAnsiTheme="minorHAnsi" w:cstheme="minorHAnsi"/>
          <w:b/>
          <w:sz w:val="24"/>
        </w:rPr>
        <w:t>restart</w:t>
      </w:r>
      <w:proofErr w:type="spellEnd"/>
      <w:r w:rsidRPr="00E20ADF">
        <w:rPr>
          <w:rFonts w:asciiTheme="minorHAnsi" w:hAnsiTheme="minorHAnsi" w:cstheme="minorHAnsi"/>
          <w:b/>
          <w:sz w:val="24"/>
        </w:rPr>
        <w:t xml:space="preserve"> odoo15.service</w:t>
      </w:r>
    </w:p>
    <w:p w:rsidR="00B30A9F" w:rsidRDefault="00B30A9F" w:rsidP="00B30A9F">
      <w:pPr>
        <w:rPr>
          <w:rFonts w:asciiTheme="minorHAnsi" w:hAnsiTheme="minorHAnsi" w:cstheme="minorHAnsi"/>
          <w:sz w:val="24"/>
        </w:rPr>
      </w:pPr>
    </w:p>
    <w:p w:rsidR="00B30A9F" w:rsidRPr="00B72451" w:rsidRDefault="00B30A9F" w:rsidP="00B30A9F">
      <w:pPr>
        <w:ind w:firstLine="709"/>
        <w:rPr>
          <w:rFonts w:asciiTheme="minorHAnsi" w:hAnsiTheme="minorHAnsi" w:cstheme="minorHAnsi"/>
          <w:sz w:val="24"/>
        </w:rPr>
      </w:pPr>
      <w:r>
        <w:rPr>
          <w:rFonts w:asciiTheme="minorHAnsi" w:hAnsiTheme="minorHAnsi" w:cstheme="minorHAnsi"/>
          <w:sz w:val="24"/>
        </w:rPr>
        <w:t>Le estamos</w:t>
      </w:r>
      <w:r w:rsidRPr="00B72451">
        <w:rPr>
          <w:rFonts w:asciiTheme="minorHAnsi" w:hAnsiTheme="minorHAnsi" w:cstheme="minorHAnsi"/>
          <w:sz w:val="24"/>
        </w:rPr>
        <w:t xml:space="preserve"> indicando al sistema</w:t>
      </w:r>
      <w:r>
        <w:rPr>
          <w:rFonts w:asciiTheme="minorHAnsi" w:hAnsiTheme="minorHAnsi" w:cstheme="minorHAnsi"/>
          <w:sz w:val="24"/>
        </w:rPr>
        <w:t xml:space="preserve">, entre otras cosas, </w:t>
      </w:r>
      <w:r w:rsidRPr="00B72451">
        <w:rPr>
          <w:rFonts w:asciiTheme="minorHAnsi" w:hAnsiTheme="minorHAnsi" w:cstheme="minorHAnsi"/>
          <w:sz w:val="24"/>
        </w:rPr>
        <w:t>el comando para arrancar Odoo.</w:t>
      </w:r>
    </w:p>
    <w:p w:rsidR="00B30A9F" w:rsidRPr="00B72451" w:rsidRDefault="00B30A9F" w:rsidP="00B30A9F">
      <w:pPr>
        <w:ind w:firstLine="709"/>
        <w:rPr>
          <w:rFonts w:asciiTheme="minorHAnsi" w:hAnsiTheme="minorHAnsi" w:cstheme="minorHAnsi"/>
          <w:sz w:val="24"/>
        </w:rPr>
      </w:pPr>
      <w:r w:rsidRPr="00B72451">
        <w:rPr>
          <w:rFonts w:asciiTheme="minorHAnsi" w:hAnsiTheme="minorHAnsi" w:cstheme="minorHAnsi"/>
          <w:sz w:val="24"/>
        </w:rPr>
        <w:t>3.- Habilitamos el servicio para que se arranque al inicio:</w:t>
      </w:r>
    </w:p>
    <w:p w:rsidR="00B30A9F" w:rsidRPr="00920662" w:rsidRDefault="00B30A9F" w:rsidP="00B30A9F">
      <w:pPr>
        <w:ind w:firstLine="709"/>
        <w:rPr>
          <w:rFonts w:asciiTheme="minorHAnsi" w:hAnsiTheme="minorHAnsi" w:cstheme="minorHAnsi"/>
          <w:b/>
          <w:sz w:val="24"/>
        </w:rPr>
      </w:pPr>
      <w:r w:rsidRPr="00920662">
        <w:rPr>
          <w:rFonts w:asciiTheme="minorHAnsi" w:hAnsiTheme="minorHAnsi" w:cstheme="minorHAnsi"/>
          <w:b/>
          <w:sz w:val="24"/>
        </w:rPr>
        <w:lastRenderedPageBreak/>
        <w:t xml:space="preserve">$systemctl </w:t>
      </w:r>
      <w:proofErr w:type="spellStart"/>
      <w:r w:rsidRPr="00920662">
        <w:rPr>
          <w:rFonts w:asciiTheme="minorHAnsi" w:hAnsiTheme="minorHAnsi" w:cstheme="minorHAnsi"/>
          <w:b/>
          <w:sz w:val="24"/>
        </w:rPr>
        <w:t>enable</w:t>
      </w:r>
      <w:proofErr w:type="spellEnd"/>
      <w:r w:rsidRPr="00920662">
        <w:rPr>
          <w:rFonts w:asciiTheme="minorHAnsi" w:hAnsiTheme="minorHAnsi" w:cstheme="minorHAnsi"/>
          <w:b/>
          <w:sz w:val="24"/>
        </w:rPr>
        <w:t xml:space="preserve"> odoo15.service </w:t>
      </w:r>
    </w:p>
    <w:p w:rsidR="00B30A9F" w:rsidRPr="00920662" w:rsidRDefault="00B30A9F" w:rsidP="00B30A9F">
      <w:pPr>
        <w:ind w:firstLine="709"/>
        <w:rPr>
          <w:rFonts w:asciiTheme="minorHAnsi" w:hAnsiTheme="minorHAnsi" w:cstheme="minorHAnsi"/>
          <w:sz w:val="24"/>
        </w:rPr>
      </w:pPr>
      <w:r w:rsidRPr="00920662">
        <w:rPr>
          <w:rFonts w:asciiTheme="minorHAnsi" w:hAnsiTheme="minorHAnsi" w:cstheme="minorHAnsi"/>
          <w:b/>
          <w:color w:val="FF0000"/>
          <w:sz w:val="24"/>
        </w:rPr>
        <w:t>Observación:</w:t>
      </w:r>
      <w:r w:rsidRPr="00920662">
        <w:rPr>
          <w:rFonts w:asciiTheme="minorHAnsi" w:hAnsiTheme="minorHAnsi" w:cstheme="minorHAnsi"/>
          <w:b/>
          <w:sz w:val="24"/>
        </w:rPr>
        <w:t xml:space="preserve"> </w:t>
      </w:r>
      <w:r w:rsidRPr="00920662">
        <w:rPr>
          <w:rFonts w:asciiTheme="minorHAnsi" w:hAnsiTheme="minorHAnsi" w:cstheme="minorHAnsi"/>
          <w:sz w:val="24"/>
        </w:rPr>
        <w:t xml:space="preserve">podemos deshabilitar el servicio tecleando </w:t>
      </w:r>
      <w:proofErr w:type="spellStart"/>
      <w:r w:rsidRPr="00920662">
        <w:rPr>
          <w:rFonts w:asciiTheme="minorHAnsi" w:hAnsiTheme="minorHAnsi" w:cstheme="minorHAnsi"/>
          <w:sz w:val="24"/>
        </w:rPr>
        <w:t>disable</w:t>
      </w:r>
      <w:proofErr w:type="spellEnd"/>
      <w:r w:rsidRPr="00920662">
        <w:rPr>
          <w:rFonts w:asciiTheme="minorHAnsi" w:hAnsiTheme="minorHAnsi" w:cstheme="minorHAnsi"/>
          <w:sz w:val="24"/>
        </w:rPr>
        <w:t xml:space="preserve"> en lugar de </w:t>
      </w:r>
      <w:proofErr w:type="spellStart"/>
      <w:r w:rsidRPr="00920662">
        <w:rPr>
          <w:rFonts w:asciiTheme="minorHAnsi" w:hAnsiTheme="minorHAnsi" w:cstheme="minorHAnsi"/>
          <w:sz w:val="24"/>
        </w:rPr>
        <w:t>enable</w:t>
      </w:r>
      <w:proofErr w:type="spellEnd"/>
      <w:r w:rsidRPr="00920662">
        <w:rPr>
          <w:rFonts w:asciiTheme="minorHAnsi" w:hAnsiTheme="minorHAnsi" w:cstheme="minorHAnsi"/>
          <w:sz w:val="24"/>
        </w:rPr>
        <w:t>.</w:t>
      </w:r>
    </w:p>
    <w:p w:rsidR="00B30A9F" w:rsidRPr="00920662" w:rsidRDefault="00B30A9F" w:rsidP="00B30A9F">
      <w:pPr>
        <w:ind w:left="708" w:firstLine="1"/>
        <w:rPr>
          <w:rFonts w:asciiTheme="minorHAnsi" w:hAnsiTheme="minorHAnsi" w:cstheme="minorHAnsi"/>
          <w:b/>
          <w:sz w:val="24"/>
        </w:rPr>
      </w:pPr>
      <w:r w:rsidRPr="00B87783">
        <w:rPr>
          <w:rFonts w:asciiTheme="minorHAnsi" w:hAnsiTheme="minorHAnsi" w:cstheme="minorHAnsi"/>
          <w:sz w:val="24"/>
        </w:rPr>
        <w:t xml:space="preserve">Este </w:t>
      </w:r>
      <w:r>
        <w:rPr>
          <w:rFonts w:asciiTheme="minorHAnsi" w:hAnsiTheme="minorHAnsi" w:cstheme="minorHAnsi"/>
          <w:sz w:val="24"/>
        </w:rPr>
        <w:t xml:space="preserve">servicio </w:t>
      </w:r>
      <w:r w:rsidRPr="00B87783">
        <w:rPr>
          <w:rFonts w:asciiTheme="minorHAnsi" w:hAnsiTheme="minorHAnsi" w:cstheme="minorHAnsi"/>
          <w:sz w:val="24"/>
        </w:rPr>
        <w:t>pasa a alojarse</w:t>
      </w:r>
      <w:r>
        <w:rPr>
          <w:rFonts w:asciiTheme="minorHAnsi" w:hAnsiTheme="minorHAnsi" w:cstheme="minorHAnsi"/>
          <w:sz w:val="24"/>
        </w:rPr>
        <w:t>, por haberse habilitado, a</w:t>
      </w:r>
      <w:r w:rsidRPr="00B87783">
        <w:rPr>
          <w:rFonts w:asciiTheme="minorHAnsi" w:hAnsiTheme="minorHAnsi" w:cstheme="minorHAnsi"/>
          <w:sz w:val="24"/>
        </w:rPr>
        <w:t xml:space="preserve"> </w:t>
      </w:r>
      <w:r w:rsidRPr="00920662">
        <w:rPr>
          <w:rFonts w:asciiTheme="minorHAnsi" w:hAnsiTheme="minorHAnsi" w:cstheme="minorHAnsi"/>
          <w:b/>
          <w:sz w:val="24"/>
        </w:rPr>
        <w:t>/</w:t>
      </w:r>
      <w:proofErr w:type="spellStart"/>
      <w:r w:rsidRPr="00920662">
        <w:rPr>
          <w:rFonts w:asciiTheme="minorHAnsi" w:hAnsiTheme="minorHAnsi" w:cstheme="minorHAnsi"/>
          <w:b/>
          <w:sz w:val="24"/>
        </w:rPr>
        <w:t>etc</w:t>
      </w:r>
      <w:proofErr w:type="spellEnd"/>
      <w:r w:rsidRPr="00920662">
        <w:rPr>
          <w:rFonts w:asciiTheme="minorHAnsi" w:hAnsiTheme="minorHAnsi" w:cstheme="minorHAnsi"/>
          <w:b/>
          <w:sz w:val="24"/>
        </w:rPr>
        <w:t>/</w:t>
      </w:r>
      <w:proofErr w:type="spellStart"/>
      <w:r w:rsidRPr="00920662">
        <w:rPr>
          <w:rFonts w:asciiTheme="minorHAnsi" w:hAnsiTheme="minorHAnsi" w:cstheme="minorHAnsi"/>
          <w:b/>
          <w:sz w:val="24"/>
        </w:rPr>
        <w:t>systemd</w:t>
      </w:r>
      <w:proofErr w:type="spellEnd"/>
      <w:r w:rsidRPr="00920662">
        <w:rPr>
          <w:rFonts w:asciiTheme="minorHAnsi" w:hAnsiTheme="minorHAnsi" w:cstheme="minorHAnsi"/>
          <w:b/>
          <w:sz w:val="24"/>
        </w:rPr>
        <w:t>/</w:t>
      </w:r>
      <w:proofErr w:type="spellStart"/>
      <w:r w:rsidRPr="00920662">
        <w:rPr>
          <w:rFonts w:asciiTheme="minorHAnsi" w:hAnsiTheme="minorHAnsi" w:cstheme="minorHAnsi"/>
          <w:b/>
          <w:sz w:val="24"/>
        </w:rPr>
        <w:t>system</w:t>
      </w:r>
      <w:proofErr w:type="spellEnd"/>
      <w:r w:rsidRPr="00920662">
        <w:rPr>
          <w:rFonts w:asciiTheme="minorHAnsi" w:hAnsiTheme="minorHAnsi" w:cstheme="minorHAnsi"/>
          <w:b/>
          <w:sz w:val="24"/>
        </w:rPr>
        <w:t>/</w:t>
      </w:r>
      <w:proofErr w:type="spellStart"/>
      <w:r w:rsidRPr="00920662">
        <w:rPr>
          <w:rFonts w:asciiTheme="minorHAnsi" w:hAnsiTheme="minorHAnsi" w:cstheme="minorHAnsi"/>
          <w:b/>
          <w:sz w:val="24"/>
        </w:rPr>
        <w:t>multi-user.target.wants</w:t>
      </w:r>
      <w:proofErr w:type="spellEnd"/>
    </w:p>
    <w:p w:rsidR="00B30A9F" w:rsidRPr="00B87783" w:rsidRDefault="00B30A9F" w:rsidP="00B30A9F">
      <w:pPr>
        <w:ind w:firstLine="709"/>
        <w:rPr>
          <w:rFonts w:asciiTheme="minorHAnsi" w:hAnsiTheme="minorHAnsi" w:cstheme="minorHAnsi"/>
          <w:sz w:val="24"/>
        </w:rPr>
      </w:pPr>
    </w:p>
    <w:p w:rsidR="00B30A9F" w:rsidRPr="00B72451" w:rsidRDefault="00B30A9F" w:rsidP="00B30A9F">
      <w:pPr>
        <w:ind w:firstLine="709"/>
        <w:rPr>
          <w:rFonts w:asciiTheme="minorHAnsi" w:hAnsiTheme="minorHAnsi" w:cstheme="minorHAnsi"/>
          <w:sz w:val="24"/>
        </w:rPr>
      </w:pPr>
      <w:r w:rsidRPr="00B72451">
        <w:rPr>
          <w:rFonts w:asciiTheme="minorHAnsi" w:hAnsiTheme="minorHAnsi" w:cstheme="minorHAnsi"/>
          <w:sz w:val="24"/>
        </w:rPr>
        <w:t xml:space="preserve">4.- </w:t>
      </w:r>
      <w:r>
        <w:rPr>
          <w:rFonts w:asciiTheme="minorHAnsi" w:hAnsiTheme="minorHAnsi" w:cstheme="minorHAnsi"/>
          <w:sz w:val="24"/>
        </w:rPr>
        <w:t>Ya sabemos cómo</w:t>
      </w:r>
      <w:r w:rsidRPr="00B72451">
        <w:rPr>
          <w:rFonts w:asciiTheme="minorHAnsi" w:hAnsiTheme="minorHAnsi" w:cstheme="minorHAnsi"/>
          <w:sz w:val="24"/>
        </w:rPr>
        <w:t xml:space="preserve"> parar y arrancar el servicio manualmente:</w:t>
      </w:r>
    </w:p>
    <w:p w:rsidR="00B30A9F" w:rsidRPr="00920662" w:rsidRDefault="00B30A9F" w:rsidP="00B30A9F">
      <w:pPr>
        <w:ind w:left="709"/>
        <w:rPr>
          <w:rFonts w:asciiTheme="minorHAnsi" w:hAnsiTheme="minorHAnsi" w:cstheme="minorHAnsi"/>
          <w:b/>
          <w:sz w:val="24"/>
        </w:rPr>
      </w:pPr>
      <w:r w:rsidRPr="00920662">
        <w:rPr>
          <w:rFonts w:asciiTheme="minorHAnsi" w:hAnsiTheme="minorHAnsi" w:cstheme="minorHAnsi"/>
          <w:b/>
          <w:sz w:val="24"/>
        </w:rPr>
        <w:t xml:space="preserve">$systemctl </w:t>
      </w:r>
      <w:proofErr w:type="spellStart"/>
      <w:r w:rsidRPr="00920662">
        <w:rPr>
          <w:rFonts w:asciiTheme="minorHAnsi" w:hAnsiTheme="minorHAnsi" w:cstheme="minorHAnsi"/>
          <w:b/>
          <w:sz w:val="24"/>
        </w:rPr>
        <w:t>start</w:t>
      </w:r>
      <w:proofErr w:type="spellEnd"/>
      <w:r w:rsidRPr="00920662">
        <w:rPr>
          <w:rFonts w:asciiTheme="minorHAnsi" w:hAnsiTheme="minorHAnsi" w:cstheme="minorHAnsi"/>
          <w:b/>
          <w:sz w:val="24"/>
        </w:rPr>
        <w:t xml:space="preserve"> odoo15.service </w:t>
      </w:r>
      <w:r w:rsidRPr="00920662">
        <w:rPr>
          <w:rFonts w:asciiTheme="minorHAnsi" w:hAnsiTheme="minorHAnsi" w:cstheme="minorHAnsi"/>
          <w:b/>
          <w:sz w:val="24"/>
        </w:rPr>
        <w:br/>
        <w:t>$systemctl stop odoo15.service</w:t>
      </w:r>
    </w:p>
    <w:p w:rsidR="00B30A9F" w:rsidRDefault="00B30A9F" w:rsidP="00B30A9F">
      <w:pPr>
        <w:rPr>
          <w:rFonts w:asciiTheme="minorHAnsi" w:hAnsiTheme="minorHAnsi" w:cstheme="minorHAnsi"/>
          <w:sz w:val="24"/>
        </w:rPr>
      </w:pPr>
    </w:p>
    <w:p w:rsidR="00B30A9F" w:rsidRPr="0022468A" w:rsidRDefault="00B30A9F" w:rsidP="00B30A9F">
      <w:pPr>
        <w:rPr>
          <w:rFonts w:asciiTheme="minorHAnsi" w:hAnsiTheme="minorHAnsi" w:cstheme="minorHAnsi"/>
          <w:sz w:val="24"/>
        </w:rPr>
      </w:pPr>
      <w:r>
        <w:rPr>
          <w:rFonts w:asciiTheme="minorHAnsi" w:hAnsiTheme="minorHAnsi" w:cstheme="minorHAnsi"/>
          <w:sz w:val="24"/>
        </w:rPr>
        <w:tab/>
      </w:r>
      <w:r w:rsidRPr="0022468A">
        <w:rPr>
          <w:rFonts w:asciiTheme="minorHAnsi" w:hAnsiTheme="minorHAnsi" w:cstheme="minorHAnsi"/>
          <w:sz w:val="24"/>
        </w:rPr>
        <w:t xml:space="preserve">A continuación, </w:t>
      </w:r>
      <w:r>
        <w:rPr>
          <w:rFonts w:asciiTheme="minorHAnsi" w:hAnsiTheme="minorHAnsi" w:cstheme="minorHAnsi"/>
          <w:sz w:val="24"/>
        </w:rPr>
        <w:t xml:space="preserve">vemos alguna de las </w:t>
      </w:r>
      <w:proofErr w:type="spellStart"/>
      <w:r>
        <w:rPr>
          <w:rFonts w:asciiTheme="minorHAnsi" w:hAnsiTheme="minorHAnsi" w:cstheme="minorHAnsi"/>
          <w:sz w:val="24"/>
        </w:rPr>
        <w:t>claúsulas</w:t>
      </w:r>
      <w:proofErr w:type="spellEnd"/>
      <w:r>
        <w:rPr>
          <w:rFonts w:asciiTheme="minorHAnsi" w:hAnsiTheme="minorHAnsi" w:cstheme="minorHAnsi"/>
          <w:sz w:val="24"/>
        </w:rPr>
        <w:t xml:space="preserve"> más importantes</w:t>
      </w:r>
      <w:r w:rsidRPr="0022468A">
        <w:rPr>
          <w:rFonts w:asciiTheme="minorHAnsi" w:hAnsiTheme="minorHAnsi" w:cstheme="minorHAnsi"/>
          <w:sz w:val="24"/>
        </w:rPr>
        <w:t xml:space="preserve"> del fichero de configuración anterior:</w:t>
      </w:r>
    </w:p>
    <w:p w:rsidR="00B30A9F" w:rsidRPr="0022468A" w:rsidRDefault="00B30A9F" w:rsidP="00B30A9F">
      <w:pPr>
        <w:ind w:firstLine="708"/>
        <w:rPr>
          <w:rFonts w:asciiTheme="minorHAnsi" w:hAnsiTheme="minorHAnsi" w:cstheme="minorHAnsi"/>
          <w:sz w:val="24"/>
        </w:rPr>
      </w:pPr>
      <w:proofErr w:type="spellStart"/>
      <w:r w:rsidRPr="0022468A">
        <w:rPr>
          <w:rFonts w:asciiTheme="minorHAnsi" w:hAnsiTheme="minorHAnsi" w:cstheme="minorHAnsi"/>
          <w:b/>
          <w:sz w:val="24"/>
        </w:rPr>
        <w:t>Description</w:t>
      </w:r>
      <w:proofErr w:type="spellEnd"/>
      <w:r w:rsidRPr="0022468A">
        <w:rPr>
          <w:rFonts w:asciiTheme="minorHAnsi" w:hAnsiTheme="minorHAnsi" w:cstheme="minorHAnsi"/>
          <w:sz w:val="24"/>
        </w:rPr>
        <w:t xml:space="preserve">: podemos introducir aquí el nombre y una descripción de lo que va a hacer nuestro </w:t>
      </w:r>
      <w:proofErr w:type="spellStart"/>
      <w:r w:rsidRPr="0022468A">
        <w:rPr>
          <w:rFonts w:asciiTheme="minorHAnsi" w:hAnsiTheme="minorHAnsi" w:cstheme="minorHAnsi"/>
          <w:sz w:val="24"/>
        </w:rPr>
        <w:t>daemon</w:t>
      </w:r>
      <w:proofErr w:type="spellEnd"/>
      <w:r w:rsidRPr="0022468A">
        <w:rPr>
          <w:rFonts w:asciiTheme="minorHAnsi" w:hAnsiTheme="minorHAnsi" w:cstheme="minorHAnsi"/>
          <w:sz w:val="24"/>
        </w:rPr>
        <w:t xml:space="preserve">, en este caso podemos poner lo que nosotros queramos, es una descripción de cara al administrador de sistemas, para conocer qué hace el </w:t>
      </w:r>
      <w:proofErr w:type="spellStart"/>
      <w:r w:rsidRPr="0022468A">
        <w:rPr>
          <w:rFonts w:asciiTheme="minorHAnsi" w:hAnsiTheme="minorHAnsi" w:cstheme="minorHAnsi"/>
          <w:sz w:val="24"/>
        </w:rPr>
        <w:t>daemon</w:t>
      </w:r>
      <w:proofErr w:type="spellEnd"/>
      <w:r w:rsidRPr="0022468A">
        <w:rPr>
          <w:rFonts w:asciiTheme="minorHAnsi" w:hAnsiTheme="minorHAnsi" w:cstheme="minorHAnsi"/>
          <w:sz w:val="24"/>
        </w:rPr>
        <w:t xml:space="preserve"> sin necesidad de mirar más código.</w:t>
      </w:r>
    </w:p>
    <w:p w:rsidR="00B30A9F" w:rsidRPr="0022468A" w:rsidRDefault="00B30A9F" w:rsidP="00B30A9F">
      <w:pPr>
        <w:ind w:firstLine="708"/>
        <w:rPr>
          <w:rFonts w:asciiTheme="minorHAnsi" w:hAnsiTheme="minorHAnsi" w:cstheme="minorHAnsi"/>
          <w:sz w:val="24"/>
        </w:rPr>
      </w:pPr>
      <w:proofErr w:type="spellStart"/>
      <w:r w:rsidRPr="0022468A">
        <w:rPr>
          <w:rFonts w:asciiTheme="minorHAnsi" w:hAnsiTheme="minorHAnsi" w:cstheme="minorHAnsi"/>
          <w:b/>
          <w:sz w:val="24"/>
        </w:rPr>
        <w:t>After</w:t>
      </w:r>
      <w:proofErr w:type="spellEnd"/>
      <w:r w:rsidRPr="0022468A">
        <w:rPr>
          <w:rFonts w:asciiTheme="minorHAnsi" w:hAnsiTheme="minorHAnsi" w:cstheme="minorHAnsi"/>
          <w:sz w:val="24"/>
        </w:rPr>
        <w:t>: indicaremos si queremos que se cargue después de otros servicios o componentes del sistema. Esto es algo muy importante, porque si nuestro servicio requiere que otro servicio esté levantado, entonces tendremos que seguir una secuencia en concreto. También existe otra directiva llamada «</w:t>
      </w:r>
      <w:proofErr w:type="spellStart"/>
      <w:r w:rsidRPr="0022468A">
        <w:rPr>
          <w:rFonts w:asciiTheme="minorHAnsi" w:hAnsiTheme="minorHAnsi" w:cstheme="minorHAnsi"/>
          <w:sz w:val="24"/>
        </w:rPr>
        <w:t>Before</w:t>
      </w:r>
      <w:proofErr w:type="spellEnd"/>
      <w:r w:rsidRPr="0022468A">
        <w:rPr>
          <w:rFonts w:asciiTheme="minorHAnsi" w:hAnsiTheme="minorHAnsi" w:cstheme="minorHAnsi"/>
          <w:sz w:val="24"/>
        </w:rPr>
        <w:t>» que hace lo contrario, indicando que nuestro servicio se ejecute antes que ese otro servicio que nosotros especificamos.</w:t>
      </w:r>
    </w:p>
    <w:p w:rsidR="00B30A9F" w:rsidRPr="0022468A" w:rsidRDefault="00B30A9F" w:rsidP="00B30A9F">
      <w:pPr>
        <w:ind w:firstLine="708"/>
        <w:rPr>
          <w:rFonts w:asciiTheme="minorHAnsi" w:hAnsiTheme="minorHAnsi" w:cstheme="minorHAnsi"/>
          <w:sz w:val="24"/>
        </w:rPr>
      </w:pPr>
      <w:proofErr w:type="spellStart"/>
      <w:r w:rsidRPr="0022468A">
        <w:rPr>
          <w:rFonts w:asciiTheme="minorHAnsi" w:hAnsiTheme="minorHAnsi" w:cstheme="minorHAnsi"/>
          <w:b/>
          <w:sz w:val="24"/>
        </w:rPr>
        <w:t>User</w:t>
      </w:r>
      <w:proofErr w:type="spellEnd"/>
      <w:r w:rsidRPr="0022468A">
        <w:rPr>
          <w:rFonts w:asciiTheme="minorHAnsi" w:hAnsiTheme="minorHAnsi" w:cstheme="minorHAnsi"/>
          <w:sz w:val="24"/>
        </w:rPr>
        <w:t xml:space="preserve">: el usuario del sistema operativo que ejecutará el </w:t>
      </w:r>
      <w:proofErr w:type="spellStart"/>
      <w:r w:rsidRPr="0022468A">
        <w:rPr>
          <w:rFonts w:asciiTheme="minorHAnsi" w:hAnsiTheme="minorHAnsi" w:cstheme="minorHAnsi"/>
          <w:sz w:val="24"/>
        </w:rPr>
        <w:t>daemon</w:t>
      </w:r>
      <w:proofErr w:type="spellEnd"/>
      <w:r w:rsidRPr="0022468A">
        <w:rPr>
          <w:rFonts w:asciiTheme="minorHAnsi" w:hAnsiTheme="minorHAnsi" w:cstheme="minorHAnsi"/>
          <w:sz w:val="24"/>
        </w:rPr>
        <w:t xml:space="preserve">. También puede funcionar con </w:t>
      </w:r>
      <w:proofErr w:type="spellStart"/>
      <w:r w:rsidRPr="0022468A">
        <w:rPr>
          <w:rFonts w:asciiTheme="minorHAnsi" w:hAnsiTheme="minorHAnsi" w:cstheme="minorHAnsi"/>
          <w:sz w:val="24"/>
        </w:rPr>
        <w:t>Group</w:t>
      </w:r>
      <w:proofErr w:type="spellEnd"/>
      <w:r w:rsidRPr="0022468A">
        <w:rPr>
          <w:rFonts w:asciiTheme="minorHAnsi" w:hAnsiTheme="minorHAnsi" w:cstheme="minorHAnsi"/>
          <w:sz w:val="24"/>
        </w:rPr>
        <w:t xml:space="preserve">. Esto es muy importante, porque dependiendo de los permisos que necesite el servicio, tendremos que ejecutarlo con </w:t>
      </w:r>
      <w:proofErr w:type="spellStart"/>
      <w:r w:rsidRPr="0022468A">
        <w:rPr>
          <w:rFonts w:asciiTheme="minorHAnsi" w:hAnsiTheme="minorHAnsi" w:cstheme="minorHAnsi"/>
          <w:sz w:val="24"/>
        </w:rPr>
        <w:t>root</w:t>
      </w:r>
      <w:proofErr w:type="spellEnd"/>
      <w:r w:rsidRPr="0022468A">
        <w:rPr>
          <w:rFonts w:asciiTheme="minorHAnsi" w:hAnsiTheme="minorHAnsi" w:cstheme="minorHAnsi"/>
          <w:sz w:val="24"/>
        </w:rPr>
        <w:t>, nuestro usuario no privilegiado o cualquier otro usuario del sistema.</w:t>
      </w:r>
    </w:p>
    <w:p w:rsidR="00B30A9F" w:rsidRPr="0022468A" w:rsidRDefault="00B30A9F" w:rsidP="00B30A9F">
      <w:pPr>
        <w:ind w:firstLine="708"/>
        <w:rPr>
          <w:rFonts w:asciiTheme="minorHAnsi" w:hAnsiTheme="minorHAnsi" w:cstheme="minorHAnsi"/>
          <w:sz w:val="24"/>
        </w:rPr>
      </w:pPr>
      <w:proofErr w:type="spellStart"/>
      <w:r w:rsidRPr="0022468A">
        <w:rPr>
          <w:rFonts w:asciiTheme="minorHAnsi" w:hAnsiTheme="minorHAnsi" w:cstheme="minorHAnsi"/>
          <w:b/>
          <w:sz w:val="24"/>
        </w:rPr>
        <w:t>ExecStart</w:t>
      </w:r>
      <w:proofErr w:type="spellEnd"/>
      <w:r w:rsidRPr="0022468A">
        <w:rPr>
          <w:rFonts w:asciiTheme="minorHAnsi" w:hAnsiTheme="minorHAnsi" w:cstheme="minorHAnsi"/>
          <w:sz w:val="24"/>
        </w:rPr>
        <w:t>: debemos indicar la ruta absoluta (no funcionan relativas) al script o binario que queremos ejecutar para arrancar el servicio en cuestión.</w:t>
      </w:r>
    </w:p>
    <w:p w:rsidR="00B30A9F" w:rsidRPr="0022468A" w:rsidRDefault="00B30A9F" w:rsidP="00B30A9F">
      <w:pPr>
        <w:ind w:firstLine="708"/>
        <w:rPr>
          <w:rFonts w:asciiTheme="minorHAnsi" w:hAnsiTheme="minorHAnsi" w:cstheme="minorHAnsi"/>
          <w:sz w:val="24"/>
        </w:rPr>
      </w:pPr>
      <w:proofErr w:type="spellStart"/>
      <w:r w:rsidRPr="0022468A">
        <w:rPr>
          <w:rFonts w:asciiTheme="minorHAnsi" w:hAnsiTheme="minorHAnsi" w:cstheme="minorHAnsi"/>
          <w:b/>
          <w:sz w:val="24"/>
        </w:rPr>
        <w:t>WantedBy</w:t>
      </w:r>
      <w:proofErr w:type="spellEnd"/>
      <w:r>
        <w:rPr>
          <w:rFonts w:asciiTheme="minorHAnsi" w:hAnsiTheme="minorHAnsi" w:cstheme="minorHAnsi"/>
          <w:sz w:val="24"/>
        </w:rPr>
        <w:t xml:space="preserve">: indica, entre otras cosas, el objetivo o target (equivalente a </w:t>
      </w:r>
      <w:proofErr w:type="spellStart"/>
      <w:r>
        <w:rPr>
          <w:rFonts w:asciiTheme="minorHAnsi" w:hAnsiTheme="minorHAnsi" w:cstheme="minorHAnsi"/>
          <w:sz w:val="24"/>
        </w:rPr>
        <w:t>runlevel</w:t>
      </w:r>
      <w:proofErr w:type="spellEnd"/>
      <w:r>
        <w:rPr>
          <w:rFonts w:asciiTheme="minorHAnsi" w:hAnsiTheme="minorHAnsi" w:cstheme="minorHAnsi"/>
          <w:sz w:val="24"/>
        </w:rPr>
        <w:t>)</w:t>
      </w:r>
      <w:r w:rsidRPr="0022468A">
        <w:rPr>
          <w:rFonts w:asciiTheme="minorHAnsi" w:hAnsiTheme="minorHAnsi" w:cstheme="minorHAnsi"/>
          <w:sz w:val="24"/>
        </w:rPr>
        <w:t>.</w:t>
      </w:r>
    </w:p>
    <w:p w:rsidR="00B30A9F" w:rsidRDefault="00B30A9F" w:rsidP="00B30A9F">
      <w:pPr>
        <w:rPr>
          <w:rFonts w:asciiTheme="minorHAnsi" w:hAnsiTheme="minorHAnsi" w:cstheme="minorHAnsi"/>
          <w:sz w:val="24"/>
        </w:rPr>
      </w:pPr>
    </w:p>
    <w:p w:rsidR="00B30A9F" w:rsidRDefault="00B30A9F" w:rsidP="00B30A9F">
      <w:pPr>
        <w:rPr>
          <w:rFonts w:asciiTheme="minorHAnsi" w:hAnsiTheme="minorHAnsi" w:cstheme="minorHAnsi"/>
          <w:sz w:val="24"/>
        </w:rPr>
      </w:pPr>
      <w:r>
        <w:rPr>
          <w:rFonts w:asciiTheme="minorHAnsi" w:hAnsiTheme="minorHAnsi" w:cstheme="minorHAnsi"/>
          <w:sz w:val="24"/>
        </w:rPr>
        <w:tab/>
      </w:r>
    </w:p>
    <w:p w:rsidR="00B2034A" w:rsidRDefault="00B2034A"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E242EE" w:rsidRDefault="00E242EE"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0820D4" w:rsidRDefault="000820D4" w:rsidP="00F72CEE">
      <w:pPr>
        <w:ind w:firstLine="708"/>
        <w:rPr>
          <w:rFonts w:asciiTheme="minorHAnsi" w:hAnsiTheme="minorHAnsi" w:cstheme="minorHAnsi"/>
          <w:sz w:val="24"/>
        </w:rPr>
      </w:pPr>
    </w:p>
    <w:p w:rsidR="00E51F1A" w:rsidRDefault="00E51F1A" w:rsidP="00F72CEE">
      <w:pPr>
        <w:ind w:firstLine="708"/>
        <w:rPr>
          <w:rFonts w:asciiTheme="minorHAnsi" w:hAnsiTheme="minorHAnsi" w:cstheme="minorHAnsi"/>
          <w:sz w:val="24"/>
        </w:rPr>
      </w:pPr>
    </w:p>
    <w:p w:rsidR="00E51F1A" w:rsidRDefault="00E51F1A" w:rsidP="00F72CEE">
      <w:pPr>
        <w:ind w:firstLine="708"/>
        <w:rPr>
          <w:rFonts w:asciiTheme="minorHAnsi" w:hAnsiTheme="minorHAnsi" w:cstheme="minorHAnsi"/>
          <w:sz w:val="24"/>
        </w:rPr>
      </w:pPr>
    </w:p>
    <w:p w:rsidR="00E51F1A" w:rsidRDefault="00E51F1A" w:rsidP="00F72CEE">
      <w:pPr>
        <w:ind w:firstLine="708"/>
        <w:rPr>
          <w:rFonts w:asciiTheme="minorHAnsi" w:hAnsiTheme="minorHAnsi" w:cstheme="minorHAnsi"/>
          <w:sz w:val="24"/>
        </w:rPr>
      </w:pPr>
    </w:p>
    <w:p w:rsidR="00ED7593" w:rsidRDefault="00ED7593" w:rsidP="00F72CEE">
      <w:pPr>
        <w:ind w:firstLine="708"/>
        <w:rPr>
          <w:rFonts w:asciiTheme="minorHAnsi" w:hAnsiTheme="minorHAnsi" w:cstheme="minorHAnsi"/>
          <w:sz w:val="24"/>
        </w:rPr>
      </w:pPr>
    </w:p>
    <w:p w:rsidR="00B30A9F" w:rsidRDefault="00B30A9F" w:rsidP="00F72CEE">
      <w:pPr>
        <w:ind w:firstLine="708"/>
        <w:rPr>
          <w:rFonts w:asciiTheme="minorHAnsi" w:hAnsiTheme="minorHAnsi" w:cstheme="minorHAnsi"/>
          <w:sz w:val="24"/>
        </w:rPr>
      </w:pPr>
    </w:p>
    <w:p w:rsidR="00ED7593" w:rsidRDefault="00ED7593" w:rsidP="00F72CEE">
      <w:pPr>
        <w:ind w:firstLine="708"/>
        <w:rPr>
          <w:rFonts w:asciiTheme="minorHAnsi" w:hAnsiTheme="minorHAnsi" w:cstheme="minorHAnsi"/>
          <w:sz w:val="24"/>
        </w:rPr>
      </w:pPr>
    </w:p>
    <w:p w:rsidR="00E51F1A" w:rsidRDefault="00E51F1A" w:rsidP="00F72CEE">
      <w:pPr>
        <w:ind w:firstLine="708"/>
        <w:rPr>
          <w:rFonts w:asciiTheme="minorHAnsi" w:hAnsiTheme="minorHAnsi" w:cstheme="minorHAnsi"/>
          <w:sz w:val="24"/>
        </w:rPr>
      </w:pPr>
    </w:p>
    <w:p w:rsidR="00C460D7" w:rsidRPr="00DF0E0B" w:rsidRDefault="00C460D7" w:rsidP="005C2694">
      <w:pPr>
        <w:ind w:firstLine="708"/>
        <w:rPr>
          <w:rFonts w:asciiTheme="minorHAnsi" w:hAnsiTheme="minorHAnsi" w:cstheme="minorHAnsi"/>
          <w:b/>
          <w:sz w:val="24"/>
          <w:u w:val="single"/>
        </w:rPr>
      </w:pPr>
      <w:r w:rsidRPr="00DF0E0B">
        <w:rPr>
          <w:rFonts w:asciiTheme="minorHAnsi" w:hAnsiTheme="minorHAnsi" w:cstheme="minorHAnsi"/>
          <w:b/>
          <w:sz w:val="24"/>
          <w:u w:val="single"/>
        </w:rPr>
        <w:lastRenderedPageBreak/>
        <w:t>Niveles de ejecución</w:t>
      </w:r>
    </w:p>
    <w:p w:rsidR="00781EB8" w:rsidRDefault="00C460D7" w:rsidP="005C2694">
      <w:pPr>
        <w:ind w:firstLine="708"/>
        <w:rPr>
          <w:rFonts w:asciiTheme="minorHAnsi" w:hAnsiTheme="minorHAnsi" w:cstheme="minorHAnsi"/>
          <w:sz w:val="24"/>
        </w:rPr>
      </w:pPr>
      <w:r w:rsidRPr="006738EA">
        <w:rPr>
          <w:rFonts w:asciiTheme="minorHAnsi" w:hAnsiTheme="minorHAnsi" w:cstheme="minorHAnsi"/>
          <w:sz w:val="24"/>
        </w:rPr>
        <w:t>Los demonios que están en ejecución en un momento determinado nos marcan los servicios que un sistema operativo ofrece como servidor y que recibe como cliente. Para organizar adecuadamente la cantidad e interacción de los servicios que necesitamos en un entorno o circunsta</w:t>
      </w:r>
      <w:r w:rsidR="00781EB8">
        <w:rPr>
          <w:rFonts w:asciiTheme="minorHAnsi" w:hAnsiTheme="minorHAnsi" w:cstheme="minorHAnsi"/>
          <w:sz w:val="24"/>
        </w:rPr>
        <w:t>ncia determinados disponemos de</w:t>
      </w:r>
      <w:r w:rsidRPr="006738EA">
        <w:rPr>
          <w:rFonts w:asciiTheme="minorHAnsi" w:hAnsiTheme="minorHAnsi" w:cstheme="minorHAnsi"/>
          <w:sz w:val="24"/>
        </w:rPr>
        <w:t xml:space="preserve"> niveles de ejecución (</w:t>
      </w:r>
      <w:proofErr w:type="spellStart"/>
      <w:r w:rsidRPr="00D16895">
        <w:rPr>
          <w:rFonts w:asciiTheme="minorHAnsi" w:hAnsiTheme="minorHAnsi" w:cstheme="minorHAnsi"/>
          <w:b/>
          <w:sz w:val="24"/>
        </w:rPr>
        <w:t>runlevels</w:t>
      </w:r>
      <w:proofErr w:type="spellEnd"/>
      <w:r w:rsidRPr="006738EA">
        <w:rPr>
          <w:rFonts w:asciiTheme="minorHAnsi" w:hAnsiTheme="minorHAnsi" w:cstheme="minorHAnsi"/>
          <w:sz w:val="24"/>
        </w:rPr>
        <w:t xml:space="preserve"> en inglés). </w:t>
      </w:r>
    </w:p>
    <w:p w:rsidR="00C460D7" w:rsidRPr="006738EA" w:rsidRDefault="00C460D7" w:rsidP="005C2694">
      <w:pPr>
        <w:ind w:firstLine="708"/>
        <w:rPr>
          <w:rFonts w:asciiTheme="minorHAnsi" w:hAnsiTheme="minorHAnsi" w:cstheme="minorHAnsi"/>
          <w:sz w:val="24"/>
        </w:rPr>
      </w:pPr>
      <w:r w:rsidRPr="006738EA">
        <w:rPr>
          <w:rFonts w:asciiTheme="minorHAnsi" w:hAnsiTheme="minorHAnsi" w:cstheme="minorHAnsi"/>
          <w:sz w:val="24"/>
        </w:rPr>
        <w:t xml:space="preserve">Así, pues, </w:t>
      </w:r>
      <w:r w:rsidRPr="00781EB8">
        <w:rPr>
          <w:rFonts w:asciiTheme="minorHAnsi" w:hAnsiTheme="minorHAnsi" w:cstheme="minorHAnsi"/>
          <w:i/>
          <w:sz w:val="24"/>
        </w:rPr>
        <w:t>un nivel de ejecución no es más que la agrupación de una serie de demonios en ejecución que tiene como finalidad crear un entorno de servicios ajustado a unas necesidades concretas</w:t>
      </w:r>
      <w:r w:rsidRPr="006738EA">
        <w:rPr>
          <w:rFonts w:asciiTheme="minorHAnsi" w:hAnsiTheme="minorHAnsi" w:cstheme="minorHAnsi"/>
          <w:sz w:val="24"/>
        </w:rPr>
        <w:t>.</w:t>
      </w:r>
    </w:p>
    <w:p w:rsidR="00781EB8" w:rsidRDefault="00C460D7" w:rsidP="00781EB8">
      <w:pPr>
        <w:ind w:firstLine="708"/>
        <w:rPr>
          <w:rFonts w:asciiTheme="minorHAnsi" w:hAnsiTheme="minorHAnsi" w:cstheme="minorHAnsi"/>
          <w:sz w:val="24"/>
        </w:rPr>
      </w:pPr>
      <w:r w:rsidRPr="006738EA">
        <w:rPr>
          <w:rFonts w:asciiTheme="minorHAnsi" w:hAnsiTheme="minorHAnsi" w:cstheme="minorHAnsi"/>
          <w:sz w:val="24"/>
        </w:rPr>
        <w:t>Generalmente, los sistemas Unix</w:t>
      </w:r>
      <w:r w:rsidR="00781EB8">
        <w:rPr>
          <w:rFonts w:asciiTheme="minorHAnsi" w:hAnsiTheme="minorHAnsi" w:cstheme="minorHAnsi"/>
          <w:sz w:val="24"/>
        </w:rPr>
        <w:t>/</w:t>
      </w:r>
      <w:r w:rsidRPr="006738EA">
        <w:rPr>
          <w:rFonts w:asciiTheme="minorHAnsi" w:hAnsiTheme="minorHAnsi" w:cstheme="minorHAnsi"/>
          <w:sz w:val="24"/>
        </w:rPr>
        <w:t>Linux nos proporcionan diferentes niveles de ejecución, con la funcionalidad indicada en la</w:t>
      </w:r>
      <w:r w:rsidR="00781EB8">
        <w:rPr>
          <w:rFonts w:asciiTheme="minorHAnsi" w:hAnsiTheme="minorHAnsi" w:cstheme="minorHAnsi"/>
          <w:sz w:val="24"/>
        </w:rPr>
        <w:t xml:space="preserve"> siguiente tabla</w:t>
      </w:r>
      <w:bookmarkStart w:id="1" w:name="taula4"/>
    </w:p>
    <w:tbl>
      <w:tblPr>
        <w:tblW w:w="0" w:type="auto"/>
        <w:tblInd w:w="567" w:type="dxa"/>
        <w:tblCellMar>
          <w:left w:w="0" w:type="dxa"/>
          <w:right w:w="0" w:type="dxa"/>
        </w:tblCellMar>
        <w:tblLook w:val="04A0" w:firstRow="1" w:lastRow="0" w:firstColumn="1" w:lastColumn="0" w:noHBand="0" w:noVBand="1"/>
      </w:tblPr>
      <w:tblGrid>
        <w:gridCol w:w="511"/>
        <w:gridCol w:w="7426"/>
      </w:tblGrid>
      <w:tr w:rsidR="00C460D7" w:rsidRPr="006738EA" w:rsidTr="004E20D2">
        <w:tc>
          <w:tcPr>
            <w:tcW w:w="370" w:type="dxa"/>
            <w:tcBorders>
              <w:top w:val="nil"/>
              <w:left w:val="nil"/>
              <w:bottom w:val="nil"/>
              <w:right w:val="nil"/>
            </w:tcBorders>
            <w:shd w:val="clear" w:color="auto" w:fill="auto"/>
            <w:vAlign w:val="bottom"/>
            <w:hideMark/>
          </w:tcPr>
          <w:bookmarkEnd w:id="1"/>
          <w:p w:rsidR="00C460D7" w:rsidRPr="00BE04C9" w:rsidRDefault="00781EB8" w:rsidP="004100FF">
            <w:pPr>
              <w:rPr>
                <w:rFonts w:asciiTheme="minorHAnsi" w:hAnsiTheme="minorHAnsi" w:cstheme="minorHAnsi"/>
                <w:b/>
                <w:sz w:val="24"/>
              </w:rPr>
            </w:pPr>
            <w:r w:rsidRPr="00BE04C9">
              <w:rPr>
                <w:rFonts w:asciiTheme="minorHAnsi" w:hAnsiTheme="minorHAnsi" w:cstheme="minorHAnsi"/>
                <w:b/>
                <w:sz w:val="24"/>
              </w:rPr>
              <w:t>N</w:t>
            </w:r>
            <w:r w:rsidR="00C460D7" w:rsidRPr="00BE04C9">
              <w:rPr>
                <w:rFonts w:asciiTheme="minorHAnsi" w:hAnsiTheme="minorHAnsi" w:cstheme="minorHAnsi"/>
                <w:b/>
                <w:sz w:val="24"/>
              </w:rPr>
              <w:t>ivel</w:t>
            </w:r>
          </w:p>
        </w:tc>
        <w:tc>
          <w:tcPr>
            <w:tcW w:w="0" w:type="auto"/>
            <w:tcBorders>
              <w:top w:val="nil"/>
              <w:left w:val="nil"/>
              <w:bottom w:val="nil"/>
              <w:right w:val="nil"/>
            </w:tcBorders>
            <w:shd w:val="clear" w:color="auto" w:fill="auto"/>
            <w:vAlign w:val="bottom"/>
            <w:hideMark/>
          </w:tcPr>
          <w:p w:rsidR="00C460D7" w:rsidRPr="00BE04C9" w:rsidRDefault="00781EB8" w:rsidP="00781EB8">
            <w:pPr>
              <w:rPr>
                <w:rFonts w:asciiTheme="minorHAnsi" w:hAnsiTheme="minorHAnsi" w:cstheme="minorHAnsi"/>
                <w:b/>
                <w:sz w:val="24"/>
              </w:rPr>
            </w:pPr>
            <w:r w:rsidRPr="00BE04C9">
              <w:rPr>
                <w:rFonts w:asciiTheme="minorHAnsi" w:hAnsiTheme="minorHAnsi" w:cstheme="minorHAnsi"/>
                <w:b/>
                <w:sz w:val="24"/>
              </w:rPr>
              <w:t xml:space="preserve">             F</w:t>
            </w:r>
            <w:r w:rsidR="00C460D7" w:rsidRPr="00BE04C9">
              <w:rPr>
                <w:rFonts w:asciiTheme="minorHAnsi" w:hAnsiTheme="minorHAnsi" w:cstheme="minorHAnsi"/>
                <w:b/>
                <w:sz w:val="24"/>
              </w:rPr>
              <w:t>uncionalidad</w:t>
            </w:r>
          </w:p>
        </w:tc>
      </w:tr>
      <w:tr w:rsidR="00C460D7" w:rsidRPr="006738EA" w:rsidTr="004E20D2">
        <w:tc>
          <w:tcPr>
            <w:tcW w:w="370" w:type="dxa"/>
            <w:tcBorders>
              <w:top w:val="nil"/>
              <w:left w:val="nil"/>
              <w:bottom w:val="nil"/>
              <w:right w:val="nil"/>
            </w:tcBorders>
            <w:shd w:val="clear" w:color="auto" w:fill="auto"/>
            <w:hideMark/>
          </w:tcPr>
          <w:p w:rsidR="00C460D7" w:rsidRPr="00B9215D" w:rsidRDefault="00C460D7" w:rsidP="004100FF">
            <w:pPr>
              <w:rPr>
                <w:rFonts w:asciiTheme="minorHAnsi" w:hAnsiTheme="minorHAnsi" w:cstheme="minorHAnsi"/>
                <w:b/>
                <w:color w:val="00B050"/>
                <w:sz w:val="24"/>
              </w:rPr>
            </w:pPr>
            <w:r w:rsidRPr="00B9215D">
              <w:rPr>
                <w:rFonts w:asciiTheme="minorHAnsi" w:hAnsiTheme="minorHAnsi" w:cstheme="minorHAnsi"/>
                <w:b/>
                <w:color w:val="00B050"/>
                <w:sz w:val="24"/>
              </w:rPr>
              <w:t>0</w:t>
            </w:r>
          </w:p>
        </w:tc>
        <w:tc>
          <w:tcPr>
            <w:tcW w:w="0" w:type="auto"/>
            <w:tcBorders>
              <w:top w:val="nil"/>
              <w:left w:val="nil"/>
              <w:bottom w:val="nil"/>
              <w:right w:val="nil"/>
            </w:tcBorders>
            <w:shd w:val="clear" w:color="auto" w:fill="auto"/>
            <w:hideMark/>
          </w:tcPr>
          <w:p w:rsidR="00C460D7" w:rsidRPr="00B9215D" w:rsidRDefault="00781EB8" w:rsidP="004100FF">
            <w:pPr>
              <w:rPr>
                <w:rFonts w:asciiTheme="minorHAnsi" w:hAnsiTheme="minorHAnsi" w:cstheme="minorHAnsi"/>
                <w:color w:val="00B050"/>
                <w:sz w:val="24"/>
              </w:rPr>
            </w:pPr>
            <w:r w:rsidRPr="00B9215D">
              <w:rPr>
                <w:rFonts w:asciiTheme="minorHAnsi" w:hAnsiTheme="minorHAnsi" w:cstheme="minorHAnsi"/>
                <w:color w:val="00B050"/>
                <w:sz w:val="24"/>
              </w:rPr>
              <w:t xml:space="preserve">             </w:t>
            </w:r>
            <w:r w:rsidR="00C460D7" w:rsidRPr="00B9215D">
              <w:rPr>
                <w:rFonts w:asciiTheme="minorHAnsi" w:hAnsiTheme="minorHAnsi" w:cstheme="minorHAnsi"/>
                <w:color w:val="00B050"/>
                <w:sz w:val="24"/>
              </w:rPr>
              <w:t>El nivel de ejecución 0 está configurado para detener el sistema.</w:t>
            </w:r>
          </w:p>
        </w:tc>
      </w:tr>
      <w:tr w:rsidR="00C460D7" w:rsidRPr="006738EA" w:rsidTr="004E20D2">
        <w:tc>
          <w:tcPr>
            <w:tcW w:w="370" w:type="dxa"/>
            <w:tcBorders>
              <w:top w:val="nil"/>
              <w:left w:val="nil"/>
              <w:bottom w:val="nil"/>
              <w:right w:val="nil"/>
            </w:tcBorders>
            <w:shd w:val="clear" w:color="auto" w:fill="auto"/>
            <w:hideMark/>
          </w:tcPr>
          <w:p w:rsidR="00C460D7" w:rsidRPr="00B9215D" w:rsidRDefault="00C460D7" w:rsidP="004100FF">
            <w:pPr>
              <w:rPr>
                <w:rFonts w:asciiTheme="minorHAnsi" w:hAnsiTheme="minorHAnsi" w:cstheme="minorHAnsi"/>
                <w:b/>
                <w:color w:val="00B050"/>
                <w:sz w:val="24"/>
              </w:rPr>
            </w:pPr>
            <w:r w:rsidRPr="00B9215D">
              <w:rPr>
                <w:rFonts w:asciiTheme="minorHAnsi" w:hAnsiTheme="minorHAnsi" w:cstheme="minorHAnsi"/>
                <w:b/>
                <w:color w:val="00B050"/>
                <w:sz w:val="24"/>
              </w:rPr>
              <w:t>1</w:t>
            </w:r>
          </w:p>
        </w:tc>
        <w:tc>
          <w:tcPr>
            <w:tcW w:w="0" w:type="auto"/>
            <w:tcBorders>
              <w:top w:val="nil"/>
              <w:left w:val="nil"/>
              <w:bottom w:val="nil"/>
              <w:right w:val="nil"/>
            </w:tcBorders>
            <w:shd w:val="clear" w:color="auto" w:fill="auto"/>
            <w:hideMark/>
          </w:tcPr>
          <w:p w:rsidR="00C460D7" w:rsidRPr="00B9215D" w:rsidRDefault="00BE04C9" w:rsidP="00CB2F61">
            <w:pPr>
              <w:rPr>
                <w:rFonts w:asciiTheme="minorHAnsi" w:hAnsiTheme="minorHAnsi" w:cstheme="minorHAnsi"/>
                <w:color w:val="00B050"/>
                <w:sz w:val="24"/>
              </w:rPr>
            </w:pPr>
            <w:r w:rsidRPr="00B9215D">
              <w:rPr>
                <w:rFonts w:asciiTheme="minorHAnsi" w:hAnsiTheme="minorHAnsi" w:cstheme="minorHAnsi"/>
                <w:color w:val="00B050"/>
                <w:sz w:val="24"/>
              </w:rPr>
              <w:t xml:space="preserve">             </w:t>
            </w:r>
            <w:r w:rsidR="00CB2F61" w:rsidRPr="00B9215D">
              <w:rPr>
                <w:rFonts w:asciiTheme="minorHAnsi" w:hAnsiTheme="minorHAnsi" w:cstheme="minorHAnsi"/>
                <w:color w:val="00B050"/>
                <w:sz w:val="24"/>
              </w:rPr>
              <w:t>Nivel monousuario</w:t>
            </w:r>
            <w:r w:rsidR="00C460D7" w:rsidRPr="00B9215D">
              <w:rPr>
                <w:rFonts w:asciiTheme="minorHAnsi" w:hAnsiTheme="minorHAnsi" w:cstheme="minorHAnsi"/>
                <w:color w:val="00B050"/>
                <w:sz w:val="24"/>
              </w:rPr>
              <w:t xml:space="preserve">. Se ponen en marcha los demonios mínimos para realizar </w:t>
            </w:r>
            <w:r w:rsidR="00C460D7" w:rsidRPr="00B9215D">
              <w:rPr>
                <w:rFonts w:asciiTheme="minorHAnsi" w:hAnsiTheme="minorHAnsi" w:cstheme="minorHAnsi"/>
                <w:b/>
                <w:color w:val="00B050"/>
                <w:sz w:val="24"/>
              </w:rPr>
              <w:t>labores de mantenimiento</w:t>
            </w:r>
            <w:r w:rsidR="00C460D7" w:rsidRPr="00B9215D">
              <w:rPr>
                <w:rFonts w:asciiTheme="minorHAnsi" w:hAnsiTheme="minorHAnsi" w:cstheme="minorHAnsi"/>
                <w:color w:val="00B050"/>
                <w:sz w:val="24"/>
              </w:rPr>
              <w:t xml:space="preserve"> y sólo permite la entrada a </w:t>
            </w:r>
            <w:r w:rsidR="00CB2F61" w:rsidRPr="00B9215D">
              <w:rPr>
                <w:rFonts w:asciiTheme="minorHAnsi" w:hAnsiTheme="minorHAnsi" w:cstheme="minorHAnsi"/>
                <w:color w:val="00B050"/>
                <w:sz w:val="24"/>
              </w:rPr>
              <w:t>root.</w:t>
            </w:r>
          </w:p>
        </w:tc>
      </w:tr>
      <w:tr w:rsidR="00C460D7" w:rsidRPr="006738EA" w:rsidTr="004E20D2">
        <w:tc>
          <w:tcPr>
            <w:tcW w:w="370" w:type="dxa"/>
            <w:tcBorders>
              <w:top w:val="nil"/>
              <w:left w:val="nil"/>
              <w:bottom w:val="nil"/>
              <w:right w:val="nil"/>
            </w:tcBorders>
            <w:shd w:val="clear" w:color="auto" w:fill="auto"/>
            <w:hideMark/>
          </w:tcPr>
          <w:p w:rsidR="00C460D7" w:rsidRPr="00B9215D" w:rsidRDefault="00C460D7" w:rsidP="004100FF">
            <w:pPr>
              <w:rPr>
                <w:rFonts w:asciiTheme="minorHAnsi" w:hAnsiTheme="minorHAnsi" w:cstheme="minorHAnsi"/>
                <w:b/>
                <w:color w:val="00B050"/>
                <w:sz w:val="24"/>
              </w:rPr>
            </w:pPr>
            <w:r w:rsidRPr="00B9215D">
              <w:rPr>
                <w:rFonts w:asciiTheme="minorHAnsi" w:hAnsiTheme="minorHAnsi" w:cstheme="minorHAnsi"/>
                <w:b/>
                <w:color w:val="00B050"/>
                <w:sz w:val="24"/>
              </w:rPr>
              <w:t>2 a 5</w:t>
            </w:r>
          </w:p>
        </w:tc>
        <w:tc>
          <w:tcPr>
            <w:tcW w:w="0" w:type="auto"/>
            <w:tcBorders>
              <w:top w:val="nil"/>
              <w:left w:val="nil"/>
              <w:bottom w:val="nil"/>
              <w:right w:val="nil"/>
            </w:tcBorders>
            <w:shd w:val="clear" w:color="auto" w:fill="auto"/>
            <w:hideMark/>
          </w:tcPr>
          <w:p w:rsidR="00C460D7" w:rsidRPr="00B9215D" w:rsidRDefault="00BE04C9" w:rsidP="00CB2F61">
            <w:pPr>
              <w:rPr>
                <w:rFonts w:asciiTheme="minorHAnsi" w:hAnsiTheme="minorHAnsi" w:cstheme="minorHAnsi"/>
                <w:color w:val="00B050"/>
                <w:sz w:val="24"/>
              </w:rPr>
            </w:pPr>
            <w:r w:rsidRPr="00B9215D">
              <w:rPr>
                <w:rFonts w:asciiTheme="minorHAnsi" w:hAnsiTheme="minorHAnsi" w:cstheme="minorHAnsi"/>
                <w:color w:val="00B050"/>
                <w:sz w:val="24"/>
              </w:rPr>
              <w:t xml:space="preserve">             </w:t>
            </w:r>
            <w:r w:rsidR="00C460D7" w:rsidRPr="00B9215D">
              <w:rPr>
                <w:rFonts w:asciiTheme="minorHAnsi" w:hAnsiTheme="minorHAnsi" w:cstheme="minorHAnsi"/>
                <w:b/>
                <w:color w:val="00B050"/>
                <w:sz w:val="24"/>
              </w:rPr>
              <w:t xml:space="preserve">Niveles destinados a ser configurados según las necesidades de cada </w:t>
            </w:r>
            <w:r w:rsidRPr="00B9215D">
              <w:rPr>
                <w:rFonts w:asciiTheme="minorHAnsi" w:hAnsiTheme="minorHAnsi" w:cstheme="minorHAnsi"/>
                <w:b/>
                <w:color w:val="00B050"/>
                <w:sz w:val="24"/>
              </w:rPr>
              <w:t>instalación,</w:t>
            </w:r>
            <w:r w:rsidR="00C460D7" w:rsidRPr="00B9215D">
              <w:rPr>
                <w:rFonts w:asciiTheme="minorHAnsi" w:hAnsiTheme="minorHAnsi" w:cstheme="minorHAnsi"/>
                <w:b/>
                <w:color w:val="00B050"/>
                <w:sz w:val="24"/>
              </w:rPr>
              <w:t xml:space="preserve"> aunque habitualmente todos son multiusuario</w:t>
            </w:r>
            <w:r w:rsidR="00C460D7" w:rsidRPr="00B9215D">
              <w:rPr>
                <w:rFonts w:asciiTheme="minorHAnsi" w:hAnsiTheme="minorHAnsi" w:cstheme="minorHAnsi"/>
                <w:color w:val="00B050"/>
                <w:sz w:val="24"/>
              </w:rPr>
              <w:t>. En algunas distribuciones el nivel 2 está configurado por defecto como multiusuario sin servicio de red, el nivel 3 como multiusuario con servicio de red, y el nivel 5 para poner en marcha el sistema con el entorno gráfico.</w:t>
            </w:r>
          </w:p>
        </w:tc>
      </w:tr>
      <w:tr w:rsidR="00C460D7" w:rsidRPr="006738EA" w:rsidTr="004E20D2">
        <w:tc>
          <w:tcPr>
            <w:tcW w:w="370" w:type="dxa"/>
            <w:tcBorders>
              <w:top w:val="nil"/>
              <w:left w:val="nil"/>
              <w:bottom w:val="nil"/>
              <w:right w:val="nil"/>
            </w:tcBorders>
            <w:shd w:val="clear" w:color="auto" w:fill="auto"/>
            <w:hideMark/>
          </w:tcPr>
          <w:p w:rsidR="00C460D7" w:rsidRPr="00B9215D" w:rsidRDefault="00C460D7" w:rsidP="004100FF">
            <w:pPr>
              <w:rPr>
                <w:rFonts w:asciiTheme="minorHAnsi" w:hAnsiTheme="minorHAnsi" w:cstheme="minorHAnsi"/>
                <w:b/>
                <w:color w:val="00B050"/>
                <w:sz w:val="24"/>
              </w:rPr>
            </w:pPr>
            <w:r w:rsidRPr="00B9215D">
              <w:rPr>
                <w:rFonts w:asciiTheme="minorHAnsi" w:hAnsiTheme="minorHAnsi" w:cstheme="minorHAnsi"/>
                <w:b/>
                <w:color w:val="00B050"/>
                <w:sz w:val="24"/>
              </w:rPr>
              <w:t>6</w:t>
            </w:r>
          </w:p>
        </w:tc>
        <w:tc>
          <w:tcPr>
            <w:tcW w:w="0" w:type="auto"/>
            <w:tcBorders>
              <w:top w:val="nil"/>
              <w:left w:val="nil"/>
              <w:bottom w:val="nil"/>
              <w:right w:val="nil"/>
            </w:tcBorders>
            <w:shd w:val="clear" w:color="auto" w:fill="auto"/>
            <w:hideMark/>
          </w:tcPr>
          <w:p w:rsidR="00C460D7" w:rsidRPr="00B9215D" w:rsidRDefault="00BE04C9" w:rsidP="004100FF">
            <w:pPr>
              <w:rPr>
                <w:rFonts w:asciiTheme="minorHAnsi" w:hAnsiTheme="minorHAnsi" w:cstheme="minorHAnsi"/>
                <w:color w:val="00B050"/>
                <w:sz w:val="24"/>
              </w:rPr>
            </w:pPr>
            <w:r w:rsidRPr="00B9215D">
              <w:rPr>
                <w:rFonts w:asciiTheme="minorHAnsi" w:hAnsiTheme="minorHAnsi" w:cstheme="minorHAnsi"/>
                <w:color w:val="00B050"/>
                <w:sz w:val="24"/>
              </w:rPr>
              <w:t xml:space="preserve">             </w:t>
            </w:r>
            <w:r w:rsidR="00C460D7" w:rsidRPr="00B9215D">
              <w:rPr>
                <w:rFonts w:asciiTheme="minorHAnsi" w:hAnsiTheme="minorHAnsi" w:cstheme="minorHAnsi"/>
                <w:color w:val="00B050"/>
                <w:sz w:val="24"/>
              </w:rPr>
              <w:t>Este nivel está preparado para reiniciar el sistema.</w:t>
            </w:r>
          </w:p>
        </w:tc>
      </w:tr>
    </w:tbl>
    <w:p w:rsidR="00041AE8" w:rsidRDefault="00041AE8" w:rsidP="00BE04C9">
      <w:pPr>
        <w:ind w:firstLine="708"/>
        <w:rPr>
          <w:rFonts w:asciiTheme="minorHAnsi" w:hAnsiTheme="minorHAnsi" w:cstheme="minorHAnsi"/>
          <w:sz w:val="24"/>
        </w:rPr>
      </w:pPr>
    </w:p>
    <w:p w:rsidR="00041AE8" w:rsidRDefault="00041AE8" w:rsidP="00041AE8">
      <w:pPr>
        <w:ind w:firstLine="708"/>
        <w:jc w:val="center"/>
        <w:rPr>
          <w:rFonts w:asciiTheme="minorHAnsi" w:hAnsiTheme="minorHAnsi" w:cstheme="minorHAnsi"/>
          <w:sz w:val="24"/>
        </w:rPr>
      </w:pPr>
      <w:r>
        <w:rPr>
          <w:noProof/>
          <w:lang w:eastAsia="es-ES"/>
        </w:rPr>
        <w:drawing>
          <wp:inline distT="0" distB="0" distL="0" distR="0" wp14:anchorId="7339FEEC" wp14:editId="11E25447">
            <wp:extent cx="4650519" cy="265413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665399" cy="2662628"/>
                    </a:xfrm>
                    <a:prstGeom prst="rect">
                      <a:avLst/>
                    </a:prstGeom>
                  </pic:spPr>
                </pic:pic>
              </a:graphicData>
            </a:graphic>
          </wp:inline>
        </w:drawing>
      </w:r>
    </w:p>
    <w:p w:rsidR="00C460D7" w:rsidRDefault="00C460D7" w:rsidP="00BE04C9">
      <w:pPr>
        <w:ind w:firstLine="708"/>
        <w:rPr>
          <w:rFonts w:asciiTheme="minorHAnsi" w:hAnsiTheme="minorHAnsi" w:cstheme="minorHAnsi"/>
          <w:sz w:val="24"/>
        </w:rPr>
      </w:pPr>
      <w:r w:rsidRPr="006738EA">
        <w:rPr>
          <w:rFonts w:asciiTheme="minorHAnsi" w:hAnsiTheme="minorHAnsi" w:cstheme="minorHAnsi"/>
          <w:sz w:val="24"/>
        </w:rPr>
        <w:t>El nivel de ejecución se puede consultar desde consola con el orden </w:t>
      </w:r>
      <w:proofErr w:type="spellStart"/>
      <w:r w:rsidRPr="00CB2F61">
        <w:rPr>
          <w:rFonts w:asciiTheme="minorHAnsi" w:hAnsiTheme="minorHAnsi" w:cstheme="minorHAnsi"/>
          <w:b/>
          <w:sz w:val="24"/>
        </w:rPr>
        <w:t>runlevel</w:t>
      </w:r>
      <w:proofErr w:type="spellEnd"/>
      <w:r w:rsidR="00A32872">
        <w:rPr>
          <w:rFonts w:asciiTheme="minorHAnsi" w:hAnsiTheme="minorHAnsi" w:cstheme="minorHAnsi"/>
          <w:sz w:val="24"/>
        </w:rPr>
        <w:t>.</w:t>
      </w:r>
    </w:p>
    <w:p w:rsidR="00CB2F61" w:rsidRDefault="00CB2F61" w:rsidP="00583B9D">
      <w:pPr>
        <w:ind w:firstLine="708"/>
        <w:jc w:val="center"/>
        <w:rPr>
          <w:rFonts w:asciiTheme="minorHAnsi" w:hAnsiTheme="minorHAnsi" w:cstheme="minorHAnsi"/>
          <w:sz w:val="24"/>
        </w:rPr>
      </w:pPr>
      <w:r>
        <w:rPr>
          <w:noProof/>
          <w:lang w:eastAsia="es-ES"/>
        </w:rPr>
        <w:drawing>
          <wp:inline distT="0" distB="0" distL="0" distR="0" wp14:anchorId="7156B899" wp14:editId="2AA076B7">
            <wp:extent cx="4200525" cy="276225"/>
            <wp:effectExtent l="0" t="0" r="9525"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00525" cy="276225"/>
                    </a:xfrm>
                    <a:prstGeom prst="rect">
                      <a:avLst/>
                    </a:prstGeom>
                  </pic:spPr>
                </pic:pic>
              </a:graphicData>
            </a:graphic>
          </wp:inline>
        </w:drawing>
      </w:r>
    </w:p>
    <w:p w:rsidR="00F757BE" w:rsidRDefault="00F757BE" w:rsidP="00F757BE">
      <w:pPr>
        <w:shd w:val="clear" w:color="auto" w:fill="D9D9D9" w:themeFill="background1" w:themeFillShade="D9"/>
        <w:ind w:firstLine="708"/>
        <w:rPr>
          <w:rFonts w:asciiTheme="minorHAnsi" w:hAnsiTheme="minorHAnsi" w:cstheme="minorHAnsi"/>
          <w:sz w:val="24"/>
        </w:rPr>
      </w:pPr>
      <w:r>
        <w:rPr>
          <w:rFonts w:asciiTheme="minorHAnsi" w:hAnsiTheme="minorHAnsi" w:cstheme="minorHAnsi"/>
          <w:sz w:val="24"/>
        </w:rPr>
        <w:t>N es ningún nivel anterior y 5 es el nivel en el que estoy.</w:t>
      </w:r>
    </w:p>
    <w:p w:rsidR="00583B9D" w:rsidRDefault="00583B9D" w:rsidP="00583B9D">
      <w:pPr>
        <w:rPr>
          <w:rFonts w:asciiTheme="minorHAnsi" w:hAnsiTheme="minorHAnsi" w:cstheme="minorHAnsi"/>
          <w:sz w:val="24"/>
        </w:rPr>
      </w:pPr>
    </w:p>
    <w:p w:rsidR="00583B9D" w:rsidRPr="00FA4534" w:rsidRDefault="00583B9D" w:rsidP="00583B9D">
      <w:pPr>
        <w:rPr>
          <w:rFonts w:asciiTheme="minorHAnsi" w:hAnsiTheme="minorHAnsi" w:cstheme="minorHAnsi"/>
          <w:b/>
          <w:sz w:val="24"/>
        </w:rPr>
      </w:pPr>
      <w:r>
        <w:rPr>
          <w:rFonts w:asciiTheme="minorHAnsi" w:hAnsiTheme="minorHAnsi" w:cstheme="minorHAnsi"/>
          <w:sz w:val="24"/>
        </w:rPr>
        <w:tab/>
      </w:r>
      <w:r w:rsidRPr="00FA4534">
        <w:rPr>
          <w:rFonts w:asciiTheme="minorHAnsi" w:hAnsiTheme="minorHAnsi" w:cstheme="minorHAnsi"/>
          <w:b/>
          <w:sz w:val="24"/>
        </w:rPr>
        <w:t>Obtener el nivel de ejecución de dos formas</w:t>
      </w:r>
    </w:p>
    <w:p w:rsidR="00583B9D" w:rsidRDefault="00583B9D" w:rsidP="00583B9D">
      <w:pPr>
        <w:ind w:firstLine="708"/>
        <w:jc w:val="center"/>
        <w:rPr>
          <w:rFonts w:asciiTheme="minorHAnsi" w:hAnsiTheme="minorHAnsi" w:cstheme="minorHAnsi"/>
          <w:b/>
          <w:sz w:val="24"/>
          <w:u w:val="single"/>
        </w:rPr>
      </w:pPr>
      <w:r>
        <w:rPr>
          <w:noProof/>
          <w:lang w:eastAsia="es-ES"/>
        </w:rPr>
        <w:drawing>
          <wp:inline distT="0" distB="0" distL="0" distR="0" wp14:anchorId="3079BFDA" wp14:editId="49C1DBF9">
            <wp:extent cx="3876675" cy="600075"/>
            <wp:effectExtent l="0" t="0" r="9525" b="952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76675" cy="600075"/>
                    </a:xfrm>
                    <a:prstGeom prst="rect">
                      <a:avLst/>
                    </a:prstGeom>
                  </pic:spPr>
                </pic:pic>
              </a:graphicData>
            </a:graphic>
          </wp:inline>
        </w:drawing>
      </w:r>
    </w:p>
    <w:p w:rsidR="00E51F1A" w:rsidRDefault="00E51F1A" w:rsidP="00F757BE">
      <w:pPr>
        <w:ind w:firstLine="708"/>
        <w:rPr>
          <w:rFonts w:asciiTheme="minorHAnsi" w:hAnsiTheme="minorHAnsi" w:cstheme="minorHAnsi"/>
          <w:b/>
          <w:sz w:val="24"/>
          <w:u w:val="single"/>
        </w:rPr>
      </w:pPr>
    </w:p>
    <w:p w:rsidR="00E51F1A" w:rsidRDefault="00E51F1A" w:rsidP="00F757BE">
      <w:pPr>
        <w:ind w:firstLine="708"/>
        <w:rPr>
          <w:rFonts w:asciiTheme="minorHAnsi" w:hAnsiTheme="minorHAnsi" w:cstheme="minorHAnsi"/>
          <w:b/>
          <w:sz w:val="24"/>
          <w:u w:val="single"/>
        </w:rPr>
      </w:pPr>
    </w:p>
    <w:p w:rsidR="00F757BE" w:rsidRPr="0085509A" w:rsidRDefault="00F757BE" w:rsidP="00F757BE">
      <w:pPr>
        <w:ind w:firstLine="708"/>
        <w:rPr>
          <w:rFonts w:asciiTheme="minorHAnsi" w:hAnsiTheme="minorHAnsi" w:cstheme="minorHAnsi"/>
          <w:b/>
          <w:sz w:val="24"/>
          <w:u w:val="single"/>
        </w:rPr>
      </w:pPr>
      <w:proofErr w:type="spellStart"/>
      <w:r w:rsidRPr="0085509A">
        <w:rPr>
          <w:rFonts w:asciiTheme="minorHAnsi" w:hAnsiTheme="minorHAnsi" w:cstheme="minorHAnsi"/>
          <w:b/>
          <w:sz w:val="24"/>
          <w:u w:val="single"/>
        </w:rPr>
        <w:lastRenderedPageBreak/>
        <w:t>SysV</w:t>
      </w:r>
      <w:proofErr w:type="spellEnd"/>
    </w:p>
    <w:p w:rsidR="00C460D7" w:rsidRDefault="00C460D7" w:rsidP="00CB2F61">
      <w:pPr>
        <w:ind w:firstLine="708"/>
        <w:rPr>
          <w:rFonts w:asciiTheme="minorHAnsi" w:hAnsiTheme="minorHAnsi" w:cstheme="minorHAnsi"/>
          <w:sz w:val="24"/>
        </w:rPr>
      </w:pPr>
      <w:r w:rsidRPr="006738EA">
        <w:rPr>
          <w:rFonts w:asciiTheme="minorHAnsi" w:hAnsiTheme="minorHAnsi" w:cstheme="minorHAnsi"/>
          <w:sz w:val="24"/>
        </w:rPr>
        <w:t>Cada nivel de ejecución tiene un directorio asociado a </w:t>
      </w:r>
      <w:r w:rsidRPr="00741099">
        <w:rPr>
          <w:rFonts w:asciiTheme="minorHAnsi" w:hAnsiTheme="minorHAnsi" w:cstheme="minorHAnsi"/>
          <w:b/>
          <w:sz w:val="24"/>
        </w:rPr>
        <w:t>/</w:t>
      </w:r>
      <w:proofErr w:type="spellStart"/>
      <w:r w:rsidRPr="00741099">
        <w:rPr>
          <w:rFonts w:asciiTheme="minorHAnsi" w:hAnsiTheme="minorHAnsi" w:cstheme="minorHAnsi"/>
          <w:b/>
          <w:sz w:val="24"/>
        </w:rPr>
        <w:t>etc</w:t>
      </w:r>
      <w:proofErr w:type="spellEnd"/>
      <w:r w:rsidRPr="00741099">
        <w:rPr>
          <w:rFonts w:asciiTheme="minorHAnsi" w:hAnsiTheme="minorHAnsi" w:cstheme="minorHAnsi"/>
          <w:b/>
          <w:sz w:val="24"/>
        </w:rPr>
        <w:t>/</w:t>
      </w:r>
      <w:proofErr w:type="spellStart"/>
      <w:r w:rsidRPr="00741099">
        <w:rPr>
          <w:rFonts w:asciiTheme="minorHAnsi" w:hAnsiTheme="minorHAnsi" w:cstheme="minorHAnsi"/>
          <w:b/>
          <w:sz w:val="24"/>
        </w:rPr>
        <w:t>rcX.d</w:t>
      </w:r>
      <w:proofErr w:type="spellEnd"/>
      <w:r w:rsidR="00741099">
        <w:rPr>
          <w:rFonts w:asciiTheme="minorHAnsi" w:hAnsiTheme="minorHAnsi" w:cstheme="minorHAnsi"/>
          <w:b/>
          <w:sz w:val="24"/>
        </w:rPr>
        <w:t xml:space="preserve"> </w:t>
      </w:r>
      <w:r w:rsidRPr="006738EA">
        <w:rPr>
          <w:rFonts w:asciiTheme="minorHAnsi" w:hAnsiTheme="minorHAnsi" w:cstheme="minorHAnsi"/>
          <w:sz w:val="24"/>
        </w:rPr>
        <w:t>(donde X es el número del nivel). En estos directorios encontramos </w:t>
      </w:r>
      <w:r w:rsidRPr="006A13A4">
        <w:rPr>
          <w:rFonts w:asciiTheme="minorHAnsi" w:hAnsiTheme="minorHAnsi" w:cstheme="minorHAnsi"/>
          <w:b/>
          <w:sz w:val="24"/>
        </w:rPr>
        <w:t>enlaces simbólicos</w:t>
      </w:r>
      <w:r w:rsidRPr="006738EA">
        <w:rPr>
          <w:rFonts w:asciiTheme="minorHAnsi" w:hAnsiTheme="minorHAnsi" w:cstheme="minorHAnsi"/>
          <w:sz w:val="24"/>
        </w:rPr>
        <w:t> a los guiones de shell que controlan a los demonios y que ya hemos visto que están situados en el directorio </w:t>
      </w:r>
      <w:r w:rsidRPr="006A13A4">
        <w:rPr>
          <w:rFonts w:asciiTheme="minorHAnsi" w:hAnsiTheme="minorHAnsi" w:cstheme="minorHAnsi"/>
          <w:b/>
          <w:sz w:val="24"/>
        </w:rPr>
        <w:t>/</w:t>
      </w:r>
      <w:proofErr w:type="spellStart"/>
      <w:r w:rsidRPr="006A13A4">
        <w:rPr>
          <w:rFonts w:asciiTheme="minorHAnsi" w:hAnsiTheme="minorHAnsi" w:cstheme="minorHAnsi"/>
          <w:b/>
          <w:sz w:val="24"/>
        </w:rPr>
        <w:t>etc</w:t>
      </w:r>
      <w:proofErr w:type="spellEnd"/>
      <w:r w:rsidRPr="006A13A4">
        <w:rPr>
          <w:rFonts w:asciiTheme="minorHAnsi" w:hAnsiTheme="minorHAnsi" w:cstheme="minorHAnsi"/>
          <w:b/>
          <w:sz w:val="24"/>
        </w:rPr>
        <w:t>/</w:t>
      </w:r>
      <w:proofErr w:type="spellStart"/>
      <w:r w:rsidRPr="006A13A4">
        <w:rPr>
          <w:rFonts w:asciiTheme="minorHAnsi" w:hAnsiTheme="minorHAnsi" w:cstheme="minorHAnsi"/>
          <w:b/>
          <w:sz w:val="24"/>
        </w:rPr>
        <w:t>init.d</w:t>
      </w:r>
      <w:proofErr w:type="spellEnd"/>
      <w:r w:rsidRPr="006A13A4">
        <w:rPr>
          <w:rFonts w:asciiTheme="minorHAnsi" w:hAnsiTheme="minorHAnsi" w:cstheme="minorHAnsi"/>
          <w:b/>
          <w:sz w:val="24"/>
        </w:rPr>
        <w:t>.</w:t>
      </w:r>
    </w:p>
    <w:p w:rsidR="00741099" w:rsidRPr="006738EA" w:rsidRDefault="00741099" w:rsidP="00CB2F61">
      <w:pPr>
        <w:ind w:firstLine="708"/>
        <w:rPr>
          <w:rFonts w:asciiTheme="minorHAnsi" w:hAnsiTheme="minorHAnsi" w:cstheme="minorHAnsi"/>
          <w:sz w:val="24"/>
        </w:rPr>
      </w:pPr>
      <w:r>
        <w:rPr>
          <w:noProof/>
          <w:lang w:eastAsia="es-ES"/>
        </w:rPr>
        <w:drawing>
          <wp:inline distT="0" distB="0" distL="0" distR="0" wp14:anchorId="5F042882" wp14:editId="1B2854F5">
            <wp:extent cx="3914775" cy="419100"/>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914775" cy="419100"/>
                    </a:xfrm>
                    <a:prstGeom prst="rect">
                      <a:avLst/>
                    </a:prstGeom>
                  </pic:spPr>
                </pic:pic>
              </a:graphicData>
            </a:graphic>
          </wp:inline>
        </w:drawing>
      </w:r>
    </w:p>
    <w:p w:rsidR="00C460D7" w:rsidRPr="00666E69" w:rsidRDefault="00C460D7" w:rsidP="00CB2F61">
      <w:pPr>
        <w:ind w:firstLine="708"/>
        <w:rPr>
          <w:rFonts w:asciiTheme="minorHAnsi" w:hAnsiTheme="minorHAnsi" w:cstheme="minorHAnsi"/>
          <w:b/>
          <w:sz w:val="24"/>
        </w:rPr>
      </w:pPr>
      <w:r w:rsidRPr="006738EA">
        <w:rPr>
          <w:rFonts w:asciiTheme="minorHAnsi" w:hAnsiTheme="minorHAnsi" w:cstheme="minorHAnsi"/>
          <w:sz w:val="24"/>
        </w:rPr>
        <w:t>Además de los subdirectorios de los diferentes niveles, hay otro, </w:t>
      </w:r>
      <w:r w:rsidRPr="00741099">
        <w:rPr>
          <w:rFonts w:asciiTheme="minorHAnsi" w:hAnsiTheme="minorHAnsi" w:cstheme="minorHAnsi"/>
          <w:b/>
          <w:sz w:val="24"/>
        </w:rPr>
        <w:t>/</w:t>
      </w:r>
      <w:proofErr w:type="spellStart"/>
      <w:r w:rsidRPr="00741099">
        <w:rPr>
          <w:rFonts w:asciiTheme="minorHAnsi" w:hAnsiTheme="minorHAnsi" w:cstheme="minorHAnsi"/>
          <w:b/>
          <w:sz w:val="24"/>
        </w:rPr>
        <w:t>etc</w:t>
      </w:r>
      <w:proofErr w:type="spellEnd"/>
      <w:r w:rsidRPr="00741099">
        <w:rPr>
          <w:rFonts w:asciiTheme="minorHAnsi" w:hAnsiTheme="minorHAnsi" w:cstheme="minorHAnsi"/>
          <w:b/>
          <w:sz w:val="24"/>
        </w:rPr>
        <w:t>/</w:t>
      </w:r>
      <w:proofErr w:type="spellStart"/>
      <w:r w:rsidRPr="00741099">
        <w:rPr>
          <w:rFonts w:asciiTheme="minorHAnsi" w:hAnsiTheme="minorHAnsi" w:cstheme="minorHAnsi"/>
          <w:b/>
          <w:sz w:val="24"/>
        </w:rPr>
        <w:t>rcS.d</w:t>
      </w:r>
      <w:proofErr w:type="spellEnd"/>
      <w:r w:rsidR="00741099">
        <w:rPr>
          <w:rFonts w:asciiTheme="minorHAnsi" w:hAnsiTheme="minorHAnsi" w:cstheme="minorHAnsi"/>
          <w:sz w:val="24"/>
        </w:rPr>
        <w:t xml:space="preserve"> </w:t>
      </w:r>
      <w:r w:rsidRPr="006738EA">
        <w:rPr>
          <w:rFonts w:asciiTheme="minorHAnsi" w:hAnsiTheme="minorHAnsi" w:cstheme="minorHAnsi"/>
          <w:sz w:val="24"/>
        </w:rPr>
        <w:t xml:space="preserve">que </w:t>
      </w:r>
      <w:r w:rsidRPr="00666E69">
        <w:rPr>
          <w:rFonts w:asciiTheme="minorHAnsi" w:hAnsiTheme="minorHAnsi" w:cstheme="minorHAnsi"/>
          <w:b/>
          <w:sz w:val="24"/>
        </w:rPr>
        <w:t>contiene las referencias a los servicios básicos que se ejecutan previamente a cualquier otro nivel.</w:t>
      </w:r>
    </w:p>
    <w:p w:rsidR="00666E69" w:rsidRDefault="00C460D7" w:rsidP="00666E69">
      <w:pPr>
        <w:ind w:firstLine="708"/>
        <w:rPr>
          <w:rFonts w:asciiTheme="minorHAnsi" w:hAnsiTheme="minorHAnsi" w:cstheme="minorHAnsi"/>
          <w:sz w:val="24"/>
        </w:rPr>
      </w:pPr>
      <w:r w:rsidRPr="006738EA">
        <w:rPr>
          <w:rFonts w:asciiTheme="minorHAnsi" w:hAnsiTheme="minorHAnsi" w:cstheme="minorHAnsi"/>
          <w:sz w:val="24"/>
        </w:rPr>
        <w:t>Veamos por ejemplo el contenido del directorio asociado al nivel de ejecución 0:</w:t>
      </w:r>
    </w:p>
    <w:p w:rsidR="00C460D7" w:rsidRDefault="00666E69" w:rsidP="00666E69">
      <w:pPr>
        <w:ind w:firstLine="708"/>
        <w:rPr>
          <w:rFonts w:asciiTheme="minorHAnsi" w:hAnsiTheme="minorHAnsi" w:cstheme="minorHAnsi"/>
          <w:sz w:val="24"/>
        </w:rPr>
      </w:pPr>
      <w:r>
        <w:rPr>
          <w:rFonts w:asciiTheme="minorHAnsi" w:hAnsiTheme="minorHAnsi" w:cstheme="minorHAnsi"/>
          <w:sz w:val="24"/>
        </w:rPr>
        <w:t>$</w:t>
      </w:r>
      <w:proofErr w:type="spellStart"/>
      <w:r>
        <w:rPr>
          <w:rFonts w:asciiTheme="minorHAnsi" w:hAnsiTheme="minorHAnsi" w:cstheme="minorHAnsi"/>
          <w:sz w:val="24"/>
        </w:rPr>
        <w:t>l</w:t>
      </w:r>
      <w:r w:rsidR="00C460D7" w:rsidRPr="006738EA">
        <w:rPr>
          <w:rFonts w:asciiTheme="minorHAnsi" w:hAnsiTheme="minorHAnsi" w:cstheme="minorHAnsi"/>
          <w:sz w:val="24"/>
        </w:rPr>
        <w:t>s</w:t>
      </w:r>
      <w:proofErr w:type="spellEnd"/>
      <w:r w:rsidR="00C460D7" w:rsidRPr="006738EA">
        <w:rPr>
          <w:rFonts w:asciiTheme="minorHAnsi" w:hAnsiTheme="minorHAnsi" w:cstheme="minorHAnsi"/>
          <w:sz w:val="24"/>
        </w:rPr>
        <w:t xml:space="preserve"> /</w:t>
      </w:r>
      <w:proofErr w:type="spellStart"/>
      <w:r w:rsidR="00C460D7" w:rsidRPr="006738EA">
        <w:rPr>
          <w:rFonts w:asciiTheme="minorHAnsi" w:hAnsiTheme="minorHAnsi" w:cstheme="minorHAnsi"/>
          <w:sz w:val="24"/>
        </w:rPr>
        <w:t>etc</w:t>
      </w:r>
      <w:proofErr w:type="spellEnd"/>
      <w:r w:rsidR="00C460D7" w:rsidRPr="006738EA">
        <w:rPr>
          <w:rFonts w:asciiTheme="minorHAnsi" w:hAnsiTheme="minorHAnsi" w:cstheme="minorHAnsi"/>
          <w:sz w:val="24"/>
        </w:rPr>
        <w:t>/rc0.d</w:t>
      </w:r>
    </w:p>
    <w:p w:rsidR="00666E69" w:rsidRPr="006738EA" w:rsidRDefault="00666E69" w:rsidP="00666E69">
      <w:pPr>
        <w:ind w:firstLine="708"/>
        <w:rPr>
          <w:rFonts w:asciiTheme="minorHAnsi" w:hAnsiTheme="minorHAnsi" w:cstheme="minorHAnsi"/>
          <w:sz w:val="24"/>
        </w:rPr>
      </w:pPr>
      <w:r>
        <w:rPr>
          <w:noProof/>
          <w:lang w:eastAsia="es-ES"/>
        </w:rPr>
        <w:drawing>
          <wp:inline distT="0" distB="0" distL="0" distR="0" wp14:anchorId="23D1C9D0" wp14:editId="5DE17E1A">
            <wp:extent cx="4991100" cy="1343025"/>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91100" cy="1343025"/>
                    </a:xfrm>
                    <a:prstGeom prst="rect">
                      <a:avLst/>
                    </a:prstGeom>
                  </pic:spPr>
                </pic:pic>
              </a:graphicData>
            </a:graphic>
          </wp:inline>
        </w:drawing>
      </w:r>
    </w:p>
    <w:p w:rsidR="00C460D7" w:rsidRPr="006738EA" w:rsidRDefault="00C460D7" w:rsidP="00041AE8">
      <w:pPr>
        <w:rPr>
          <w:rFonts w:asciiTheme="minorHAnsi" w:hAnsiTheme="minorHAnsi" w:cstheme="minorHAnsi"/>
          <w:sz w:val="24"/>
        </w:rPr>
      </w:pPr>
      <w:r w:rsidRPr="006738EA">
        <w:rPr>
          <w:rFonts w:asciiTheme="minorHAnsi" w:hAnsiTheme="minorHAnsi" w:cstheme="minorHAnsi"/>
          <w:sz w:val="24"/>
        </w:rPr>
        <w:t> </w:t>
      </w:r>
      <w:r w:rsidR="00041AE8">
        <w:rPr>
          <w:rFonts w:asciiTheme="minorHAnsi" w:hAnsiTheme="minorHAnsi" w:cstheme="minorHAnsi"/>
          <w:sz w:val="24"/>
        </w:rPr>
        <w:tab/>
      </w:r>
      <w:r w:rsidRPr="006738EA">
        <w:rPr>
          <w:rFonts w:asciiTheme="minorHAnsi" w:hAnsiTheme="minorHAnsi" w:cstheme="minorHAnsi"/>
          <w:sz w:val="24"/>
        </w:rPr>
        <w:t>La primera letra del nombre de estos enlaces simbólicos lleva información sobre la acción que deben hacer:</w:t>
      </w:r>
    </w:p>
    <w:p w:rsidR="00C460D7" w:rsidRPr="006738EA" w:rsidRDefault="00C460D7" w:rsidP="00666E69">
      <w:pPr>
        <w:ind w:firstLine="708"/>
        <w:rPr>
          <w:rFonts w:asciiTheme="minorHAnsi" w:hAnsiTheme="minorHAnsi" w:cstheme="minorHAnsi"/>
          <w:sz w:val="24"/>
        </w:rPr>
      </w:pPr>
      <w:r w:rsidRPr="00501849">
        <w:rPr>
          <w:rFonts w:asciiTheme="minorHAnsi" w:hAnsiTheme="minorHAnsi" w:cstheme="minorHAnsi"/>
          <w:b/>
          <w:sz w:val="24"/>
        </w:rPr>
        <w:t>K</w:t>
      </w:r>
      <w:r w:rsidRPr="006738EA">
        <w:rPr>
          <w:rFonts w:asciiTheme="minorHAnsi" w:hAnsiTheme="minorHAnsi" w:cstheme="minorHAnsi"/>
          <w:sz w:val="24"/>
        </w:rPr>
        <w:t>: si el enlace empieza por K (</w:t>
      </w:r>
      <w:proofErr w:type="spellStart"/>
      <w:r w:rsidRPr="006738EA">
        <w:rPr>
          <w:rFonts w:asciiTheme="minorHAnsi" w:hAnsiTheme="minorHAnsi" w:cstheme="minorHAnsi"/>
          <w:sz w:val="24"/>
        </w:rPr>
        <w:t>kill</w:t>
      </w:r>
      <w:proofErr w:type="spellEnd"/>
      <w:r w:rsidRPr="006738EA">
        <w:rPr>
          <w:rFonts w:asciiTheme="minorHAnsi" w:hAnsiTheme="minorHAnsi" w:cstheme="minorHAnsi"/>
          <w:sz w:val="24"/>
        </w:rPr>
        <w:t>) indicamos que queremos detener el demonio.</w:t>
      </w:r>
    </w:p>
    <w:p w:rsidR="00C460D7" w:rsidRPr="006738EA" w:rsidRDefault="00666E69" w:rsidP="00666E69">
      <w:pPr>
        <w:ind w:firstLine="708"/>
        <w:rPr>
          <w:rFonts w:asciiTheme="minorHAnsi" w:hAnsiTheme="minorHAnsi" w:cstheme="minorHAnsi"/>
          <w:sz w:val="24"/>
        </w:rPr>
      </w:pPr>
      <w:r w:rsidRPr="00501849">
        <w:rPr>
          <w:rFonts w:asciiTheme="minorHAnsi" w:hAnsiTheme="minorHAnsi" w:cstheme="minorHAnsi"/>
          <w:b/>
          <w:sz w:val="24"/>
        </w:rPr>
        <w:t>S</w:t>
      </w:r>
      <w:r w:rsidR="00C460D7" w:rsidRPr="006738EA">
        <w:rPr>
          <w:rFonts w:asciiTheme="minorHAnsi" w:hAnsiTheme="minorHAnsi" w:cstheme="minorHAnsi"/>
          <w:sz w:val="24"/>
        </w:rPr>
        <w:t>: si el enlace empieza por S (</w:t>
      </w:r>
      <w:proofErr w:type="spellStart"/>
      <w:r w:rsidR="00C460D7" w:rsidRPr="006738EA">
        <w:rPr>
          <w:rFonts w:asciiTheme="minorHAnsi" w:hAnsiTheme="minorHAnsi" w:cstheme="minorHAnsi"/>
          <w:sz w:val="24"/>
        </w:rPr>
        <w:t>start</w:t>
      </w:r>
      <w:proofErr w:type="spellEnd"/>
      <w:r w:rsidR="00C460D7" w:rsidRPr="006738EA">
        <w:rPr>
          <w:rFonts w:asciiTheme="minorHAnsi" w:hAnsiTheme="minorHAnsi" w:cstheme="minorHAnsi"/>
          <w:sz w:val="24"/>
        </w:rPr>
        <w:t>) indicamos que queremos activar el demonio.</w:t>
      </w:r>
    </w:p>
    <w:p w:rsidR="004304D3" w:rsidRDefault="00C460D7" w:rsidP="00666E69">
      <w:pPr>
        <w:ind w:firstLine="708"/>
        <w:rPr>
          <w:rFonts w:asciiTheme="minorHAnsi" w:hAnsiTheme="minorHAnsi" w:cstheme="minorHAnsi"/>
          <w:sz w:val="24"/>
        </w:rPr>
      </w:pPr>
      <w:r w:rsidRPr="006738EA">
        <w:rPr>
          <w:rFonts w:asciiTheme="minorHAnsi" w:hAnsiTheme="minorHAnsi" w:cstheme="minorHAnsi"/>
          <w:sz w:val="24"/>
        </w:rPr>
        <w:t>Después de esta letra se pone un número de dos cifras, entre 00 y 99, que indica el orden en la secuencia de inicio y parada de servicios. Este orden es importante, ya que algunos demonios tienen dependencias, es decir, necesitan que otros estén en ejecución antes de ser iniciados. Finalmente encontramos el nombre del demonio en cuestión que nos interesa parar o activar.</w:t>
      </w:r>
    </w:p>
    <w:p w:rsidR="00C460D7" w:rsidRPr="006738EA" w:rsidRDefault="0085509A" w:rsidP="0085509A">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para cambiar de nivel de ejecución es </w:t>
      </w:r>
      <w:proofErr w:type="spellStart"/>
      <w:r w:rsidR="00C460D7" w:rsidRPr="006738EA">
        <w:rPr>
          <w:rFonts w:asciiTheme="minorHAnsi" w:hAnsiTheme="minorHAnsi" w:cstheme="minorHAnsi"/>
          <w:sz w:val="24"/>
        </w:rPr>
        <w:t>init</w:t>
      </w:r>
      <w:proofErr w:type="spellEnd"/>
      <w:r w:rsidR="00C460D7" w:rsidRPr="006738EA">
        <w:rPr>
          <w:rFonts w:asciiTheme="minorHAnsi" w:hAnsiTheme="minorHAnsi" w:cstheme="minorHAnsi"/>
          <w:sz w:val="24"/>
        </w:rPr>
        <w:t> y le pasamos como parámetro el nivel de ejecución que queremos poner en marcha. Así, por reiniciar el sistema:</w:t>
      </w:r>
    </w:p>
    <w:p w:rsidR="00C460D7" w:rsidRPr="00DF0E0B" w:rsidRDefault="00C460D7" w:rsidP="0085509A">
      <w:pPr>
        <w:ind w:firstLine="708"/>
        <w:rPr>
          <w:rFonts w:asciiTheme="minorHAnsi" w:hAnsiTheme="minorHAnsi" w:cstheme="minorHAnsi"/>
          <w:b/>
          <w:sz w:val="24"/>
        </w:rPr>
      </w:pPr>
      <w:r w:rsidRPr="00DF0E0B">
        <w:rPr>
          <w:rFonts w:asciiTheme="minorHAnsi" w:hAnsiTheme="minorHAnsi" w:cstheme="minorHAnsi"/>
          <w:b/>
          <w:sz w:val="24"/>
        </w:rPr>
        <w:t>#</w:t>
      </w:r>
      <w:proofErr w:type="spellStart"/>
      <w:r w:rsidR="0085509A" w:rsidRPr="00DF0E0B">
        <w:rPr>
          <w:rFonts w:asciiTheme="minorHAnsi" w:hAnsiTheme="minorHAnsi" w:cstheme="minorHAnsi"/>
          <w:b/>
          <w:sz w:val="24"/>
        </w:rPr>
        <w:t>i</w:t>
      </w:r>
      <w:r w:rsidRPr="00DF0E0B">
        <w:rPr>
          <w:rFonts w:asciiTheme="minorHAnsi" w:hAnsiTheme="minorHAnsi" w:cstheme="minorHAnsi"/>
          <w:b/>
          <w:sz w:val="24"/>
        </w:rPr>
        <w:t>nit</w:t>
      </w:r>
      <w:proofErr w:type="spellEnd"/>
      <w:r w:rsidRPr="00DF0E0B">
        <w:rPr>
          <w:rFonts w:asciiTheme="minorHAnsi" w:hAnsiTheme="minorHAnsi" w:cstheme="minorHAnsi"/>
          <w:b/>
          <w:sz w:val="24"/>
        </w:rPr>
        <w:t xml:space="preserve"> 6</w:t>
      </w:r>
    </w:p>
    <w:p w:rsidR="00C460D7" w:rsidRPr="006738EA" w:rsidRDefault="00C460D7" w:rsidP="0085509A">
      <w:pPr>
        <w:ind w:firstLine="708"/>
        <w:rPr>
          <w:rFonts w:asciiTheme="minorHAnsi" w:hAnsiTheme="minorHAnsi" w:cstheme="minorHAnsi"/>
          <w:sz w:val="24"/>
        </w:rPr>
      </w:pPr>
      <w:r w:rsidRPr="006738EA">
        <w:rPr>
          <w:rFonts w:asciiTheme="minorHAnsi" w:hAnsiTheme="minorHAnsi" w:cstheme="minorHAnsi"/>
          <w:sz w:val="24"/>
        </w:rPr>
        <w:t>El proceso de cambio de nivel es el siguiente: el sistema inspecciona el directorio correspondiente al nivel que queremos habilitar y empezará primero a detener a los demonios correspondientes a las entradas que empiezan por K el parámetro stop y después iniciará los correspondientes a las entradas que empiezan por S mediante el parámetro </w:t>
      </w:r>
      <w:proofErr w:type="spellStart"/>
      <w:r w:rsidRPr="006738EA">
        <w:rPr>
          <w:rFonts w:asciiTheme="minorHAnsi" w:hAnsiTheme="minorHAnsi" w:cstheme="minorHAnsi"/>
          <w:sz w:val="24"/>
        </w:rPr>
        <w:t>start</w:t>
      </w:r>
      <w:proofErr w:type="spellEnd"/>
      <w:r w:rsidRPr="006738EA">
        <w:rPr>
          <w:rFonts w:asciiTheme="minorHAnsi" w:hAnsiTheme="minorHAnsi" w:cstheme="minorHAnsi"/>
          <w:sz w:val="24"/>
        </w:rPr>
        <w:t>.</w:t>
      </w:r>
    </w:p>
    <w:p w:rsidR="00C460D7" w:rsidRPr="006738EA" w:rsidRDefault="00C460D7" w:rsidP="00E37FDB">
      <w:pPr>
        <w:ind w:firstLine="708"/>
        <w:rPr>
          <w:rFonts w:asciiTheme="minorHAnsi" w:hAnsiTheme="minorHAnsi" w:cstheme="minorHAnsi"/>
          <w:sz w:val="24"/>
        </w:rPr>
      </w:pPr>
      <w:r w:rsidRPr="006738EA">
        <w:rPr>
          <w:rFonts w:asciiTheme="minorHAnsi" w:hAnsiTheme="minorHAnsi" w:cstheme="minorHAnsi"/>
          <w:sz w:val="24"/>
        </w:rPr>
        <w:t>La modificación de la configuración de un nivel de ejecución se puede hacer manualmente:</w:t>
      </w:r>
    </w:p>
    <w:p w:rsidR="00C460D7" w:rsidRPr="006738EA" w:rsidRDefault="00E37FDB" w:rsidP="00E37FDB">
      <w:pPr>
        <w:ind w:firstLine="708"/>
        <w:rPr>
          <w:rFonts w:asciiTheme="minorHAnsi" w:hAnsiTheme="minorHAnsi" w:cstheme="minorHAnsi"/>
          <w:sz w:val="24"/>
        </w:rPr>
      </w:pPr>
      <w:r>
        <w:rPr>
          <w:rFonts w:asciiTheme="minorHAnsi" w:hAnsiTheme="minorHAnsi" w:cstheme="minorHAnsi"/>
          <w:sz w:val="24"/>
        </w:rPr>
        <w:t xml:space="preserve">1.- </w:t>
      </w:r>
      <w:r w:rsidR="00C460D7" w:rsidRPr="006738EA">
        <w:rPr>
          <w:rFonts w:asciiTheme="minorHAnsi" w:hAnsiTheme="minorHAnsi" w:cstheme="minorHAnsi"/>
          <w:sz w:val="24"/>
        </w:rPr>
        <w:t>Incluir el script de tratamiento del servicio en el directorio /</w:t>
      </w:r>
      <w:proofErr w:type="spellStart"/>
      <w:r w:rsidR="00C460D7" w:rsidRPr="006738EA">
        <w:rPr>
          <w:rFonts w:asciiTheme="minorHAnsi" w:hAnsiTheme="minorHAnsi" w:cstheme="minorHAnsi"/>
          <w:sz w:val="24"/>
        </w:rPr>
        <w:t>etc</w:t>
      </w:r>
      <w:proofErr w:type="spellEnd"/>
      <w:r w:rsidR="00C460D7" w:rsidRPr="006738EA">
        <w:rPr>
          <w:rFonts w:asciiTheme="minorHAnsi" w:hAnsiTheme="minorHAnsi" w:cstheme="minorHAnsi"/>
          <w:sz w:val="24"/>
        </w:rPr>
        <w:t>/</w:t>
      </w:r>
      <w:proofErr w:type="spellStart"/>
      <w:r w:rsidR="00C460D7" w:rsidRPr="006738EA">
        <w:rPr>
          <w:rFonts w:asciiTheme="minorHAnsi" w:hAnsiTheme="minorHAnsi" w:cstheme="minorHAnsi"/>
          <w:sz w:val="24"/>
        </w:rPr>
        <w:t>init.d</w:t>
      </w:r>
      <w:proofErr w:type="spellEnd"/>
      <w:r w:rsidR="00C460D7" w:rsidRPr="006738EA">
        <w:rPr>
          <w:rFonts w:asciiTheme="minorHAnsi" w:hAnsiTheme="minorHAnsi" w:cstheme="minorHAnsi"/>
          <w:sz w:val="24"/>
        </w:rPr>
        <w:t>.</w:t>
      </w:r>
    </w:p>
    <w:p w:rsidR="00C460D7" w:rsidRPr="006738EA" w:rsidRDefault="00E37FDB" w:rsidP="00E37FDB">
      <w:pPr>
        <w:ind w:firstLine="708"/>
        <w:rPr>
          <w:rFonts w:asciiTheme="minorHAnsi" w:hAnsiTheme="minorHAnsi" w:cstheme="minorHAnsi"/>
          <w:sz w:val="24"/>
        </w:rPr>
      </w:pPr>
      <w:r>
        <w:rPr>
          <w:rFonts w:asciiTheme="minorHAnsi" w:hAnsiTheme="minorHAnsi" w:cstheme="minorHAnsi"/>
          <w:sz w:val="24"/>
        </w:rPr>
        <w:t xml:space="preserve">2.- </w:t>
      </w:r>
      <w:r w:rsidR="00C460D7" w:rsidRPr="006738EA">
        <w:rPr>
          <w:rFonts w:asciiTheme="minorHAnsi" w:hAnsiTheme="minorHAnsi" w:cstheme="minorHAnsi"/>
          <w:sz w:val="24"/>
        </w:rPr>
        <w:t>Crear los enlaces simbólicos en cada directorio de nivel de ejecución (/</w:t>
      </w:r>
      <w:proofErr w:type="spellStart"/>
      <w:r w:rsidR="00C460D7" w:rsidRPr="006738EA">
        <w:rPr>
          <w:rFonts w:asciiTheme="minorHAnsi" w:hAnsiTheme="minorHAnsi" w:cstheme="minorHAnsi"/>
          <w:sz w:val="24"/>
        </w:rPr>
        <w:t>etc</w:t>
      </w:r>
      <w:proofErr w:type="spellEnd"/>
      <w:r w:rsidR="00C460D7" w:rsidRPr="006738EA">
        <w:rPr>
          <w:rFonts w:asciiTheme="minorHAnsi" w:hAnsiTheme="minorHAnsi" w:cstheme="minorHAnsi"/>
          <w:sz w:val="24"/>
        </w:rPr>
        <w:t>/</w:t>
      </w:r>
      <w:proofErr w:type="spellStart"/>
      <w:r w:rsidR="00C460D7" w:rsidRPr="006738EA">
        <w:rPr>
          <w:rFonts w:asciiTheme="minorHAnsi" w:hAnsiTheme="minorHAnsi" w:cstheme="minorHAnsi"/>
          <w:sz w:val="24"/>
        </w:rPr>
        <w:t>rcX.d</w:t>
      </w:r>
      <w:proofErr w:type="spellEnd"/>
      <w:r w:rsidR="00C460D7" w:rsidRPr="006738EA">
        <w:rPr>
          <w:rFonts w:asciiTheme="minorHAnsi" w:hAnsiTheme="minorHAnsi" w:cstheme="minorHAnsi"/>
          <w:sz w:val="24"/>
        </w:rPr>
        <w:t xml:space="preserve">) dando en el mismo nombre la información de </w:t>
      </w:r>
      <w:r>
        <w:rPr>
          <w:rFonts w:asciiTheme="minorHAnsi" w:hAnsiTheme="minorHAnsi" w:cstheme="minorHAnsi"/>
          <w:sz w:val="24"/>
        </w:rPr>
        <w:t xml:space="preserve">orden secuencial de ejecución y comenzando </w:t>
      </w:r>
      <w:r w:rsidR="00C460D7" w:rsidRPr="006738EA">
        <w:rPr>
          <w:rFonts w:asciiTheme="minorHAnsi" w:hAnsiTheme="minorHAnsi" w:cstheme="minorHAnsi"/>
          <w:sz w:val="24"/>
        </w:rPr>
        <w:t>por K o S si el proceso debe detenerse o marcha respectivamente.</w:t>
      </w:r>
    </w:p>
    <w:p w:rsidR="000B511F" w:rsidRPr="00DF0E0B" w:rsidRDefault="000B511F" w:rsidP="00CA50C8">
      <w:pPr>
        <w:ind w:firstLine="708"/>
        <w:rPr>
          <w:rFonts w:asciiTheme="minorHAnsi" w:hAnsiTheme="minorHAnsi" w:cstheme="minorHAnsi"/>
          <w:b/>
          <w:color w:val="FF0000"/>
          <w:sz w:val="24"/>
        </w:rPr>
      </w:pPr>
    </w:p>
    <w:p w:rsidR="00C460D7" w:rsidRPr="00DF5052" w:rsidRDefault="00C460D7" w:rsidP="00CA50C8">
      <w:pPr>
        <w:ind w:firstLine="708"/>
        <w:rPr>
          <w:rFonts w:asciiTheme="minorHAnsi" w:hAnsiTheme="minorHAnsi" w:cstheme="minorHAnsi"/>
          <w:b/>
          <w:sz w:val="24"/>
        </w:rPr>
      </w:pPr>
      <w:r w:rsidRPr="00DF5052">
        <w:rPr>
          <w:rFonts w:asciiTheme="minorHAnsi" w:hAnsiTheme="minorHAnsi" w:cstheme="minorHAnsi"/>
          <w:b/>
          <w:sz w:val="24"/>
        </w:rPr>
        <w:lastRenderedPageBreak/>
        <w:t>Sistema de arranque</w:t>
      </w:r>
    </w:p>
    <w:p w:rsidR="00C460D7" w:rsidRPr="00DF5052" w:rsidRDefault="00C460D7" w:rsidP="00CA50C8">
      <w:pPr>
        <w:ind w:firstLine="708"/>
        <w:rPr>
          <w:rFonts w:asciiTheme="minorHAnsi" w:hAnsiTheme="minorHAnsi" w:cstheme="minorHAnsi"/>
          <w:sz w:val="24"/>
        </w:rPr>
      </w:pPr>
      <w:r w:rsidRPr="00DF5052">
        <w:rPr>
          <w:rFonts w:asciiTheme="minorHAnsi" w:hAnsiTheme="minorHAnsi" w:cstheme="minorHAnsi"/>
          <w:sz w:val="24"/>
        </w:rPr>
        <w:t>La jerarquía del árbol de procesos, su mecanismo de creación y finalización, el concepto de demonio y servicio y la agrupación de servicios en diferentes niveles de ejecución configurables, son parte fundamental de la secuencia final de arranque del sistema operativo Linux y la creación de su entorno de procesos y servicios.</w:t>
      </w:r>
    </w:p>
    <w:p w:rsidR="00C460D7" w:rsidRPr="00DF5052" w:rsidRDefault="00C460D7" w:rsidP="00CA50C8">
      <w:pPr>
        <w:ind w:firstLine="708"/>
        <w:rPr>
          <w:rFonts w:asciiTheme="minorHAnsi" w:hAnsiTheme="minorHAnsi" w:cstheme="minorHAnsi"/>
          <w:sz w:val="24"/>
        </w:rPr>
      </w:pPr>
      <w:r w:rsidRPr="00DF5052">
        <w:rPr>
          <w:rFonts w:asciiTheme="minorHAnsi" w:hAnsiTheme="minorHAnsi" w:cstheme="minorHAnsi"/>
          <w:sz w:val="24"/>
        </w:rPr>
        <w:t>El núcleo del sistema operativo finalmente está cargado ya en la memoria y activa dos procesos previos a la generación de todo el árbol jerárquico de procesos:</w:t>
      </w:r>
    </w:p>
    <w:p w:rsidR="00C460D7" w:rsidRPr="00DF5052" w:rsidRDefault="00C460D7" w:rsidP="00CA50C8">
      <w:pPr>
        <w:ind w:firstLine="708"/>
        <w:rPr>
          <w:rFonts w:asciiTheme="minorHAnsi" w:hAnsiTheme="minorHAnsi" w:cstheme="minorHAnsi"/>
          <w:sz w:val="24"/>
        </w:rPr>
      </w:pPr>
      <w:r w:rsidRPr="00DF5052">
        <w:rPr>
          <w:rFonts w:asciiTheme="minorHAnsi" w:hAnsiTheme="minorHAnsi" w:cstheme="minorHAnsi"/>
          <w:sz w:val="24"/>
        </w:rPr>
        <w:t xml:space="preserve">El </w:t>
      </w:r>
      <w:r w:rsidRPr="00DF5052">
        <w:rPr>
          <w:rFonts w:asciiTheme="minorHAnsi" w:hAnsiTheme="minorHAnsi" w:cstheme="minorHAnsi"/>
          <w:b/>
          <w:sz w:val="24"/>
        </w:rPr>
        <w:t>planificador (scheduler)</w:t>
      </w:r>
      <w:r w:rsidR="00EA375A" w:rsidRPr="00DF5052">
        <w:rPr>
          <w:rFonts w:asciiTheme="minorHAnsi" w:hAnsiTheme="minorHAnsi" w:cstheme="minorHAnsi"/>
          <w:b/>
          <w:sz w:val="24"/>
        </w:rPr>
        <w:t xml:space="preserve">, </w:t>
      </w:r>
      <w:r w:rsidRPr="00DF5052">
        <w:rPr>
          <w:rFonts w:asciiTheme="minorHAnsi" w:hAnsiTheme="minorHAnsi" w:cstheme="minorHAnsi"/>
          <w:sz w:val="24"/>
        </w:rPr>
        <w:t xml:space="preserve">proceso con </w:t>
      </w:r>
      <w:r w:rsidRPr="00DF5052">
        <w:rPr>
          <w:rFonts w:asciiTheme="minorHAnsi" w:hAnsiTheme="minorHAnsi" w:cstheme="minorHAnsi"/>
          <w:b/>
          <w:sz w:val="24"/>
        </w:rPr>
        <w:t>PID = 0</w:t>
      </w:r>
      <w:r w:rsidRPr="00DF5052">
        <w:rPr>
          <w:rFonts w:asciiTheme="minorHAnsi" w:hAnsiTheme="minorHAnsi" w:cstheme="minorHAnsi"/>
          <w:sz w:val="24"/>
        </w:rPr>
        <w:t xml:space="preserve"> que gestiona la asignación de procesos a la CPU para su ejecución.</w:t>
      </w:r>
    </w:p>
    <w:p w:rsidR="00C460D7" w:rsidRPr="00DF5052" w:rsidRDefault="00C460D7" w:rsidP="00CA50C8">
      <w:pPr>
        <w:ind w:firstLine="708"/>
        <w:rPr>
          <w:rFonts w:asciiTheme="minorHAnsi" w:hAnsiTheme="minorHAnsi" w:cstheme="minorHAnsi"/>
          <w:sz w:val="24"/>
        </w:rPr>
      </w:pPr>
      <w:r w:rsidRPr="00DF5052">
        <w:rPr>
          <w:rFonts w:asciiTheme="minorHAnsi" w:hAnsiTheme="minorHAnsi" w:cstheme="minorHAnsi"/>
          <w:sz w:val="24"/>
        </w:rPr>
        <w:t xml:space="preserve">El </w:t>
      </w:r>
      <w:r w:rsidRPr="00DF5052">
        <w:rPr>
          <w:rFonts w:asciiTheme="minorHAnsi" w:hAnsiTheme="minorHAnsi" w:cstheme="minorHAnsi"/>
          <w:b/>
          <w:sz w:val="24"/>
        </w:rPr>
        <w:t>proceso de inicio </w:t>
      </w:r>
      <w:proofErr w:type="spellStart"/>
      <w:r w:rsidRPr="00DF5052">
        <w:rPr>
          <w:rFonts w:asciiTheme="minorHAnsi" w:hAnsiTheme="minorHAnsi" w:cstheme="minorHAnsi"/>
          <w:b/>
          <w:sz w:val="24"/>
        </w:rPr>
        <w:t>init</w:t>
      </w:r>
      <w:proofErr w:type="spellEnd"/>
      <w:r w:rsidR="00EA375A" w:rsidRPr="00DF5052">
        <w:rPr>
          <w:rFonts w:asciiTheme="minorHAnsi" w:hAnsiTheme="minorHAnsi" w:cstheme="minorHAnsi"/>
          <w:b/>
          <w:sz w:val="24"/>
        </w:rPr>
        <w:t>,</w:t>
      </w:r>
      <w:r w:rsidRPr="00DF5052">
        <w:rPr>
          <w:rFonts w:asciiTheme="minorHAnsi" w:hAnsiTheme="minorHAnsi" w:cstheme="minorHAnsi"/>
          <w:sz w:val="24"/>
        </w:rPr>
        <w:t xml:space="preserve"> con </w:t>
      </w:r>
      <w:r w:rsidRPr="00DF5052">
        <w:rPr>
          <w:rFonts w:asciiTheme="minorHAnsi" w:hAnsiTheme="minorHAnsi" w:cstheme="minorHAnsi"/>
          <w:b/>
          <w:sz w:val="24"/>
        </w:rPr>
        <w:t>PID = 1</w:t>
      </w:r>
      <w:r w:rsidRPr="00DF5052">
        <w:rPr>
          <w:rFonts w:asciiTheme="minorHAnsi" w:hAnsiTheme="minorHAnsi" w:cstheme="minorHAnsi"/>
          <w:sz w:val="24"/>
        </w:rPr>
        <w:t>. El padre de todos los procesos. Todo el árbol de procesos de Linux es hijo de este proceso.</w:t>
      </w:r>
    </w:p>
    <w:p w:rsidR="00C460D7" w:rsidRDefault="00C460D7" w:rsidP="00BA6B4A">
      <w:pPr>
        <w:ind w:firstLine="708"/>
        <w:rPr>
          <w:rFonts w:asciiTheme="minorHAnsi" w:hAnsiTheme="minorHAnsi" w:cstheme="minorHAnsi"/>
          <w:sz w:val="24"/>
        </w:rPr>
      </w:pPr>
      <w:r w:rsidRPr="00DF5052">
        <w:rPr>
          <w:rFonts w:asciiTheme="minorHAnsi" w:hAnsiTheme="minorHAnsi" w:cstheme="minorHAnsi"/>
          <w:sz w:val="24"/>
        </w:rPr>
        <w:t xml:space="preserve">Para generar el árbol de procesos tenemos dos enfoques: uno </w:t>
      </w:r>
      <w:r w:rsidRPr="00DF5052">
        <w:rPr>
          <w:rFonts w:asciiTheme="minorHAnsi" w:hAnsiTheme="minorHAnsi" w:cstheme="minorHAnsi"/>
          <w:b/>
          <w:sz w:val="24"/>
        </w:rPr>
        <w:t>secuencial</w:t>
      </w:r>
      <w:r w:rsidRPr="00DF5052">
        <w:rPr>
          <w:rFonts w:asciiTheme="minorHAnsi" w:hAnsiTheme="minorHAnsi" w:cstheme="minorHAnsi"/>
          <w:sz w:val="24"/>
        </w:rPr>
        <w:t xml:space="preserve">, en el que los diferentes servicios se ponen en marcha siguiendo un orden prefijado y configurado previamente en los niveles de ejecución, y un enfoque </w:t>
      </w:r>
      <w:r w:rsidRPr="00DF5052">
        <w:rPr>
          <w:rFonts w:asciiTheme="minorHAnsi" w:hAnsiTheme="minorHAnsi" w:cstheme="minorHAnsi"/>
          <w:b/>
          <w:sz w:val="24"/>
        </w:rPr>
        <w:t>basado en eventos</w:t>
      </w:r>
      <w:r w:rsidRPr="00DF5052">
        <w:rPr>
          <w:rFonts w:asciiTheme="minorHAnsi" w:hAnsiTheme="minorHAnsi" w:cstheme="minorHAnsi"/>
          <w:sz w:val="24"/>
        </w:rPr>
        <w:t>, en el que los servicios inician dependiendo de la ocurrencia de determinados sucesos.</w:t>
      </w:r>
    </w:p>
    <w:p w:rsidR="00DF5052" w:rsidRPr="00DF5052" w:rsidRDefault="00DF5052" w:rsidP="00BA6B4A">
      <w:pPr>
        <w:ind w:firstLine="708"/>
        <w:rPr>
          <w:rFonts w:asciiTheme="minorHAnsi" w:hAnsiTheme="minorHAnsi" w:cstheme="minorHAnsi"/>
          <w:sz w:val="24"/>
        </w:rPr>
      </w:pPr>
    </w:p>
    <w:p w:rsidR="00C460D7" w:rsidRPr="00DF5052" w:rsidRDefault="00C460D7" w:rsidP="00BA6B4A">
      <w:pPr>
        <w:ind w:firstLine="708"/>
        <w:rPr>
          <w:rFonts w:asciiTheme="minorHAnsi" w:hAnsiTheme="minorHAnsi" w:cstheme="minorHAnsi"/>
          <w:b/>
          <w:sz w:val="24"/>
        </w:rPr>
      </w:pPr>
      <w:r w:rsidRPr="00DF5052">
        <w:rPr>
          <w:rFonts w:asciiTheme="minorHAnsi" w:hAnsiTheme="minorHAnsi" w:cstheme="minorHAnsi"/>
          <w:b/>
          <w:sz w:val="24"/>
        </w:rPr>
        <w:t xml:space="preserve">Sistema secuencial: proceso </w:t>
      </w:r>
      <w:proofErr w:type="spellStart"/>
      <w:r w:rsidRPr="00DF5052">
        <w:rPr>
          <w:rFonts w:asciiTheme="minorHAnsi" w:hAnsiTheme="minorHAnsi" w:cstheme="minorHAnsi"/>
          <w:b/>
          <w:sz w:val="24"/>
        </w:rPr>
        <w:t>init</w:t>
      </w:r>
      <w:proofErr w:type="spellEnd"/>
    </w:p>
    <w:p w:rsidR="00C460D7" w:rsidRPr="00DF5052" w:rsidRDefault="00C460D7" w:rsidP="00BA6B4A">
      <w:pPr>
        <w:ind w:firstLine="708"/>
        <w:rPr>
          <w:rFonts w:asciiTheme="minorHAnsi" w:hAnsiTheme="minorHAnsi" w:cstheme="minorHAnsi"/>
          <w:sz w:val="24"/>
        </w:rPr>
      </w:pPr>
      <w:r w:rsidRPr="00DF5052">
        <w:rPr>
          <w:rFonts w:asciiTheme="minorHAnsi" w:hAnsiTheme="minorHAnsi" w:cstheme="minorHAnsi"/>
          <w:sz w:val="24"/>
        </w:rPr>
        <w:t xml:space="preserve">Tradicionalmente, los sistemas Linux han utilizado un sistema de arranque heredado de Unix </w:t>
      </w:r>
      <w:proofErr w:type="spellStart"/>
      <w:r w:rsidRPr="00DF5052">
        <w:rPr>
          <w:rFonts w:asciiTheme="minorHAnsi" w:hAnsiTheme="minorHAnsi" w:cstheme="minorHAnsi"/>
          <w:sz w:val="24"/>
        </w:rPr>
        <w:t>System</w:t>
      </w:r>
      <w:proofErr w:type="spellEnd"/>
      <w:r w:rsidRPr="00DF5052">
        <w:rPr>
          <w:rFonts w:asciiTheme="minorHAnsi" w:hAnsiTheme="minorHAnsi" w:cstheme="minorHAnsi"/>
          <w:sz w:val="24"/>
        </w:rPr>
        <w:t xml:space="preserve"> V y que</w:t>
      </w:r>
      <w:r w:rsidR="00BA6B4A" w:rsidRPr="00DF5052">
        <w:rPr>
          <w:rFonts w:asciiTheme="minorHAnsi" w:hAnsiTheme="minorHAnsi" w:cstheme="minorHAnsi"/>
          <w:sz w:val="24"/>
        </w:rPr>
        <w:t xml:space="preserve"> está basado en el proceso </w:t>
      </w:r>
      <w:proofErr w:type="spellStart"/>
      <w:r w:rsidR="00BA6B4A" w:rsidRPr="00DF5052">
        <w:rPr>
          <w:rFonts w:asciiTheme="minorHAnsi" w:hAnsiTheme="minorHAnsi" w:cstheme="minorHAnsi"/>
          <w:sz w:val="24"/>
        </w:rPr>
        <w:t>init</w:t>
      </w:r>
      <w:proofErr w:type="spellEnd"/>
      <w:r w:rsidRPr="00DF5052">
        <w:rPr>
          <w:rFonts w:asciiTheme="minorHAnsi" w:hAnsiTheme="minorHAnsi" w:cstheme="minorHAnsi"/>
          <w:sz w:val="24"/>
        </w:rPr>
        <w:t>. Este proceso lo inicia el núcleo del sistema y es el encargado de poner en marcha todos los servicios necesarios definidos en el nivel de ejecución configurado por defecto.</w:t>
      </w:r>
    </w:p>
    <w:p w:rsidR="00C460D7" w:rsidRPr="00DF5052" w:rsidRDefault="00C460D7" w:rsidP="00BA6B4A">
      <w:pPr>
        <w:ind w:firstLine="708"/>
        <w:rPr>
          <w:rFonts w:asciiTheme="minorHAnsi" w:hAnsiTheme="minorHAnsi" w:cstheme="minorHAnsi"/>
          <w:sz w:val="24"/>
        </w:rPr>
      </w:pPr>
      <w:r w:rsidRPr="00DF5052">
        <w:rPr>
          <w:rFonts w:asciiTheme="minorHAnsi" w:hAnsiTheme="minorHAnsi" w:cstheme="minorHAnsi"/>
          <w:sz w:val="24"/>
        </w:rPr>
        <w:t>Para realizar su tarea, el proceso </w:t>
      </w:r>
      <w:proofErr w:type="spellStart"/>
      <w:r w:rsidRPr="00DF5052">
        <w:rPr>
          <w:rFonts w:asciiTheme="minorHAnsi" w:hAnsiTheme="minorHAnsi" w:cstheme="minorHAnsi"/>
          <w:sz w:val="24"/>
        </w:rPr>
        <w:t>init</w:t>
      </w:r>
      <w:proofErr w:type="spellEnd"/>
      <w:r w:rsidRPr="00DF5052">
        <w:rPr>
          <w:rFonts w:asciiTheme="minorHAnsi" w:hAnsiTheme="minorHAnsi" w:cstheme="minorHAnsi"/>
          <w:sz w:val="24"/>
        </w:rPr>
        <w:t> utiliza la información contenida en el archivo de configuración /</w:t>
      </w:r>
      <w:proofErr w:type="spellStart"/>
      <w:r w:rsidRPr="00DF5052">
        <w:rPr>
          <w:rFonts w:asciiTheme="minorHAnsi" w:hAnsiTheme="minorHAnsi" w:cstheme="minorHAnsi"/>
          <w:sz w:val="24"/>
        </w:rPr>
        <w:t>etc</w:t>
      </w:r>
      <w:proofErr w:type="spellEnd"/>
      <w:r w:rsidRPr="00DF5052">
        <w:rPr>
          <w:rFonts w:asciiTheme="minorHAnsi" w:hAnsiTheme="minorHAnsi" w:cstheme="minorHAnsi"/>
          <w:sz w:val="24"/>
        </w:rPr>
        <w:t>/</w:t>
      </w:r>
      <w:proofErr w:type="spellStart"/>
      <w:r w:rsidRPr="00DF5052">
        <w:rPr>
          <w:rFonts w:asciiTheme="minorHAnsi" w:hAnsiTheme="minorHAnsi" w:cstheme="minorHAnsi"/>
          <w:sz w:val="24"/>
        </w:rPr>
        <w:t>inittab</w:t>
      </w:r>
      <w:proofErr w:type="spellEnd"/>
      <w:r w:rsidRPr="00DF5052">
        <w:rPr>
          <w:rFonts w:asciiTheme="minorHAnsi" w:hAnsiTheme="minorHAnsi" w:cstheme="minorHAnsi"/>
          <w:sz w:val="24"/>
        </w:rPr>
        <w:t>, que contiene, habitualmente:</w:t>
      </w:r>
    </w:p>
    <w:p w:rsidR="00C460D7" w:rsidRPr="00FD3887" w:rsidRDefault="00C460D7" w:rsidP="00BA6B4A">
      <w:pPr>
        <w:pStyle w:val="Prrafodelista"/>
        <w:numPr>
          <w:ilvl w:val="0"/>
          <w:numId w:val="11"/>
        </w:numPr>
        <w:rPr>
          <w:rFonts w:cstheme="minorHAnsi"/>
          <w:sz w:val="24"/>
        </w:rPr>
      </w:pPr>
      <w:r w:rsidRPr="00FD3887">
        <w:rPr>
          <w:rFonts w:cstheme="minorHAnsi"/>
          <w:sz w:val="24"/>
        </w:rPr>
        <w:t>El nivel de ejecución por defecto al arrancar.</w:t>
      </w:r>
    </w:p>
    <w:p w:rsidR="00C460D7" w:rsidRPr="00DF5052" w:rsidRDefault="00C460D7" w:rsidP="00BA6B4A">
      <w:pPr>
        <w:pStyle w:val="Prrafodelista"/>
        <w:numPr>
          <w:ilvl w:val="0"/>
          <w:numId w:val="11"/>
        </w:numPr>
        <w:rPr>
          <w:rFonts w:cstheme="minorHAnsi"/>
          <w:sz w:val="24"/>
        </w:rPr>
      </w:pPr>
      <w:r w:rsidRPr="00DF5052">
        <w:rPr>
          <w:rFonts w:cstheme="minorHAnsi"/>
          <w:sz w:val="24"/>
        </w:rPr>
        <w:t>Los scripts ejecutar previos al nivel de ejecución por defecto (contenidos en /</w:t>
      </w:r>
      <w:proofErr w:type="spellStart"/>
      <w:r w:rsidRPr="00DF5052">
        <w:rPr>
          <w:rFonts w:cstheme="minorHAnsi"/>
          <w:sz w:val="24"/>
        </w:rPr>
        <w:t>etc</w:t>
      </w:r>
      <w:proofErr w:type="spellEnd"/>
      <w:r w:rsidRPr="00DF5052">
        <w:rPr>
          <w:rFonts w:cstheme="minorHAnsi"/>
          <w:sz w:val="24"/>
        </w:rPr>
        <w:t>/</w:t>
      </w:r>
      <w:proofErr w:type="spellStart"/>
      <w:r w:rsidRPr="00DF5052">
        <w:rPr>
          <w:rFonts w:cstheme="minorHAnsi"/>
          <w:sz w:val="24"/>
        </w:rPr>
        <w:t>rcS.d</w:t>
      </w:r>
      <w:proofErr w:type="spellEnd"/>
      <w:r w:rsidRPr="00DF5052">
        <w:rPr>
          <w:rFonts w:cstheme="minorHAnsi"/>
          <w:sz w:val="24"/>
        </w:rPr>
        <w:t>).</w:t>
      </w:r>
    </w:p>
    <w:p w:rsidR="00C460D7" w:rsidRPr="00DF5052" w:rsidRDefault="00C460D7" w:rsidP="00BA6B4A">
      <w:pPr>
        <w:pStyle w:val="Prrafodelista"/>
        <w:numPr>
          <w:ilvl w:val="0"/>
          <w:numId w:val="11"/>
        </w:numPr>
        <w:rPr>
          <w:rFonts w:cstheme="minorHAnsi"/>
          <w:sz w:val="24"/>
        </w:rPr>
      </w:pPr>
      <w:r w:rsidRPr="00DF5052">
        <w:rPr>
          <w:rFonts w:cstheme="minorHAnsi"/>
          <w:sz w:val="24"/>
        </w:rPr>
        <w:t>La configuración de los diferentes niveles de ejecución disponibles en el sistema.</w:t>
      </w:r>
    </w:p>
    <w:p w:rsidR="00C460D7" w:rsidRDefault="00C460D7" w:rsidP="00BA6B4A">
      <w:pPr>
        <w:pStyle w:val="Prrafodelista"/>
        <w:numPr>
          <w:ilvl w:val="0"/>
          <w:numId w:val="11"/>
        </w:numPr>
        <w:rPr>
          <w:rFonts w:cstheme="minorHAnsi"/>
          <w:sz w:val="24"/>
        </w:rPr>
      </w:pPr>
      <w:r w:rsidRPr="00DF5052">
        <w:rPr>
          <w:rFonts w:cstheme="minorHAnsi"/>
          <w:sz w:val="24"/>
        </w:rPr>
        <w:t>La definición de consolas abiertas en cada nivel de ejecución.</w:t>
      </w:r>
    </w:p>
    <w:p w:rsidR="00FD3887" w:rsidRPr="00DF5052" w:rsidRDefault="00FD3887" w:rsidP="00BA6B4A">
      <w:pPr>
        <w:pStyle w:val="Prrafodelista"/>
        <w:numPr>
          <w:ilvl w:val="0"/>
          <w:numId w:val="11"/>
        </w:numPr>
        <w:rPr>
          <w:rFonts w:cstheme="minorHAnsi"/>
          <w:sz w:val="24"/>
        </w:rPr>
      </w:pPr>
      <w:r>
        <w:rPr>
          <w:rFonts w:cstheme="minorHAnsi"/>
          <w:sz w:val="24"/>
        </w:rPr>
        <w:t>…</w:t>
      </w:r>
    </w:p>
    <w:p w:rsidR="00C460D7" w:rsidRDefault="00C460D7" w:rsidP="00037DEC">
      <w:pPr>
        <w:ind w:firstLine="708"/>
        <w:rPr>
          <w:rFonts w:asciiTheme="minorHAnsi" w:hAnsiTheme="minorHAnsi" w:cstheme="minorHAnsi"/>
          <w:sz w:val="24"/>
        </w:rPr>
      </w:pPr>
      <w:r w:rsidRPr="00992485">
        <w:rPr>
          <w:rFonts w:asciiTheme="minorHAnsi" w:hAnsiTheme="minorHAnsi" w:cstheme="minorHAnsi"/>
          <w:sz w:val="24"/>
        </w:rPr>
        <w:t>Para iniciar una sesión, el usuario debe identificarse con un nombre y una contraseña mediante el proceso de login. Estas credenciales son verificadas en /</w:t>
      </w:r>
      <w:proofErr w:type="spellStart"/>
      <w:r w:rsidRPr="00992485">
        <w:rPr>
          <w:rFonts w:asciiTheme="minorHAnsi" w:hAnsiTheme="minorHAnsi" w:cstheme="minorHAnsi"/>
          <w:sz w:val="24"/>
        </w:rPr>
        <w:t>etc</w:t>
      </w:r>
      <w:proofErr w:type="spellEnd"/>
      <w:r w:rsidRPr="00992485">
        <w:rPr>
          <w:rFonts w:asciiTheme="minorHAnsi" w:hAnsiTheme="minorHAnsi" w:cstheme="minorHAnsi"/>
          <w:sz w:val="24"/>
        </w:rPr>
        <w:t xml:space="preserve">/ </w:t>
      </w:r>
      <w:proofErr w:type="spellStart"/>
      <w:r w:rsidRPr="00992485">
        <w:rPr>
          <w:rFonts w:asciiTheme="minorHAnsi" w:hAnsiTheme="minorHAnsi" w:cstheme="minorHAnsi"/>
          <w:sz w:val="24"/>
        </w:rPr>
        <w:t>passwd</w:t>
      </w:r>
      <w:proofErr w:type="spellEnd"/>
      <w:r w:rsidRPr="00992485">
        <w:rPr>
          <w:rFonts w:asciiTheme="minorHAnsi" w:hAnsiTheme="minorHAnsi" w:cstheme="minorHAnsi"/>
          <w:sz w:val="24"/>
        </w:rPr>
        <w:t xml:space="preserve"> y /</w:t>
      </w:r>
      <w:proofErr w:type="spellStart"/>
      <w:r w:rsidRPr="00992485">
        <w:rPr>
          <w:rFonts w:asciiTheme="minorHAnsi" w:hAnsiTheme="minorHAnsi" w:cstheme="minorHAnsi"/>
          <w:sz w:val="24"/>
        </w:rPr>
        <w:t>etc</w:t>
      </w:r>
      <w:proofErr w:type="spellEnd"/>
      <w:r w:rsidRPr="00992485">
        <w:rPr>
          <w:rFonts w:asciiTheme="minorHAnsi" w:hAnsiTheme="minorHAnsi" w:cstheme="minorHAnsi"/>
          <w:sz w:val="24"/>
        </w:rPr>
        <w:t>/</w:t>
      </w:r>
      <w:proofErr w:type="spellStart"/>
      <w:r w:rsidRPr="00992485">
        <w:rPr>
          <w:rFonts w:asciiTheme="minorHAnsi" w:hAnsiTheme="minorHAnsi" w:cstheme="minorHAnsi"/>
          <w:sz w:val="24"/>
        </w:rPr>
        <w:t>shadow</w:t>
      </w:r>
      <w:proofErr w:type="spellEnd"/>
      <w:r w:rsidRPr="00992485">
        <w:rPr>
          <w:rFonts w:asciiTheme="minorHAnsi" w:hAnsiTheme="minorHAnsi" w:cstheme="minorHAnsi"/>
          <w:sz w:val="24"/>
        </w:rPr>
        <w:t xml:space="preserve"> o bien utilizando módulos PAM.</w:t>
      </w:r>
    </w:p>
    <w:p w:rsidR="00FD3887" w:rsidRDefault="00FD3887" w:rsidP="00037DEC">
      <w:pPr>
        <w:ind w:firstLine="708"/>
        <w:rPr>
          <w:rFonts w:asciiTheme="minorHAnsi" w:hAnsiTheme="minorHAnsi" w:cstheme="minorHAnsi"/>
          <w:sz w:val="24"/>
        </w:rPr>
      </w:pPr>
    </w:p>
    <w:p w:rsidR="00FD3887" w:rsidRPr="00992485" w:rsidRDefault="00FD3887" w:rsidP="00FD3887">
      <w:pPr>
        <w:shd w:val="clear" w:color="auto" w:fill="D9D9D9" w:themeFill="background1" w:themeFillShade="D9"/>
        <w:ind w:firstLine="708"/>
        <w:rPr>
          <w:rFonts w:asciiTheme="minorHAnsi" w:hAnsiTheme="minorHAnsi" w:cstheme="minorHAnsi"/>
          <w:b/>
          <w:sz w:val="24"/>
        </w:rPr>
      </w:pPr>
      <w:r w:rsidRPr="00992485">
        <w:rPr>
          <w:rFonts w:asciiTheme="minorHAnsi" w:hAnsiTheme="minorHAnsi" w:cstheme="minorHAnsi"/>
          <w:b/>
          <w:sz w:val="24"/>
        </w:rPr>
        <w:t>PAM</w:t>
      </w:r>
    </w:p>
    <w:p w:rsidR="00FD3887" w:rsidRPr="00992485" w:rsidRDefault="00FD3887" w:rsidP="00FD3887">
      <w:pPr>
        <w:shd w:val="clear" w:color="auto" w:fill="D9D9D9" w:themeFill="background1" w:themeFillShade="D9"/>
        <w:ind w:firstLine="708"/>
        <w:rPr>
          <w:rFonts w:asciiTheme="minorHAnsi" w:hAnsiTheme="minorHAnsi" w:cstheme="minorHAnsi"/>
          <w:sz w:val="24"/>
        </w:rPr>
      </w:pPr>
      <w:r w:rsidRPr="00992485">
        <w:rPr>
          <w:rFonts w:asciiTheme="minorHAnsi" w:hAnsiTheme="minorHAnsi" w:cstheme="minorHAnsi"/>
          <w:sz w:val="24"/>
        </w:rPr>
        <w:t xml:space="preserve">Acrónimo de </w:t>
      </w:r>
      <w:proofErr w:type="spellStart"/>
      <w:r w:rsidRPr="00992485">
        <w:rPr>
          <w:rFonts w:asciiTheme="minorHAnsi" w:hAnsiTheme="minorHAnsi" w:cstheme="minorHAnsi"/>
          <w:b/>
          <w:sz w:val="24"/>
        </w:rPr>
        <w:t>Pluggable</w:t>
      </w:r>
      <w:proofErr w:type="spellEnd"/>
      <w:r w:rsidRPr="00992485">
        <w:rPr>
          <w:rFonts w:asciiTheme="minorHAnsi" w:hAnsiTheme="minorHAnsi" w:cstheme="minorHAnsi"/>
          <w:b/>
          <w:sz w:val="24"/>
        </w:rPr>
        <w:t xml:space="preserve"> </w:t>
      </w:r>
      <w:proofErr w:type="spellStart"/>
      <w:r w:rsidRPr="00992485">
        <w:rPr>
          <w:rFonts w:asciiTheme="minorHAnsi" w:hAnsiTheme="minorHAnsi" w:cstheme="minorHAnsi"/>
          <w:b/>
          <w:sz w:val="24"/>
        </w:rPr>
        <w:t>Authentication</w:t>
      </w:r>
      <w:proofErr w:type="spellEnd"/>
      <w:r w:rsidRPr="00992485">
        <w:rPr>
          <w:rFonts w:asciiTheme="minorHAnsi" w:hAnsiTheme="minorHAnsi" w:cstheme="minorHAnsi"/>
          <w:b/>
          <w:sz w:val="24"/>
        </w:rPr>
        <w:t xml:space="preserve"> Modules</w:t>
      </w:r>
      <w:r w:rsidRPr="00992485">
        <w:rPr>
          <w:rFonts w:asciiTheme="minorHAnsi" w:hAnsiTheme="minorHAnsi" w:cstheme="minorHAnsi"/>
          <w:sz w:val="24"/>
        </w:rPr>
        <w:t>. Consiste en un mecanismo de autenticación flexible que permite abstraer las aplicaciones del proceso de identificación.</w:t>
      </w:r>
    </w:p>
    <w:p w:rsidR="00FD3887" w:rsidRPr="00992485" w:rsidRDefault="00FD3887" w:rsidP="00037DEC">
      <w:pPr>
        <w:ind w:firstLine="708"/>
        <w:rPr>
          <w:rFonts w:asciiTheme="minorHAnsi" w:hAnsiTheme="minorHAnsi" w:cstheme="minorHAnsi"/>
          <w:sz w:val="24"/>
        </w:rPr>
      </w:pPr>
    </w:p>
    <w:p w:rsidR="00C460D7" w:rsidRPr="00992485" w:rsidRDefault="00C460D7" w:rsidP="00037DEC">
      <w:pPr>
        <w:ind w:firstLine="708"/>
        <w:rPr>
          <w:rFonts w:asciiTheme="minorHAnsi" w:hAnsiTheme="minorHAnsi" w:cstheme="minorHAnsi"/>
          <w:sz w:val="24"/>
        </w:rPr>
      </w:pPr>
      <w:r w:rsidRPr="00992485">
        <w:rPr>
          <w:rFonts w:asciiTheme="minorHAnsi" w:hAnsiTheme="minorHAnsi" w:cstheme="minorHAnsi"/>
          <w:sz w:val="24"/>
        </w:rPr>
        <w:t>Una vez identificado el usuario, se leen diferentes archivos de configuración de perfil tan</w:t>
      </w:r>
      <w:r w:rsidR="00455835" w:rsidRPr="00992485">
        <w:rPr>
          <w:rFonts w:asciiTheme="minorHAnsi" w:hAnsiTheme="minorHAnsi" w:cstheme="minorHAnsi"/>
          <w:sz w:val="24"/>
        </w:rPr>
        <w:t>to</w:t>
      </w:r>
      <w:r w:rsidRPr="00992485">
        <w:rPr>
          <w:rFonts w:asciiTheme="minorHAnsi" w:hAnsiTheme="minorHAnsi" w:cstheme="minorHAnsi"/>
          <w:sz w:val="24"/>
        </w:rPr>
        <w:t xml:space="preserve"> general como particulares del usuario concreto, entre ellos:</w:t>
      </w:r>
    </w:p>
    <w:p w:rsidR="00C460D7" w:rsidRPr="00992485" w:rsidRDefault="00C460D7" w:rsidP="00037DEC">
      <w:pPr>
        <w:ind w:left="708"/>
        <w:rPr>
          <w:rFonts w:asciiTheme="minorHAnsi" w:hAnsiTheme="minorHAnsi" w:cstheme="minorHAnsi"/>
          <w:b/>
          <w:sz w:val="24"/>
        </w:rPr>
      </w:pPr>
      <w:r w:rsidRPr="00992485">
        <w:rPr>
          <w:rFonts w:asciiTheme="minorHAnsi" w:hAnsiTheme="minorHAnsi" w:cstheme="minorHAnsi"/>
          <w:b/>
          <w:sz w:val="24"/>
        </w:rPr>
        <w:t>/</w:t>
      </w:r>
      <w:proofErr w:type="spellStart"/>
      <w:r w:rsidRPr="00992485">
        <w:rPr>
          <w:rFonts w:asciiTheme="minorHAnsi" w:hAnsiTheme="minorHAnsi" w:cstheme="minorHAnsi"/>
          <w:b/>
          <w:sz w:val="24"/>
        </w:rPr>
        <w:t>etc</w:t>
      </w:r>
      <w:proofErr w:type="spellEnd"/>
      <w:r w:rsidRPr="00992485">
        <w:rPr>
          <w:rFonts w:asciiTheme="minorHAnsi" w:hAnsiTheme="minorHAnsi" w:cstheme="minorHAnsi"/>
          <w:b/>
          <w:sz w:val="24"/>
        </w:rPr>
        <w:t>/</w:t>
      </w:r>
      <w:proofErr w:type="spellStart"/>
      <w:r w:rsidRPr="00992485">
        <w:rPr>
          <w:rFonts w:asciiTheme="minorHAnsi" w:hAnsiTheme="minorHAnsi" w:cstheme="minorHAnsi"/>
          <w:b/>
          <w:sz w:val="24"/>
        </w:rPr>
        <w:t>profile</w:t>
      </w:r>
      <w:proofErr w:type="spellEnd"/>
    </w:p>
    <w:p w:rsidR="00C460D7" w:rsidRPr="00992485" w:rsidRDefault="00C460D7" w:rsidP="00037DEC">
      <w:pPr>
        <w:ind w:left="708"/>
        <w:rPr>
          <w:rFonts w:asciiTheme="minorHAnsi" w:hAnsiTheme="minorHAnsi" w:cstheme="minorHAnsi"/>
          <w:b/>
          <w:sz w:val="24"/>
        </w:rPr>
      </w:pPr>
      <w:r w:rsidRPr="00992485">
        <w:rPr>
          <w:rFonts w:asciiTheme="minorHAnsi" w:hAnsiTheme="minorHAnsi" w:cstheme="minorHAnsi"/>
          <w:b/>
          <w:sz w:val="24"/>
        </w:rPr>
        <w:t>/</w:t>
      </w:r>
      <w:proofErr w:type="spellStart"/>
      <w:r w:rsidRPr="00992485">
        <w:rPr>
          <w:rFonts w:asciiTheme="minorHAnsi" w:hAnsiTheme="minorHAnsi" w:cstheme="minorHAnsi"/>
          <w:b/>
          <w:sz w:val="24"/>
        </w:rPr>
        <w:t>etc</w:t>
      </w:r>
      <w:proofErr w:type="spellEnd"/>
      <w:r w:rsidRPr="00992485">
        <w:rPr>
          <w:rFonts w:asciiTheme="minorHAnsi" w:hAnsiTheme="minorHAnsi" w:cstheme="minorHAnsi"/>
          <w:b/>
          <w:sz w:val="24"/>
        </w:rPr>
        <w:t>/</w:t>
      </w:r>
      <w:proofErr w:type="spellStart"/>
      <w:r w:rsidRPr="00992485">
        <w:rPr>
          <w:rFonts w:asciiTheme="minorHAnsi" w:hAnsiTheme="minorHAnsi" w:cstheme="minorHAnsi"/>
          <w:b/>
          <w:sz w:val="24"/>
        </w:rPr>
        <w:t>bash.bashrc</w:t>
      </w:r>
      <w:proofErr w:type="spellEnd"/>
    </w:p>
    <w:p w:rsidR="00C460D7" w:rsidRPr="00992485" w:rsidRDefault="00C460D7" w:rsidP="00037DEC">
      <w:pPr>
        <w:ind w:left="708"/>
        <w:rPr>
          <w:rFonts w:asciiTheme="minorHAnsi" w:hAnsiTheme="minorHAnsi" w:cstheme="minorHAnsi"/>
          <w:b/>
          <w:sz w:val="24"/>
        </w:rPr>
      </w:pPr>
      <w:r w:rsidRPr="00992485">
        <w:rPr>
          <w:rFonts w:asciiTheme="minorHAnsi" w:hAnsiTheme="minorHAnsi" w:cstheme="minorHAnsi"/>
          <w:b/>
          <w:sz w:val="24"/>
        </w:rPr>
        <w:t>~</w:t>
      </w:r>
      <w:proofErr w:type="gramStart"/>
      <w:r w:rsidRPr="00992485">
        <w:rPr>
          <w:rFonts w:asciiTheme="minorHAnsi" w:hAnsiTheme="minorHAnsi" w:cstheme="minorHAnsi"/>
          <w:b/>
          <w:sz w:val="24"/>
        </w:rPr>
        <w:t>/.</w:t>
      </w:r>
      <w:proofErr w:type="spellStart"/>
      <w:r w:rsidRPr="00992485">
        <w:rPr>
          <w:rFonts w:asciiTheme="minorHAnsi" w:hAnsiTheme="minorHAnsi" w:cstheme="minorHAnsi"/>
          <w:b/>
          <w:sz w:val="24"/>
        </w:rPr>
        <w:t>bashrc</w:t>
      </w:r>
      <w:proofErr w:type="spellEnd"/>
      <w:proofErr w:type="gramEnd"/>
    </w:p>
    <w:p w:rsidR="00C460D7" w:rsidRPr="00992485" w:rsidRDefault="00C460D7" w:rsidP="00037DEC">
      <w:pPr>
        <w:ind w:left="708"/>
        <w:rPr>
          <w:rFonts w:asciiTheme="minorHAnsi" w:hAnsiTheme="minorHAnsi" w:cstheme="minorHAnsi"/>
          <w:sz w:val="24"/>
        </w:rPr>
      </w:pPr>
      <w:r w:rsidRPr="00992485">
        <w:rPr>
          <w:rFonts w:asciiTheme="minorHAnsi" w:hAnsiTheme="minorHAnsi" w:cstheme="minorHAnsi"/>
          <w:b/>
          <w:sz w:val="24"/>
        </w:rPr>
        <w:t>~</w:t>
      </w:r>
      <w:proofErr w:type="gramStart"/>
      <w:r w:rsidRPr="00992485">
        <w:rPr>
          <w:rFonts w:asciiTheme="minorHAnsi" w:hAnsiTheme="minorHAnsi" w:cstheme="minorHAnsi"/>
          <w:b/>
          <w:sz w:val="24"/>
        </w:rPr>
        <w:t>/.</w:t>
      </w:r>
      <w:proofErr w:type="spellStart"/>
      <w:r w:rsidRPr="00992485">
        <w:rPr>
          <w:rFonts w:asciiTheme="minorHAnsi" w:hAnsiTheme="minorHAnsi" w:cstheme="minorHAnsi"/>
          <w:b/>
          <w:sz w:val="24"/>
        </w:rPr>
        <w:t>profile</w:t>
      </w:r>
      <w:proofErr w:type="spellEnd"/>
      <w:proofErr w:type="gramEnd"/>
    </w:p>
    <w:p w:rsidR="00C460D7" w:rsidRPr="00992485" w:rsidRDefault="00C460D7" w:rsidP="00037DEC">
      <w:pPr>
        <w:ind w:firstLine="708"/>
        <w:rPr>
          <w:rFonts w:asciiTheme="minorHAnsi" w:hAnsiTheme="minorHAnsi" w:cstheme="minorHAnsi"/>
          <w:sz w:val="24"/>
        </w:rPr>
      </w:pPr>
      <w:r w:rsidRPr="00992485">
        <w:rPr>
          <w:rFonts w:asciiTheme="minorHAnsi" w:hAnsiTheme="minorHAnsi" w:cstheme="minorHAnsi"/>
          <w:sz w:val="24"/>
        </w:rPr>
        <w:lastRenderedPageBreak/>
        <w:t>Finalmente se carga el shell o shell que se haya configurado en el archivo /</w:t>
      </w:r>
      <w:proofErr w:type="spellStart"/>
      <w:r w:rsidRPr="00992485">
        <w:rPr>
          <w:rFonts w:asciiTheme="minorHAnsi" w:hAnsiTheme="minorHAnsi" w:cstheme="minorHAnsi"/>
          <w:sz w:val="24"/>
        </w:rPr>
        <w:t>etc</w:t>
      </w:r>
      <w:proofErr w:type="spellEnd"/>
      <w:r w:rsidRPr="00992485">
        <w:rPr>
          <w:rFonts w:asciiTheme="minorHAnsi" w:hAnsiTheme="minorHAnsi" w:cstheme="minorHAnsi"/>
          <w:sz w:val="24"/>
        </w:rPr>
        <w:t xml:space="preserve">/ </w:t>
      </w:r>
      <w:proofErr w:type="spellStart"/>
      <w:r w:rsidRPr="00992485">
        <w:rPr>
          <w:rFonts w:asciiTheme="minorHAnsi" w:hAnsiTheme="minorHAnsi" w:cstheme="minorHAnsi"/>
          <w:sz w:val="24"/>
        </w:rPr>
        <w:t>passwd</w:t>
      </w:r>
      <w:proofErr w:type="spellEnd"/>
      <w:r w:rsidRPr="00992485">
        <w:rPr>
          <w:rFonts w:asciiTheme="minorHAnsi" w:hAnsiTheme="minorHAnsi" w:cstheme="minorHAnsi"/>
          <w:sz w:val="24"/>
        </w:rPr>
        <w:t xml:space="preserve"> para aquel usuario concreto. Hay toda una serie de alternativas de shells que pueden verse listadas en /</w:t>
      </w:r>
      <w:proofErr w:type="spellStart"/>
      <w:r w:rsidRPr="00992485">
        <w:rPr>
          <w:rFonts w:asciiTheme="minorHAnsi" w:hAnsiTheme="minorHAnsi" w:cstheme="minorHAnsi"/>
          <w:sz w:val="24"/>
        </w:rPr>
        <w:t>etc</w:t>
      </w:r>
      <w:proofErr w:type="spellEnd"/>
      <w:r w:rsidRPr="00992485">
        <w:rPr>
          <w:rFonts w:asciiTheme="minorHAnsi" w:hAnsiTheme="minorHAnsi" w:cstheme="minorHAnsi"/>
          <w:sz w:val="24"/>
        </w:rPr>
        <w:t>/shells. Uno de los shells más empleados es el Bash, evolución del original intérprete </w:t>
      </w:r>
      <w:proofErr w:type="spellStart"/>
      <w:r w:rsidRPr="00992485">
        <w:rPr>
          <w:rFonts w:asciiTheme="minorHAnsi" w:hAnsiTheme="minorHAnsi" w:cstheme="minorHAnsi"/>
          <w:sz w:val="24"/>
        </w:rPr>
        <w:t>sh</w:t>
      </w:r>
      <w:proofErr w:type="spellEnd"/>
      <w:r w:rsidRPr="00992485">
        <w:rPr>
          <w:rFonts w:asciiTheme="minorHAnsi" w:hAnsiTheme="minorHAnsi" w:cstheme="minorHAnsi"/>
          <w:sz w:val="24"/>
        </w:rPr>
        <w:t>.</w:t>
      </w:r>
    </w:p>
    <w:p w:rsidR="00C460D7" w:rsidRPr="00992485" w:rsidRDefault="00C460D7" w:rsidP="00455835">
      <w:pPr>
        <w:ind w:firstLine="708"/>
        <w:rPr>
          <w:rFonts w:asciiTheme="minorHAnsi" w:hAnsiTheme="minorHAnsi" w:cstheme="minorHAnsi"/>
          <w:sz w:val="24"/>
        </w:rPr>
      </w:pPr>
      <w:r w:rsidRPr="00992485">
        <w:rPr>
          <w:rFonts w:asciiTheme="minorHAnsi" w:hAnsiTheme="minorHAnsi" w:cstheme="minorHAnsi"/>
          <w:sz w:val="24"/>
        </w:rPr>
        <w:t>La carga del shell Bash da por finalizado el sistema de arranque de Linux y la puesta en marcha del entorno de servicios, y el sistema operativo queda en espera de la introducción de órdenes por parte del usuario.</w:t>
      </w:r>
    </w:p>
    <w:p w:rsidR="00037DEC" w:rsidRDefault="00037DEC" w:rsidP="00C460D7">
      <w:pPr>
        <w:rPr>
          <w:rFonts w:asciiTheme="minorHAnsi" w:hAnsiTheme="minorHAnsi" w:cstheme="minorHAnsi"/>
          <w:sz w:val="24"/>
        </w:rPr>
      </w:pPr>
    </w:p>
    <w:p w:rsidR="00455835" w:rsidRDefault="00455835" w:rsidP="00037DEC">
      <w:pPr>
        <w:ind w:firstLine="708"/>
        <w:rPr>
          <w:rFonts w:asciiTheme="minorHAnsi" w:hAnsiTheme="minorHAnsi" w:cstheme="minorHAnsi"/>
          <w:b/>
          <w:sz w:val="24"/>
        </w:rPr>
      </w:pPr>
    </w:p>
    <w:p w:rsidR="00C460D7" w:rsidRPr="00037DEC" w:rsidRDefault="00C460D7" w:rsidP="00037DEC">
      <w:pPr>
        <w:ind w:firstLine="708"/>
        <w:rPr>
          <w:rFonts w:asciiTheme="minorHAnsi" w:hAnsiTheme="minorHAnsi" w:cstheme="minorHAnsi"/>
          <w:b/>
          <w:sz w:val="24"/>
        </w:rPr>
      </w:pPr>
      <w:r w:rsidRPr="00037DEC">
        <w:rPr>
          <w:rFonts w:asciiTheme="minorHAnsi" w:hAnsiTheme="minorHAnsi" w:cstheme="minorHAnsi"/>
          <w:b/>
          <w:sz w:val="24"/>
        </w:rPr>
        <w:t>Parada del sistema</w:t>
      </w:r>
    </w:p>
    <w:p w:rsidR="00C460D7" w:rsidRPr="006738EA" w:rsidRDefault="00C460D7" w:rsidP="00037DEC">
      <w:pPr>
        <w:ind w:firstLine="708"/>
        <w:rPr>
          <w:rFonts w:asciiTheme="minorHAnsi" w:hAnsiTheme="minorHAnsi" w:cstheme="minorHAnsi"/>
          <w:sz w:val="24"/>
        </w:rPr>
      </w:pPr>
      <w:r w:rsidRPr="006738EA">
        <w:rPr>
          <w:rFonts w:asciiTheme="minorHAnsi" w:hAnsiTheme="minorHAnsi" w:cstheme="minorHAnsi"/>
          <w:sz w:val="24"/>
        </w:rPr>
        <w:t>Ya hemos visto que </w:t>
      </w:r>
      <w:proofErr w:type="spellStart"/>
      <w:r w:rsidRPr="006738EA">
        <w:rPr>
          <w:rFonts w:asciiTheme="minorHAnsi" w:hAnsiTheme="minorHAnsi" w:cstheme="minorHAnsi"/>
          <w:sz w:val="24"/>
        </w:rPr>
        <w:t>init</w:t>
      </w:r>
      <w:proofErr w:type="spellEnd"/>
      <w:r w:rsidRPr="006738EA">
        <w:rPr>
          <w:rFonts w:asciiTheme="minorHAnsi" w:hAnsiTheme="minorHAnsi" w:cstheme="minorHAnsi"/>
          <w:sz w:val="24"/>
        </w:rPr>
        <w:t> gestiona las paradas del sistema con los niveles 0 y 6:</w:t>
      </w:r>
    </w:p>
    <w:p w:rsidR="00C460D7" w:rsidRPr="006738EA" w:rsidRDefault="00C460D7" w:rsidP="00455835">
      <w:pPr>
        <w:ind w:firstLine="708"/>
        <w:rPr>
          <w:rFonts w:asciiTheme="minorHAnsi" w:hAnsiTheme="minorHAnsi" w:cstheme="minorHAnsi"/>
          <w:sz w:val="24"/>
        </w:rPr>
      </w:pPr>
      <w:r w:rsidRPr="00455835">
        <w:rPr>
          <w:rFonts w:asciiTheme="minorHAnsi" w:hAnsiTheme="minorHAnsi" w:cstheme="minorHAnsi"/>
          <w:b/>
          <w:sz w:val="24"/>
        </w:rPr>
        <w:t>Nivel de ejecución 0</w:t>
      </w:r>
      <w:r w:rsidRPr="006738EA">
        <w:rPr>
          <w:rFonts w:asciiTheme="minorHAnsi" w:hAnsiTheme="minorHAnsi" w:cstheme="minorHAnsi"/>
          <w:sz w:val="24"/>
        </w:rPr>
        <w:t>: Para el sistema deteniendo los diferentes procesos configurados.</w:t>
      </w:r>
    </w:p>
    <w:p w:rsidR="00C460D7" w:rsidRPr="006738EA" w:rsidRDefault="00C460D7" w:rsidP="000832CE">
      <w:pPr>
        <w:ind w:firstLine="708"/>
        <w:rPr>
          <w:rFonts w:asciiTheme="minorHAnsi" w:hAnsiTheme="minorHAnsi" w:cstheme="minorHAnsi"/>
          <w:sz w:val="24"/>
        </w:rPr>
      </w:pPr>
      <w:r w:rsidRPr="00455835">
        <w:rPr>
          <w:rFonts w:asciiTheme="minorHAnsi" w:hAnsiTheme="minorHAnsi" w:cstheme="minorHAnsi"/>
          <w:b/>
          <w:sz w:val="24"/>
        </w:rPr>
        <w:t>Nivel de ejecución 6</w:t>
      </w:r>
      <w:r w:rsidRPr="006738EA">
        <w:rPr>
          <w:rFonts w:asciiTheme="minorHAnsi" w:hAnsiTheme="minorHAnsi" w:cstheme="minorHAnsi"/>
          <w:sz w:val="24"/>
        </w:rPr>
        <w:t>: Detener el sistema y lo reinicia.</w:t>
      </w:r>
      <w:r w:rsidR="000832CE">
        <w:rPr>
          <w:rFonts w:asciiTheme="minorHAnsi" w:hAnsiTheme="minorHAnsi" w:cstheme="minorHAnsi"/>
          <w:sz w:val="24"/>
        </w:rPr>
        <w:t xml:space="preserve"> </w:t>
      </w:r>
      <w:r w:rsidRPr="006738EA">
        <w:rPr>
          <w:rFonts w:asciiTheme="minorHAnsi" w:hAnsiTheme="minorHAnsi" w:cstheme="minorHAnsi"/>
          <w:sz w:val="24"/>
        </w:rPr>
        <w:t>Sin embargo, disponemos de</w:t>
      </w:r>
      <w:r w:rsidR="000832CE">
        <w:rPr>
          <w:rFonts w:asciiTheme="minorHAnsi" w:hAnsiTheme="minorHAnsi" w:cstheme="minorHAnsi"/>
          <w:sz w:val="24"/>
        </w:rPr>
        <w:t xml:space="preserve"> una orden específica, </w:t>
      </w:r>
      <w:proofErr w:type="spellStart"/>
      <w:r w:rsidR="000832CE">
        <w:rPr>
          <w:rFonts w:asciiTheme="minorHAnsi" w:hAnsiTheme="minorHAnsi" w:cstheme="minorHAnsi"/>
          <w:sz w:val="24"/>
        </w:rPr>
        <w:t>shutdown</w:t>
      </w:r>
      <w:proofErr w:type="spellEnd"/>
      <w:r w:rsidRPr="006738EA">
        <w:rPr>
          <w:rFonts w:asciiTheme="minorHAnsi" w:hAnsiTheme="minorHAnsi" w:cstheme="minorHAnsi"/>
          <w:sz w:val="24"/>
        </w:rPr>
        <w:t>, que nos proporciona funcionalidades adicionales.</w:t>
      </w:r>
    </w:p>
    <w:p w:rsidR="00FD3887" w:rsidRDefault="00FD3887" w:rsidP="00455835">
      <w:pPr>
        <w:ind w:firstLine="708"/>
        <w:rPr>
          <w:rFonts w:asciiTheme="minorHAnsi" w:hAnsiTheme="minorHAnsi" w:cstheme="minorHAnsi"/>
          <w:b/>
          <w:sz w:val="24"/>
        </w:rPr>
      </w:pPr>
    </w:p>
    <w:p w:rsidR="00C460D7" w:rsidRPr="00FD3887" w:rsidRDefault="00C460D7" w:rsidP="00455835">
      <w:pPr>
        <w:ind w:firstLine="708"/>
        <w:rPr>
          <w:rFonts w:asciiTheme="minorHAnsi" w:hAnsiTheme="minorHAnsi" w:cstheme="minorHAnsi"/>
          <w:b/>
          <w:color w:val="FF0000"/>
          <w:sz w:val="24"/>
        </w:rPr>
      </w:pPr>
      <w:proofErr w:type="spellStart"/>
      <w:r w:rsidRPr="00FD3887">
        <w:rPr>
          <w:rFonts w:asciiTheme="minorHAnsi" w:hAnsiTheme="minorHAnsi" w:cstheme="minorHAnsi"/>
          <w:b/>
          <w:color w:val="FF0000"/>
          <w:sz w:val="24"/>
        </w:rPr>
        <w:t>shutdown</w:t>
      </w:r>
      <w:proofErr w:type="spellEnd"/>
    </w:p>
    <w:p w:rsidR="00172AB0" w:rsidRDefault="00B30A9F" w:rsidP="00C460D7">
      <w:pPr>
        <w:rPr>
          <w:rFonts w:asciiTheme="minorHAnsi" w:hAnsiTheme="minorHAnsi" w:cstheme="minorHAnsi"/>
          <w:sz w:val="24"/>
        </w:rPr>
      </w:pPr>
      <w:r>
        <w:rPr>
          <w:noProof/>
          <w:lang w:eastAsia="es-ES"/>
        </w:rPr>
        <w:drawing>
          <wp:inline distT="0" distB="0" distL="0" distR="0" wp14:anchorId="3960AFF3" wp14:editId="61B06DB6">
            <wp:extent cx="5400040" cy="1765300"/>
            <wp:effectExtent l="0" t="0" r="0" b="635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0040" cy="1765300"/>
                    </a:xfrm>
                    <a:prstGeom prst="rect">
                      <a:avLst/>
                    </a:prstGeom>
                  </pic:spPr>
                </pic:pic>
              </a:graphicData>
            </a:graphic>
          </wp:inline>
        </w:drawing>
      </w:r>
    </w:p>
    <w:p w:rsidR="00B30A9F" w:rsidRDefault="00B30A9F" w:rsidP="00C460D7">
      <w:pPr>
        <w:rPr>
          <w:rFonts w:asciiTheme="minorHAnsi" w:hAnsiTheme="minorHAnsi" w:cstheme="minorHAnsi"/>
          <w:sz w:val="24"/>
        </w:rPr>
      </w:pPr>
    </w:p>
    <w:p w:rsidR="00B30A9F" w:rsidRPr="006738EA" w:rsidRDefault="00B30A9F" w:rsidP="00B30A9F">
      <w:pPr>
        <w:ind w:firstLine="708"/>
        <w:rPr>
          <w:rFonts w:asciiTheme="minorHAnsi" w:hAnsiTheme="minorHAnsi" w:cstheme="minorHAnsi"/>
          <w:sz w:val="24"/>
        </w:rPr>
      </w:pPr>
      <w:r w:rsidRPr="006738EA">
        <w:rPr>
          <w:rFonts w:asciiTheme="minorHAnsi" w:hAnsiTheme="minorHAnsi" w:cstheme="minorHAnsi"/>
          <w:sz w:val="24"/>
        </w:rPr>
        <w:t>Se puede especificar el plazo de cierre del sistema de diferentes maneras:</w:t>
      </w:r>
    </w:p>
    <w:p w:rsidR="00B30A9F" w:rsidRPr="00455835" w:rsidRDefault="00B30A9F" w:rsidP="00B30A9F">
      <w:pPr>
        <w:pStyle w:val="Prrafodelista"/>
        <w:numPr>
          <w:ilvl w:val="0"/>
          <w:numId w:val="18"/>
        </w:numPr>
        <w:rPr>
          <w:rFonts w:cstheme="minorHAnsi"/>
          <w:sz w:val="24"/>
        </w:rPr>
      </w:pPr>
      <w:r w:rsidRPr="00455835">
        <w:rPr>
          <w:rFonts w:cstheme="minorHAnsi"/>
          <w:sz w:val="24"/>
        </w:rPr>
        <w:t>Una hora y un minuto concreto con </w:t>
      </w:r>
      <w:proofErr w:type="spellStart"/>
      <w:r w:rsidRPr="00455835">
        <w:rPr>
          <w:rFonts w:cstheme="minorHAnsi"/>
          <w:sz w:val="24"/>
        </w:rPr>
        <w:t>hh:mm</w:t>
      </w:r>
      <w:proofErr w:type="spellEnd"/>
    </w:p>
    <w:p w:rsidR="00B30A9F" w:rsidRPr="00455835" w:rsidRDefault="00B30A9F" w:rsidP="00B30A9F">
      <w:pPr>
        <w:pStyle w:val="Prrafodelista"/>
        <w:numPr>
          <w:ilvl w:val="0"/>
          <w:numId w:val="18"/>
        </w:numPr>
        <w:rPr>
          <w:rFonts w:cstheme="minorHAnsi"/>
          <w:sz w:val="24"/>
        </w:rPr>
      </w:pPr>
      <w:r w:rsidRPr="00455835">
        <w:rPr>
          <w:rFonts w:cstheme="minorHAnsi"/>
          <w:sz w:val="24"/>
        </w:rPr>
        <w:t>Pasado un número de minutos concreto con +m</w:t>
      </w:r>
    </w:p>
    <w:p w:rsidR="00B30A9F" w:rsidRDefault="00B30A9F" w:rsidP="00B30A9F">
      <w:pPr>
        <w:pStyle w:val="Prrafodelista"/>
        <w:numPr>
          <w:ilvl w:val="0"/>
          <w:numId w:val="18"/>
        </w:numPr>
        <w:rPr>
          <w:rFonts w:cstheme="minorHAnsi"/>
          <w:sz w:val="24"/>
        </w:rPr>
      </w:pPr>
      <w:r w:rsidRPr="00455835">
        <w:rPr>
          <w:rFonts w:cstheme="minorHAnsi"/>
          <w:sz w:val="24"/>
        </w:rPr>
        <w:t>De manera i</w:t>
      </w:r>
      <w:r>
        <w:rPr>
          <w:rFonts w:cstheme="minorHAnsi"/>
          <w:sz w:val="24"/>
        </w:rPr>
        <w:t>nmediata con </w:t>
      </w:r>
      <w:proofErr w:type="spellStart"/>
      <w:r w:rsidRPr="00070B03">
        <w:rPr>
          <w:rFonts w:cstheme="minorHAnsi"/>
          <w:b/>
          <w:sz w:val="24"/>
        </w:rPr>
        <w:t>now</w:t>
      </w:r>
      <w:proofErr w:type="spellEnd"/>
      <w:r>
        <w:rPr>
          <w:rFonts w:cstheme="minorHAnsi"/>
          <w:sz w:val="24"/>
        </w:rPr>
        <w:t> (alias de +0) </w:t>
      </w:r>
    </w:p>
    <w:p w:rsidR="00B30A9F" w:rsidRPr="00455835" w:rsidRDefault="00B30A9F" w:rsidP="00B30A9F">
      <w:pPr>
        <w:ind w:left="360"/>
        <w:rPr>
          <w:rFonts w:cstheme="minorHAnsi"/>
          <w:sz w:val="24"/>
        </w:rPr>
      </w:pPr>
    </w:p>
    <w:p w:rsidR="00B30A9F" w:rsidRPr="00F87B8F" w:rsidRDefault="00B30A9F" w:rsidP="00B30A9F">
      <w:pPr>
        <w:ind w:firstLine="708"/>
        <w:rPr>
          <w:rFonts w:asciiTheme="minorHAnsi" w:hAnsiTheme="minorHAnsi" w:cstheme="minorHAnsi"/>
          <w:sz w:val="24"/>
        </w:rPr>
      </w:pPr>
      <w:r w:rsidRPr="00F87B8F">
        <w:rPr>
          <w:rFonts w:asciiTheme="minorHAnsi" w:hAnsiTheme="minorHAnsi" w:cstheme="minorHAnsi"/>
          <w:sz w:val="24"/>
        </w:rPr>
        <w:t>En el ejemplo se programa un</w:t>
      </w:r>
      <w:r>
        <w:rPr>
          <w:rFonts w:asciiTheme="minorHAnsi" w:hAnsiTheme="minorHAnsi" w:cstheme="minorHAnsi"/>
          <w:sz w:val="24"/>
        </w:rPr>
        <w:t xml:space="preserve"> reinicio del sistema</w:t>
      </w:r>
      <w:r w:rsidRPr="00F87B8F">
        <w:rPr>
          <w:rFonts w:asciiTheme="minorHAnsi" w:hAnsiTheme="minorHAnsi" w:cstheme="minorHAnsi"/>
          <w:sz w:val="24"/>
        </w:rPr>
        <w:t xml:space="preserve"> para dentro de 10 minutos con un mensaje de aviso:</w:t>
      </w:r>
    </w:p>
    <w:p w:rsidR="00B30A9F" w:rsidRPr="006738EA" w:rsidRDefault="00B30A9F" w:rsidP="00B30A9F">
      <w:pPr>
        <w:ind w:firstLine="708"/>
        <w:rPr>
          <w:rFonts w:asciiTheme="minorHAnsi" w:hAnsiTheme="minorHAnsi" w:cstheme="minorHAnsi"/>
          <w:sz w:val="24"/>
        </w:rPr>
      </w:pPr>
      <w:r w:rsidRPr="006738EA">
        <w:rPr>
          <w:rFonts w:asciiTheme="minorHAnsi" w:hAnsiTheme="minorHAnsi" w:cstheme="minorHAnsi"/>
          <w:sz w:val="24"/>
        </w:rPr>
        <w:t>#</w:t>
      </w:r>
      <w:proofErr w:type="spellStart"/>
      <w:r>
        <w:rPr>
          <w:rFonts w:asciiTheme="minorHAnsi" w:hAnsiTheme="minorHAnsi" w:cstheme="minorHAnsi"/>
          <w:sz w:val="24"/>
        </w:rPr>
        <w:t>shutdown</w:t>
      </w:r>
      <w:proofErr w:type="spellEnd"/>
      <w:r>
        <w:rPr>
          <w:rFonts w:asciiTheme="minorHAnsi" w:hAnsiTheme="minorHAnsi" w:cstheme="minorHAnsi"/>
          <w:sz w:val="24"/>
        </w:rPr>
        <w:t xml:space="preserve"> -r +10 "Reinicio </w:t>
      </w:r>
      <w:r w:rsidRPr="006738EA">
        <w:rPr>
          <w:rFonts w:asciiTheme="minorHAnsi" w:hAnsiTheme="minorHAnsi" w:cstheme="minorHAnsi"/>
          <w:sz w:val="24"/>
        </w:rPr>
        <w:t>del sistema en 10 minutos"</w:t>
      </w:r>
    </w:p>
    <w:p w:rsidR="00B30A9F" w:rsidRDefault="00B30A9F" w:rsidP="00B30A9F">
      <w:pPr>
        <w:rPr>
          <w:rFonts w:asciiTheme="minorHAnsi" w:hAnsiTheme="minorHAnsi" w:cstheme="minorHAnsi"/>
          <w:sz w:val="24"/>
        </w:rPr>
      </w:pPr>
      <w:r w:rsidRPr="006738EA">
        <w:rPr>
          <w:rFonts w:asciiTheme="minorHAnsi" w:hAnsiTheme="minorHAnsi" w:cstheme="minorHAnsi"/>
          <w:sz w:val="24"/>
        </w:rPr>
        <w:t> </w:t>
      </w:r>
    </w:p>
    <w:p w:rsidR="00B30A9F" w:rsidRPr="006738EA" w:rsidRDefault="00B30A9F" w:rsidP="00B30A9F">
      <w:pPr>
        <w:ind w:firstLine="708"/>
        <w:rPr>
          <w:rFonts w:asciiTheme="minorHAnsi" w:hAnsiTheme="minorHAnsi" w:cstheme="minorHAnsi"/>
          <w:sz w:val="24"/>
        </w:rPr>
      </w:pPr>
      <w:r w:rsidRPr="006738EA">
        <w:rPr>
          <w:rFonts w:asciiTheme="minorHAnsi" w:hAnsiTheme="minorHAnsi" w:cstheme="minorHAnsi"/>
          <w:sz w:val="24"/>
        </w:rPr>
        <w:t>Esta reanudación se puede cancelar desde otra consola de raíz con la opción -c.</w:t>
      </w:r>
    </w:p>
    <w:p w:rsidR="00B30A9F" w:rsidRPr="006738EA" w:rsidRDefault="00B30A9F" w:rsidP="00B30A9F">
      <w:pPr>
        <w:ind w:firstLine="708"/>
        <w:rPr>
          <w:rFonts w:asciiTheme="minorHAnsi" w:hAnsiTheme="minorHAnsi" w:cstheme="minorHAnsi"/>
          <w:sz w:val="24"/>
        </w:rPr>
      </w:pPr>
      <w:r w:rsidRPr="006738EA">
        <w:rPr>
          <w:rFonts w:asciiTheme="minorHAnsi" w:hAnsiTheme="minorHAnsi" w:cstheme="minorHAnsi"/>
          <w:sz w:val="24"/>
        </w:rPr>
        <w:t>#</w:t>
      </w:r>
      <w:proofErr w:type="spellStart"/>
      <w:r>
        <w:rPr>
          <w:rFonts w:asciiTheme="minorHAnsi" w:hAnsiTheme="minorHAnsi" w:cstheme="minorHAnsi"/>
          <w:sz w:val="24"/>
        </w:rPr>
        <w:t>s</w:t>
      </w:r>
      <w:r w:rsidRPr="006738EA">
        <w:rPr>
          <w:rFonts w:asciiTheme="minorHAnsi" w:hAnsiTheme="minorHAnsi" w:cstheme="minorHAnsi"/>
          <w:sz w:val="24"/>
        </w:rPr>
        <w:t>hutdown</w:t>
      </w:r>
      <w:proofErr w:type="spellEnd"/>
      <w:r w:rsidRPr="006738EA">
        <w:rPr>
          <w:rFonts w:asciiTheme="minorHAnsi" w:hAnsiTheme="minorHAnsi" w:cstheme="minorHAnsi"/>
          <w:sz w:val="24"/>
        </w:rPr>
        <w:t xml:space="preserve"> -c "</w:t>
      </w:r>
      <w:r>
        <w:rPr>
          <w:rFonts w:asciiTheme="minorHAnsi" w:hAnsiTheme="minorHAnsi" w:cstheme="minorHAnsi"/>
          <w:sz w:val="24"/>
        </w:rPr>
        <w:t>R</w:t>
      </w:r>
      <w:r w:rsidRPr="006738EA">
        <w:rPr>
          <w:rFonts w:asciiTheme="minorHAnsi" w:hAnsiTheme="minorHAnsi" w:cstheme="minorHAnsi"/>
          <w:sz w:val="24"/>
        </w:rPr>
        <w:t>e</w:t>
      </w:r>
      <w:r>
        <w:rPr>
          <w:rFonts w:asciiTheme="minorHAnsi" w:hAnsiTheme="minorHAnsi" w:cstheme="minorHAnsi"/>
          <w:sz w:val="24"/>
        </w:rPr>
        <w:t xml:space="preserve">inicio </w:t>
      </w:r>
      <w:r w:rsidRPr="006738EA">
        <w:rPr>
          <w:rFonts w:asciiTheme="minorHAnsi" w:hAnsiTheme="minorHAnsi" w:cstheme="minorHAnsi"/>
          <w:sz w:val="24"/>
        </w:rPr>
        <w:t>cancelad</w:t>
      </w:r>
      <w:r>
        <w:rPr>
          <w:rFonts w:asciiTheme="minorHAnsi" w:hAnsiTheme="minorHAnsi" w:cstheme="minorHAnsi"/>
          <w:sz w:val="24"/>
        </w:rPr>
        <w:t>o</w:t>
      </w:r>
      <w:r w:rsidRPr="006738EA">
        <w:rPr>
          <w:rFonts w:asciiTheme="minorHAnsi" w:hAnsiTheme="minorHAnsi" w:cstheme="minorHAnsi"/>
          <w:sz w:val="24"/>
        </w:rPr>
        <w:t>"</w:t>
      </w:r>
    </w:p>
    <w:p w:rsidR="00B30A9F" w:rsidRDefault="00B30A9F" w:rsidP="00B30A9F">
      <w:pPr>
        <w:rPr>
          <w:rFonts w:asciiTheme="minorHAnsi" w:hAnsiTheme="minorHAnsi" w:cstheme="minorHAnsi"/>
          <w:sz w:val="24"/>
        </w:rPr>
      </w:pPr>
    </w:p>
    <w:p w:rsidR="00B30A9F" w:rsidRPr="006738EA" w:rsidRDefault="00B30A9F" w:rsidP="00B30A9F">
      <w:pPr>
        <w:rPr>
          <w:rFonts w:asciiTheme="minorHAnsi" w:hAnsiTheme="minorHAnsi" w:cstheme="minorHAnsi"/>
          <w:sz w:val="24"/>
        </w:rPr>
      </w:pPr>
      <w:r w:rsidRPr="006738EA">
        <w:rPr>
          <w:rFonts w:asciiTheme="minorHAnsi" w:hAnsiTheme="minorHAnsi" w:cstheme="minorHAnsi"/>
          <w:sz w:val="24"/>
        </w:rPr>
        <w:t> </w:t>
      </w:r>
      <w:r>
        <w:rPr>
          <w:rFonts w:asciiTheme="minorHAnsi" w:hAnsiTheme="minorHAnsi" w:cstheme="minorHAnsi"/>
          <w:sz w:val="24"/>
        </w:rPr>
        <w:tab/>
      </w:r>
      <w:r>
        <w:rPr>
          <w:rFonts w:asciiTheme="minorHAnsi" w:hAnsiTheme="minorHAnsi" w:cstheme="minorHAnsi"/>
          <w:sz w:val="24"/>
          <w:shd w:val="clear" w:color="auto" w:fill="D9D9D9" w:themeFill="background1" w:themeFillShade="D9"/>
        </w:rPr>
        <w:t>Una forma de ver l</w:t>
      </w:r>
      <w:r w:rsidRPr="00070B03">
        <w:rPr>
          <w:rFonts w:asciiTheme="minorHAnsi" w:hAnsiTheme="minorHAnsi" w:cstheme="minorHAnsi"/>
          <w:sz w:val="24"/>
          <w:shd w:val="clear" w:color="auto" w:fill="D9D9D9" w:themeFill="background1" w:themeFillShade="D9"/>
        </w:rPr>
        <w:t xml:space="preserve">os mensajes </w:t>
      </w:r>
      <w:r>
        <w:rPr>
          <w:rFonts w:asciiTheme="minorHAnsi" w:hAnsiTheme="minorHAnsi" w:cstheme="minorHAnsi"/>
          <w:sz w:val="24"/>
          <w:shd w:val="clear" w:color="auto" w:fill="D9D9D9" w:themeFill="background1" w:themeFillShade="D9"/>
        </w:rPr>
        <w:t xml:space="preserve">es con </w:t>
      </w:r>
      <w:r w:rsidRPr="00070B03">
        <w:rPr>
          <w:rFonts w:asciiTheme="minorHAnsi" w:hAnsiTheme="minorHAnsi" w:cstheme="minorHAnsi"/>
          <w:sz w:val="24"/>
          <w:shd w:val="clear" w:color="auto" w:fill="D9D9D9" w:themeFill="background1" w:themeFillShade="D9"/>
        </w:rPr>
        <w:t xml:space="preserve">el comando </w:t>
      </w:r>
      <w:proofErr w:type="spellStart"/>
      <w:r w:rsidRPr="00070B03">
        <w:rPr>
          <w:rFonts w:asciiTheme="minorHAnsi" w:hAnsiTheme="minorHAnsi" w:cstheme="minorHAnsi"/>
          <w:b/>
          <w:sz w:val="24"/>
          <w:shd w:val="clear" w:color="auto" w:fill="D9D9D9" w:themeFill="background1" w:themeFillShade="D9"/>
        </w:rPr>
        <w:t>dmesg</w:t>
      </w:r>
      <w:proofErr w:type="spellEnd"/>
    </w:p>
    <w:p w:rsidR="00B30A9F" w:rsidRPr="006738EA" w:rsidRDefault="00B30A9F" w:rsidP="00B30A9F">
      <w:pPr>
        <w:ind w:firstLine="708"/>
        <w:rPr>
          <w:rFonts w:asciiTheme="minorHAnsi" w:hAnsiTheme="minorHAnsi" w:cstheme="minorHAnsi"/>
          <w:sz w:val="24"/>
        </w:rPr>
      </w:pPr>
      <w:r w:rsidRPr="006738EA">
        <w:rPr>
          <w:rFonts w:asciiTheme="minorHAnsi" w:hAnsiTheme="minorHAnsi" w:cstheme="minorHAnsi"/>
          <w:sz w:val="24"/>
        </w:rPr>
        <w:t>Otras órdenes de cierre del sistema que aún se conservan para garantizar la compatibilidad hacia atrás:</w:t>
      </w:r>
    </w:p>
    <w:p w:rsidR="00B30A9F" w:rsidRPr="006738EA" w:rsidRDefault="00B30A9F" w:rsidP="00B30A9F">
      <w:pPr>
        <w:ind w:firstLine="708"/>
        <w:rPr>
          <w:rFonts w:asciiTheme="minorHAnsi" w:hAnsiTheme="minorHAnsi" w:cstheme="minorHAnsi"/>
          <w:sz w:val="24"/>
        </w:rPr>
      </w:pPr>
      <w:proofErr w:type="spellStart"/>
      <w:r w:rsidRPr="006738EA">
        <w:rPr>
          <w:rFonts w:asciiTheme="minorHAnsi" w:hAnsiTheme="minorHAnsi" w:cstheme="minorHAnsi"/>
          <w:sz w:val="24"/>
        </w:rPr>
        <w:t>halt</w:t>
      </w:r>
      <w:proofErr w:type="spellEnd"/>
      <w:r w:rsidRPr="006738EA">
        <w:rPr>
          <w:rFonts w:asciiTheme="minorHAnsi" w:hAnsiTheme="minorHAnsi" w:cstheme="minorHAnsi"/>
          <w:sz w:val="24"/>
        </w:rPr>
        <w:t> es equivalente a #</w:t>
      </w:r>
      <w:proofErr w:type="spellStart"/>
      <w:r w:rsidRPr="006738EA">
        <w:rPr>
          <w:rFonts w:asciiTheme="minorHAnsi" w:hAnsiTheme="minorHAnsi" w:cstheme="minorHAnsi"/>
          <w:sz w:val="24"/>
        </w:rPr>
        <w:t>shutdown</w:t>
      </w:r>
      <w:proofErr w:type="spellEnd"/>
      <w:r w:rsidRPr="006738EA">
        <w:rPr>
          <w:rFonts w:asciiTheme="minorHAnsi" w:hAnsiTheme="minorHAnsi" w:cstheme="minorHAnsi"/>
          <w:sz w:val="24"/>
        </w:rPr>
        <w:t xml:space="preserve"> -h </w:t>
      </w:r>
      <w:proofErr w:type="spellStart"/>
      <w:r w:rsidRPr="006738EA">
        <w:rPr>
          <w:rFonts w:asciiTheme="minorHAnsi" w:hAnsiTheme="minorHAnsi" w:cstheme="minorHAnsi"/>
          <w:sz w:val="24"/>
        </w:rPr>
        <w:t>now</w:t>
      </w:r>
      <w:proofErr w:type="spellEnd"/>
      <w:r w:rsidRPr="006738EA">
        <w:rPr>
          <w:rFonts w:asciiTheme="minorHAnsi" w:hAnsiTheme="minorHAnsi" w:cstheme="minorHAnsi"/>
          <w:sz w:val="24"/>
        </w:rPr>
        <w:t>.</w:t>
      </w:r>
    </w:p>
    <w:p w:rsidR="00B30A9F" w:rsidRPr="006738EA" w:rsidRDefault="00B30A9F" w:rsidP="00B30A9F">
      <w:pPr>
        <w:ind w:firstLine="708"/>
        <w:rPr>
          <w:rFonts w:asciiTheme="minorHAnsi" w:hAnsiTheme="minorHAnsi" w:cstheme="minorHAnsi"/>
          <w:sz w:val="24"/>
        </w:rPr>
      </w:pPr>
      <w:proofErr w:type="spellStart"/>
      <w:r w:rsidRPr="006738EA">
        <w:rPr>
          <w:rFonts w:asciiTheme="minorHAnsi" w:hAnsiTheme="minorHAnsi" w:cstheme="minorHAnsi"/>
          <w:sz w:val="24"/>
        </w:rPr>
        <w:t>reboot</w:t>
      </w:r>
      <w:proofErr w:type="spellEnd"/>
      <w:r w:rsidRPr="006738EA">
        <w:rPr>
          <w:rFonts w:asciiTheme="minorHAnsi" w:hAnsiTheme="minorHAnsi" w:cstheme="minorHAnsi"/>
          <w:sz w:val="24"/>
        </w:rPr>
        <w:t> es equivalente a #</w:t>
      </w:r>
      <w:proofErr w:type="spellStart"/>
      <w:r w:rsidRPr="006738EA">
        <w:rPr>
          <w:rFonts w:asciiTheme="minorHAnsi" w:hAnsiTheme="minorHAnsi" w:cstheme="minorHAnsi"/>
          <w:sz w:val="24"/>
        </w:rPr>
        <w:t>shutdown</w:t>
      </w:r>
      <w:proofErr w:type="spellEnd"/>
      <w:r w:rsidRPr="006738EA">
        <w:rPr>
          <w:rFonts w:asciiTheme="minorHAnsi" w:hAnsiTheme="minorHAnsi" w:cstheme="minorHAnsi"/>
          <w:sz w:val="24"/>
        </w:rPr>
        <w:t xml:space="preserve"> -r </w:t>
      </w:r>
      <w:proofErr w:type="spellStart"/>
      <w:r w:rsidRPr="006738EA">
        <w:rPr>
          <w:rFonts w:asciiTheme="minorHAnsi" w:hAnsiTheme="minorHAnsi" w:cstheme="minorHAnsi"/>
          <w:sz w:val="24"/>
        </w:rPr>
        <w:t>now</w:t>
      </w:r>
      <w:proofErr w:type="spellEnd"/>
      <w:r w:rsidRPr="006738EA">
        <w:rPr>
          <w:rFonts w:asciiTheme="minorHAnsi" w:hAnsiTheme="minorHAnsi" w:cstheme="minorHAnsi"/>
          <w:sz w:val="24"/>
        </w:rPr>
        <w:t>.</w:t>
      </w:r>
    </w:p>
    <w:p w:rsidR="000832CE" w:rsidRDefault="000832CE" w:rsidP="00C460D7">
      <w:pPr>
        <w:rPr>
          <w:rFonts w:asciiTheme="minorHAnsi" w:hAnsiTheme="minorHAnsi" w:cstheme="minorHAnsi"/>
          <w:sz w:val="24"/>
        </w:rPr>
      </w:pPr>
    </w:p>
    <w:p w:rsidR="00C460D7" w:rsidRPr="00172AB0" w:rsidRDefault="00172AB0" w:rsidP="00172AB0">
      <w:pPr>
        <w:ind w:firstLine="708"/>
        <w:rPr>
          <w:rFonts w:asciiTheme="minorHAnsi" w:hAnsiTheme="minorHAnsi" w:cstheme="minorHAnsi"/>
          <w:b/>
          <w:sz w:val="24"/>
        </w:rPr>
      </w:pPr>
      <w:bookmarkStart w:id="2" w:name="_GoBack"/>
      <w:bookmarkEnd w:id="2"/>
      <w:r w:rsidRPr="00172AB0">
        <w:rPr>
          <w:rFonts w:asciiTheme="minorHAnsi" w:hAnsiTheme="minorHAnsi" w:cstheme="minorHAnsi"/>
          <w:b/>
          <w:sz w:val="24"/>
        </w:rPr>
        <w:lastRenderedPageBreak/>
        <w:t xml:space="preserve">7.- </w:t>
      </w:r>
      <w:r w:rsidR="00C460D7" w:rsidRPr="00172AB0">
        <w:rPr>
          <w:rFonts w:asciiTheme="minorHAnsi" w:hAnsiTheme="minorHAnsi" w:cstheme="minorHAnsi"/>
          <w:b/>
          <w:sz w:val="24"/>
        </w:rPr>
        <w:t>Monitorización de procesos Unix/Linux</w:t>
      </w:r>
    </w:p>
    <w:p w:rsidR="00C460D7" w:rsidRDefault="00C460D7" w:rsidP="00172AB0">
      <w:pPr>
        <w:ind w:firstLine="708"/>
        <w:rPr>
          <w:rFonts w:asciiTheme="minorHAnsi" w:hAnsiTheme="minorHAnsi" w:cstheme="minorHAnsi"/>
          <w:sz w:val="24"/>
        </w:rPr>
      </w:pPr>
      <w:r w:rsidRPr="006738EA">
        <w:rPr>
          <w:rFonts w:asciiTheme="minorHAnsi" w:hAnsiTheme="minorHAnsi" w:cstheme="minorHAnsi"/>
          <w:sz w:val="24"/>
        </w:rPr>
        <w:t>Para administrar y gestionar procesos en Linux se pueden utilizar directamente órdenes de consola, aunque también se puede trabajar desde el entorno gráfico con la utilidad de monitorización del sistema.</w:t>
      </w:r>
    </w:p>
    <w:p w:rsidR="00BF75BE" w:rsidRPr="006738EA" w:rsidRDefault="00BF75BE" w:rsidP="00172AB0">
      <w:pPr>
        <w:ind w:firstLine="708"/>
        <w:rPr>
          <w:rFonts w:asciiTheme="minorHAnsi" w:hAnsiTheme="minorHAnsi" w:cstheme="minorHAnsi"/>
          <w:sz w:val="24"/>
        </w:rPr>
      </w:pPr>
    </w:p>
    <w:p w:rsidR="00C460D7" w:rsidRPr="00774A00" w:rsidRDefault="00774A00" w:rsidP="00774A00">
      <w:pPr>
        <w:ind w:firstLine="708"/>
        <w:rPr>
          <w:rFonts w:asciiTheme="minorHAnsi" w:hAnsiTheme="minorHAnsi" w:cstheme="minorHAnsi"/>
          <w:b/>
          <w:sz w:val="24"/>
        </w:rPr>
      </w:pPr>
      <w:r w:rsidRPr="00774A00">
        <w:rPr>
          <w:rFonts w:asciiTheme="minorHAnsi" w:hAnsiTheme="minorHAnsi" w:cstheme="minorHAnsi"/>
          <w:b/>
          <w:sz w:val="24"/>
        </w:rPr>
        <w:t xml:space="preserve">7.1.- </w:t>
      </w:r>
      <w:r w:rsidR="00C460D7" w:rsidRPr="00774A00">
        <w:rPr>
          <w:rFonts w:asciiTheme="minorHAnsi" w:hAnsiTheme="minorHAnsi" w:cstheme="minorHAnsi"/>
          <w:b/>
          <w:sz w:val="24"/>
        </w:rPr>
        <w:t>El directorio virtual /</w:t>
      </w:r>
      <w:proofErr w:type="spellStart"/>
      <w:r w:rsidR="00C460D7" w:rsidRPr="00774A00">
        <w:rPr>
          <w:rFonts w:asciiTheme="minorHAnsi" w:hAnsiTheme="minorHAnsi" w:cstheme="minorHAnsi"/>
          <w:b/>
          <w:sz w:val="24"/>
        </w:rPr>
        <w:t>proc</w:t>
      </w:r>
      <w:proofErr w:type="spellEnd"/>
    </w:p>
    <w:p w:rsidR="00774A00" w:rsidRPr="00774A00" w:rsidRDefault="00774A00" w:rsidP="00774A00">
      <w:pPr>
        <w:ind w:firstLine="708"/>
        <w:rPr>
          <w:rFonts w:asciiTheme="minorHAnsi" w:hAnsiTheme="minorHAnsi" w:cstheme="minorHAnsi"/>
          <w:sz w:val="24"/>
          <w:u w:val="single"/>
        </w:rPr>
      </w:pPr>
      <w:r>
        <w:rPr>
          <w:rFonts w:asciiTheme="minorHAnsi" w:hAnsiTheme="minorHAnsi" w:cstheme="minorHAnsi"/>
          <w:sz w:val="24"/>
        </w:rPr>
        <w:t>A</w:t>
      </w:r>
      <w:r w:rsidR="00C460D7" w:rsidRPr="006738EA">
        <w:rPr>
          <w:rFonts w:asciiTheme="minorHAnsi" w:hAnsiTheme="minorHAnsi" w:cstheme="minorHAnsi"/>
          <w:sz w:val="24"/>
        </w:rPr>
        <w:t>l arrancar, el núcleo del sistema (kernel) pone en marcha un sistema de archivos virtual /</w:t>
      </w:r>
      <w:proofErr w:type="spellStart"/>
      <w:r w:rsidR="00C460D7" w:rsidRPr="006738EA">
        <w:rPr>
          <w:rFonts w:asciiTheme="minorHAnsi" w:hAnsiTheme="minorHAnsi" w:cstheme="minorHAnsi"/>
          <w:sz w:val="24"/>
        </w:rPr>
        <w:t>proc</w:t>
      </w:r>
      <w:proofErr w:type="spellEnd"/>
      <w:r w:rsidR="00C460D7" w:rsidRPr="006738EA">
        <w:rPr>
          <w:rFonts w:asciiTheme="minorHAnsi" w:hAnsiTheme="minorHAnsi" w:cstheme="minorHAnsi"/>
          <w:sz w:val="24"/>
        </w:rPr>
        <w:t xml:space="preserve"> que almacena información que recoge del sistema. </w:t>
      </w:r>
      <w:r w:rsidR="00C460D7" w:rsidRPr="00774A00">
        <w:rPr>
          <w:rFonts w:asciiTheme="minorHAnsi" w:hAnsiTheme="minorHAnsi" w:cstheme="minorHAnsi"/>
          <w:sz w:val="24"/>
          <w:u w:val="single"/>
        </w:rPr>
        <w:t xml:space="preserve">El directorio </w:t>
      </w:r>
    </w:p>
    <w:p w:rsidR="00C460D7" w:rsidRPr="006738EA" w:rsidRDefault="00C460D7" w:rsidP="00774A00">
      <w:pPr>
        <w:rPr>
          <w:rFonts w:asciiTheme="minorHAnsi" w:hAnsiTheme="minorHAnsi" w:cstheme="minorHAnsi"/>
          <w:sz w:val="24"/>
        </w:rPr>
      </w:pPr>
      <w:r w:rsidRPr="00774A00">
        <w:rPr>
          <w:rFonts w:asciiTheme="minorHAnsi" w:hAnsiTheme="minorHAnsi" w:cstheme="minorHAnsi"/>
          <w:sz w:val="24"/>
          <w:u w:val="single"/>
        </w:rPr>
        <w:t>/</w:t>
      </w:r>
      <w:proofErr w:type="spellStart"/>
      <w:r w:rsidRPr="00774A00">
        <w:rPr>
          <w:rFonts w:asciiTheme="minorHAnsi" w:hAnsiTheme="minorHAnsi" w:cstheme="minorHAnsi"/>
          <w:sz w:val="24"/>
          <w:u w:val="single"/>
        </w:rPr>
        <w:t>proc</w:t>
      </w:r>
      <w:proofErr w:type="spellEnd"/>
      <w:r w:rsidRPr="00774A00">
        <w:rPr>
          <w:rFonts w:asciiTheme="minorHAnsi" w:hAnsiTheme="minorHAnsi" w:cstheme="minorHAnsi"/>
          <w:sz w:val="24"/>
          <w:u w:val="single"/>
        </w:rPr>
        <w:t xml:space="preserve"> está implementado en la memoria y no se guarda en el disco duro</w:t>
      </w:r>
      <w:r w:rsidRPr="006738EA">
        <w:rPr>
          <w:rFonts w:asciiTheme="minorHAnsi" w:hAnsiTheme="minorHAnsi" w:cstheme="minorHAnsi"/>
          <w:sz w:val="24"/>
        </w:rPr>
        <w:t>. Los datos que contiene son tanto de naturaleza estática como dinámica, es decir, que varían a lo largo de la ejecución.</w:t>
      </w:r>
    </w:p>
    <w:p w:rsidR="00C460D7" w:rsidRPr="00774A00" w:rsidRDefault="00774A00" w:rsidP="00774A00">
      <w:pPr>
        <w:shd w:val="clear" w:color="auto" w:fill="D9D9D9" w:themeFill="background1" w:themeFillShade="D9"/>
        <w:ind w:firstLine="708"/>
        <w:rPr>
          <w:rFonts w:asciiTheme="minorHAnsi" w:hAnsiTheme="minorHAnsi" w:cstheme="minorHAnsi"/>
          <w:b/>
          <w:sz w:val="24"/>
        </w:rPr>
      </w:pPr>
      <w:r w:rsidRPr="00774A00">
        <w:rPr>
          <w:rFonts w:asciiTheme="minorHAnsi" w:hAnsiTheme="minorHAnsi" w:cstheme="minorHAnsi"/>
          <w:b/>
          <w:sz w:val="24"/>
        </w:rPr>
        <w:t>D</w:t>
      </w:r>
      <w:r w:rsidR="00C460D7" w:rsidRPr="00774A00">
        <w:rPr>
          <w:rFonts w:asciiTheme="minorHAnsi" w:hAnsiTheme="minorHAnsi" w:cstheme="minorHAnsi"/>
          <w:b/>
          <w:sz w:val="24"/>
        </w:rPr>
        <w:t>irectorio virtual</w:t>
      </w:r>
    </w:p>
    <w:p w:rsidR="00C460D7" w:rsidRPr="006738EA" w:rsidRDefault="00C460D7" w:rsidP="00774A00">
      <w:pPr>
        <w:shd w:val="clear" w:color="auto" w:fill="D9D9D9" w:themeFill="background1" w:themeFillShade="D9"/>
        <w:ind w:firstLine="708"/>
        <w:rPr>
          <w:rFonts w:asciiTheme="minorHAnsi" w:hAnsiTheme="minorHAnsi" w:cstheme="minorHAnsi"/>
          <w:sz w:val="24"/>
        </w:rPr>
      </w:pPr>
      <w:r w:rsidRPr="006738EA">
        <w:rPr>
          <w:rFonts w:asciiTheme="minorHAnsi" w:hAnsiTheme="minorHAnsi" w:cstheme="minorHAnsi"/>
          <w:sz w:val="24"/>
        </w:rPr>
        <w:t>Definimos el directorio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 xml:space="preserve"> como virtual porque no está realmente en el disco duro, sino que el núcleo del sistema operativo </w:t>
      </w:r>
      <w:r w:rsidR="00774A00">
        <w:rPr>
          <w:rFonts w:asciiTheme="minorHAnsi" w:hAnsiTheme="minorHAnsi" w:cstheme="minorHAnsi"/>
          <w:sz w:val="24"/>
        </w:rPr>
        <w:t>lo</w:t>
      </w:r>
      <w:r w:rsidRPr="006738EA">
        <w:rPr>
          <w:rFonts w:asciiTheme="minorHAnsi" w:hAnsiTheme="minorHAnsi" w:cstheme="minorHAnsi"/>
          <w:sz w:val="24"/>
        </w:rPr>
        <w:t xml:space="preserve"> crea </w:t>
      </w:r>
      <w:r w:rsidR="00774A00">
        <w:rPr>
          <w:rFonts w:asciiTheme="minorHAnsi" w:hAnsiTheme="minorHAnsi" w:cstheme="minorHAnsi"/>
          <w:sz w:val="24"/>
        </w:rPr>
        <w:t xml:space="preserve">en </w:t>
      </w:r>
      <w:r w:rsidRPr="006738EA">
        <w:rPr>
          <w:rFonts w:asciiTheme="minorHAnsi" w:hAnsiTheme="minorHAnsi" w:cstheme="minorHAnsi"/>
          <w:sz w:val="24"/>
        </w:rPr>
        <w:t>la memoria RAM.</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Una de las característica</w:t>
      </w:r>
      <w:r w:rsidR="00774A00">
        <w:rPr>
          <w:rFonts w:asciiTheme="minorHAnsi" w:hAnsiTheme="minorHAnsi" w:cstheme="minorHAnsi"/>
          <w:sz w:val="24"/>
        </w:rPr>
        <w:t>s interesantes del directorio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 xml:space="preserve"> es que podemos encontrar las imágenes de los procesos en ejecución con toda la información gestionada por el núcleo del sistema. Cada proceso se puede encontrar en un directorio etiquetado con su identificador de proceso </w:t>
      </w:r>
      <w:r w:rsidRPr="00774A00">
        <w:rPr>
          <w:rFonts w:asciiTheme="minorHAnsi" w:hAnsiTheme="minorHAnsi" w:cstheme="minorHAnsi"/>
          <w:b/>
          <w:sz w:val="24"/>
        </w:rPr>
        <w:t>/</w:t>
      </w:r>
      <w:proofErr w:type="spellStart"/>
      <w:r w:rsidRPr="00774A00">
        <w:rPr>
          <w:rFonts w:asciiTheme="minorHAnsi" w:hAnsiTheme="minorHAnsi" w:cstheme="minorHAnsi"/>
          <w:b/>
          <w:sz w:val="24"/>
        </w:rPr>
        <w:t>proc</w:t>
      </w:r>
      <w:proofErr w:type="spellEnd"/>
      <w:r w:rsidRPr="00774A00">
        <w:rPr>
          <w:rFonts w:asciiTheme="minorHAnsi" w:hAnsiTheme="minorHAnsi" w:cstheme="minorHAnsi"/>
          <w:b/>
          <w:sz w:val="24"/>
        </w:rPr>
        <w:t>/</w:t>
      </w:r>
      <w:proofErr w:type="spellStart"/>
      <w:r w:rsidRPr="00774A00">
        <w:rPr>
          <w:rFonts w:asciiTheme="minorHAnsi" w:hAnsiTheme="minorHAnsi" w:cstheme="minorHAnsi"/>
          <w:b/>
          <w:sz w:val="24"/>
        </w:rPr>
        <w:t>PID_proces</w:t>
      </w:r>
      <w:r w:rsidR="00774A00">
        <w:rPr>
          <w:rFonts w:asciiTheme="minorHAnsi" w:hAnsiTheme="minorHAnsi" w:cstheme="minorHAnsi"/>
          <w:b/>
          <w:sz w:val="24"/>
        </w:rPr>
        <w:t>o</w:t>
      </w:r>
      <w:proofErr w:type="spellEnd"/>
      <w:r w:rsidRPr="006738EA">
        <w:rPr>
          <w:rFonts w:asciiTheme="minorHAnsi" w:hAnsiTheme="minorHAnsi" w:cstheme="minorHAnsi"/>
          <w:sz w:val="24"/>
        </w:rPr>
        <w:t>. Esta información es útil para los programas de depuración o para las mismas órdenes del sistema como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o top, que la utilizan para ver el estado en el que se encuentran los procesos.</w:t>
      </w:r>
    </w:p>
    <w:p w:rsidR="00C460D7" w:rsidRPr="000A7F7C" w:rsidRDefault="00C460D7" w:rsidP="00774A00">
      <w:pPr>
        <w:ind w:firstLine="708"/>
        <w:rPr>
          <w:rFonts w:asciiTheme="minorHAnsi" w:hAnsiTheme="minorHAnsi" w:cstheme="minorHAnsi"/>
          <w:sz w:val="24"/>
          <w:u w:val="single"/>
        </w:rPr>
      </w:pPr>
      <w:r w:rsidRPr="006738EA">
        <w:rPr>
          <w:rFonts w:asciiTheme="minorHAnsi" w:hAnsiTheme="minorHAnsi" w:cstheme="minorHAnsi"/>
          <w:sz w:val="24"/>
        </w:rPr>
        <w:t>Por otra parte, en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 xml:space="preserve"> podemos encontrar t</w:t>
      </w:r>
      <w:r w:rsidR="00774A00">
        <w:rPr>
          <w:rFonts w:asciiTheme="minorHAnsi" w:hAnsiTheme="minorHAnsi" w:cstheme="minorHAnsi"/>
          <w:sz w:val="24"/>
        </w:rPr>
        <w:t xml:space="preserve">ambién </w:t>
      </w:r>
      <w:r w:rsidR="00774A00" w:rsidRPr="000A7F7C">
        <w:rPr>
          <w:rFonts w:asciiTheme="minorHAnsi" w:hAnsiTheme="minorHAnsi" w:cstheme="minorHAnsi"/>
          <w:sz w:val="24"/>
          <w:u w:val="single"/>
        </w:rPr>
        <w:t xml:space="preserve">archivos con información </w:t>
      </w:r>
      <w:r w:rsidRPr="000A7F7C">
        <w:rPr>
          <w:rFonts w:asciiTheme="minorHAnsi" w:hAnsiTheme="minorHAnsi" w:cstheme="minorHAnsi"/>
          <w:sz w:val="24"/>
          <w:u w:val="single"/>
        </w:rPr>
        <w:t>sobre el estado global del sistema como: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cpuinfo</w:t>
      </w:r>
      <w:proofErr w:type="spellEnd"/>
      <w:r w:rsidRPr="006738EA">
        <w:rPr>
          <w:rFonts w:asciiTheme="minorHAnsi" w:hAnsiTheme="minorHAnsi" w:cstheme="minorHAnsi"/>
          <w:sz w:val="24"/>
        </w:rPr>
        <w:t>: Información sobre el procesador. Por ejemplo, el tipo, fabricación, modelo y rendimiento.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devices</w:t>
      </w:r>
      <w:proofErr w:type="spellEnd"/>
      <w:r w:rsidRPr="006738EA">
        <w:rPr>
          <w:rFonts w:asciiTheme="minorHAnsi" w:hAnsiTheme="minorHAnsi" w:cstheme="minorHAnsi"/>
          <w:sz w:val="24"/>
        </w:rPr>
        <w:t>: Lista de controladores de dispositivo configurados en el núcleo que estaba disponible.</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diskstats</w:t>
      </w:r>
      <w:proofErr w:type="spellEnd"/>
      <w:r w:rsidRPr="006738EA">
        <w:rPr>
          <w:rFonts w:asciiTheme="minorHAnsi" w:hAnsiTheme="minorHAnsi" w:cstheme="minorHAnsi"/>
          <w:sz w:val="24"/>
        </w:rPr>
        <w:t>: Contiene información estadística de las operaciones de entrada /salida para cada dispositivo de disco.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dma</w:t>
      </w:r>
      <w:proofErr w:type="spellEnd"/>
      <w:r w:rsidRPr="006738EA">
        <w:rPr>
          <w:rFonts w:asciiTheme="minorHAnsi" w:hAnsiTheme="minorHAnsi" w:cstheme="minorHAnsi"/>
          <w:sz w:val="24"/>
        </w:rPr>
        <w:t>: Muestra qué canales de DMA (acceso directo a memoria) se están utilizando.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filesystems</w:t>
      </w:r>
      <w:proofErr w:type="spellEnd"/>
      <w:r w:rsidRPr="006738EA">
        <w:rPr>
          <w:rFonts w:asciiTheme="minorHAnsi" w:hAnsiTheme="minorHAnsi" w:cstheme="minorHAnsi"/>
          <w:sz w:val="24"/>
        </w:rPr>
        <w:t>: Lista de los sistemas de archivos configurados dentro del núcleo.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ide</w:t>
      </w:r>
      <w:proofErr w:type="spellEnd"/>
      <w:r w:rsidRPr="006738EA">
        <w:rPr>
          <w:rFonts w:asciiTheme="minorHAnsi" w:hAnsiTheme="minorHAnsi" w:cstheme="minorHAnsi"/>
          <w:sz w:val="24"/>
        </w:rPr>
        <w:t>: Directorio de información del bus IDE, características de los discos.</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interrupts</w:t>
      </w:r>
      <w:proofErr w:type="spellEnd"/>
      <w:r w:rsidRPr="006738EA">
        <w:rPr>
          <w:rFonts w:asciiTheme="minorHAnsi" w:hAnsiTheme="minorHAnsi" w:cstheme="minorHAnsi"/>
          <w:sz w:val="24"/>
        </w:rPr>
        <w:t>: Muestra qué líneas de interrupción se están utilizando y, para cada una, un contador de cuantas ha habido.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ioports</w:t>
      </w:r>
      <w:proofErr w:type="spellEnd"/>
      <w:r w:rsidRPr="006738EA">
        <w:rPr>
          <w:rFonts w:asciiTheme="minorHAnsi" w:hAnsiTheme="minorHAnsi" w:cstheme="minorHAnsi"/>
          <w:sz w:val="24"/>
        </w:rPr>
        <w:t>: Muestra qué puertos de entrada/salida están utilizando.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loadavg</w:t>
      </w:r>
      <w:proofErr w:type="spellEnd"/>
      <w:r w:rsidRPr="006738EA">
        <w:rPr>
          <w:rFonts w:asciiTheme="minorHAnsi" w:hAnsiTheme="minorHAnsi" w:cstheme="minorHAnsi"/>
          <w:sz w:val="24"/>
        </w:rPr>
        <w:t>: La media de la carga del sistema expresada en tres indicadores que representan la media de procesos en marcha en el último minuto, cinco minutos y quince minutos.</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meminfo</w:t>
      </w:r>
      <w:proofErr w:type="spellEnd"/>
      <w:r w:rsidRPr="006738EA">
        <w:rPr>
          <w:rFonts w:asciiTheme="minorHAnsi" w:hAnsiTheme="minorHAnsi" w:cstheme="minorHAnsi"/>
          <w:sz w:val="24"/>
        </w:rPr>
        <w:t>: Información sobre la utilización de la memoria, tanto la física como la de intercambio.</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/net: Directorio con archivos de información de estado sobre protocolos de red. Los utiliza la orden </w:t>
      </w:r>
      <w:proofErr w:type="spellStart"/>
      <w:r w:rsidRPr="006738EA">
        <w:rPr>
          <w:rFonts w:asciiTheme="minorHAnsi" w:hAnsiTheme="minorHAnsi" w:cstheme="minorHAnsi"/>
          <w:sz w:val="24"/>
        </w:rPr>
        <w:t>netstat</w:t>
      </w:r>
      <w:proofErr w:type="spellEnd"/>
      <w:r w:rsidRPr="006738EA">
        <w:rPr>
          <w:rFonts w:asciiTheme="minorHAnsi" w:hAnsiTheme="minorHAnsi" w:cstheme="minorHAnsi"/>
          <w:sz w:val="24"/>
        </w:rPr>
        <w:t>.</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partitions</w:t>
      </w:r>
      <w:proofErr w:type="spellEnd"/>
      <w:r w:rsidRPr="006738EA">
        <w:rPr>
          <w:rFonts w:asciiTheme="minorHAnsi" w:hAnsiTheme="minorHAnsi" w:cstheme="minorHAnsi"/>
          <w:sz w:val="24"/>
        </w:rPr>
        <w:t>: Contiene los nombres de las particiones del sistema y su tamaño en bloques.</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pci</w:t>
      </w:r>
      <w:proofErr w:type="spellEnd"/>
      <w:r w:rsidRPr="006738EA">
        <w:rPr>
          <w:rFonts w:asciiTheme="minorHAnsi" w:hAnsiTheme="minorHAnsi" w:cstheme="minorHAnsi"/>
          <w:sz w:val="24"/>
        </w:rPr>
        <w:t>: Dispositivos PCI del sistema.</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lastRenderedPageBreak/>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stat</w:t>
      </w:r>
      <w:proofErr w:type="spellEnd"/>
      <w:r w:rsidRPr="006738EA">
        <w:rPr>
          <w:rFonts w:asciiTheme="minorHAnsi" w:hAnsiTheme="minorHAnsi" w:cstheme="minorHAnsi"/>
          <w:sz w:val="24"/>
        </w:rPr>
        <w:t>: Diversas estadísticas sobre el núcleo del sistema, como el tiempo que la CPU ha dedicado a diferentes tareas, el número de interrupciones atendidas o el tiempo transcurrido desde el inicio del sistema.</w:t>
      </w:r>
    </w:p>
    <w:p w:rsidR="00C460D7" w:rsidRDefault="00C460D7" w:rsidP="00774A00">
      <w:pPr>
        <w:ind w:firstLine="708"/>
        <w:rPr>
          <w:rFonts w:asciiTheme="minorHAnsi" w:hAnsiTheme="minorHAnsi" w:cstheme="minorHAnsi"/>
          <w:sz w:val="24"/>
        </w:rPr>
      </w:pPr>
      <w:r w:rsidRPr="006738EA">
        <w:rPr>
          <w:rFonts w:asciiTheme="minorHAnsi" w:hAnsiTheme="minorHAnsi" w:cstheme="minorHAnsi"/>
          <w:sz w:val="24"/>
        </w:rPr>
        <w:t>/</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version</w:t>
      </w:r>
      <w:proofErr w:type="spellEnd"/>
      <w:r w:rsidRPr="006738EA">
        <w:rPr>
          <w:rFonts w:asciiTheme="minorHAnsi" w:hAnsiTheme="minorHAnsi" w:cstheme="minorHAnsi"/>
          <w:sz w:val="24"/>
        </w:rPr>
        <w:t>: La versión de núcleo del sistema operativo.</w:t>
      </w:r>
    </w:p>
    <w:p w:rsidR="00774A00" w:rsidRPr="006738EA" w:rsidRDefault="00774A00" w:rsidP="00774A00">
      <w:pPr>
        <w:ind w:firstLine="708"/>
        <w:rPr>
          <w:rFonts w:asciiTheme="minorHAnsi" w:hAnsiTheme="minorHAnsi" w:cstheme="minorHAnsi"/>
          <w:sz w:val="24"/>
        </w:rPr>
      </w:pPr>
    </w:p>
    <w:p w:rsidR="00C460D7" w:rsidRDefault="00C460D7" w:rsidP="00774A00">
      <w:pPr>
        <w:ind w:firstLine="708"/>
        <w:rPr>
          <w:rFonts w:asciiTheme="minorHAnsi" w:hAnsiTheme="minorHAnsi" w:cstheme="minorHAnsi"/>
          <w:sz w:val="24"/>
        </w:rPr>
      </w:pPr>
      <w:r w:rsidRPr="006738EA">
        <w:rPr>
          <w:rFonts w:asciiTheme="minorHAnsi" w:hAnsiTheme="minorHAnsi" w:cstheme="minorHAnsi"/>
          <w:sz w:val="24"/>
        </w:rPr>
        <w:t>Aunque los archivos que se pueden consultar en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 xml:space="preserve"> suelen ser archivos </w:t>
      </w:r>
      <w:r w:rsidR="00774A00">
        <w:rPr>
          <w:rFonts w:asciiTheme="minorHAnsi" w:hAnsiTheme="minorHAnsi" w:cstheme="minorHAnsi"/>
          <w:sz w:val="24"/>
        </w:rPr>
        <w:t>de texto de lectura fácil con la</w:t>
      </w:r>
      <w:r w:rsidRPr="006738EA">
        <w:rPr>
          <w:rFonts w:asciiTheme="minorHAnsi" w:hAnsiTheme="minorHAnsi" w:cstheme="minorHAnsi"/>
          <w:sz w:val="24"/>
        </w:rPr>
        <w:t xml:space="preserve"> orden </w:t>
      </w:r>
      <w:proofErr w:type="spellStart"/>
      <w:r w:rsidRPr="006738EA">
        <w:rPr>
          <w:rFonts w:asciiTheme="minorHAnsi" w:hAnsiTheme="minorHAnsi" w:cstheme="minorHAnsi"/>
          <w:sz w:val="24"/>
        </w:rPr>
        <w:t>cat</w:t>
      </w:r>
      <w:proofErr w:type="spellEnd"/>
      <w:r w:rsidRPr="006738EA">
        <w:rPr>
          <w:rFonts w:asciiTheme="minorHAnsi" w:hAnsiTheme="minorHAnsi" w:cstheme="minorHAnsi"/>
          <w:sz w:val="24"/>
        </w:rPr>
        <w:t xml:space="preserve"> o con cualquier procesador de textos, a veces el formato dificulta su interpretación. Es por ello que hay otras órdenes del mismo sistema que cogen esta información y la presentan al usuario de una manera más elaborada que la entie</w:t>
      </w:r>
      <w:r w:rsidR="00774A00">
        <w:rPr>
          <w:rFonts w:asciiTheme="minorHAnsi" w:hAnsiTheme="minorHAnsi" w:cstheme="minorHAnsi"/>
          <w:sz w:val="24"/>
        </w:rPr>
        <w:t xml:space="preserve">nda mejor. Por ejemplo, </w:t>
      </w:r>
      <w:r w:rsidRPr="00774A00">
        <w:rPr>
          <w:rFonts w:asciiTheme="minorHAnsi" w:hAnsiTheme="minorHAnsi" w:cstheme="minorHAnsi"/>
          <w:b/>
          <w:sz w:val="24"/>
        </w:rPr>
        <w:t>free</w:t>
      </w:r>
      <w:r w:rsidR="00774A00">
        <w:rPr>
          <w:rFonts w:asciiTheme="minorHAnsi" w:hAnsiTheme="minorHAnsi" w:cstheme="minorHAnsi"/>
          <w:sz w:val="24"/>
        </w:rPr>
        <w:t> lee el archivo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w:t>
      </w:r>
      <w:proofErr w:type="spellStart"/>
      <w:r w:rsidRPr="006738EA">
        <w:rPr>
          <w:rFonts w:asciiTheme="minorHAnsi" w:hAnsiTheme="minorHAnsi" w:cstheme="minorHAnsi"/>
          <w:sz w:val="24"/>
        </w:rPr>
        <w:t>meminfo</w:t>
      </w:r>
      <w:proofErr w:type="spellEnd"/>
      <w:r w:rsidRPr="006738EA">
        <w:rPr>
          <w:rFonts w:asciiTheme="minorHAnsi" w:hAnsiTheme="minorHAnsi" w:cstheme="minorHAnsi"/>
          <w:sz w:val="24"/>
        </w:rPr>
        <w:t xml:space="preserve">, y </w:t>
      </w:r>
      <w:proofErr w:type="spellStart"/>
      <w:r w:rsidRPr="00774A00">
        <w:rPr>
          <w:rFonts w:asciiTheme="minorHAnsi" w:hAnsiTheme="minorHAnsi" w:cstheme="minorHAnsi"/>
          <w:b/>
          <w:sz w:val="24"/>
        </w:rPr>
        <w:t>uptime</w:t>
      </w:r>
      <w:proofErr w:type="spellEnd"/>
      <w:r w:rsidRPr="006738EA">
        <w:rPr>
          <w:rFonts w:asciiTheme="minorHAnsi" w:hAnsiTheme="minorHAnsi" w:cstheme="minorHAnsi"/>
          <w:sz w:val="24"/>
        </w:rPr>
        <w:t> accede y presenta la información del archivo /</w:t>
      </w:r>
      <w:proofErr w:type="spellStart"/>
      <w:r w:rsidR="00774A00">
        <w:rPr>
          <w:rFonts w:asciiTheme="minorHAnsi" w:hAnsiTheme="minorHAnsi" w:cstheme="minorHAnsi"/>
          <w:sz w:val="24"/>
        </w:rPr>
        <w:t>proc</w:t>
      </w:r>
      <w:proofErr w:type="spellEnd"/>
      <w:r w:rsidR="00774A00">
        <w:rPr>
          <w:rFonts w:asciiTheme="minorHAnsi" w:hAnsiTheme="minorHAnsi" w:cstheme="minorHAnsi"/>
          <w:sz w:val="24"/>
        </w:rPr>
        <w:t>/</w:t>
      </w:r>
      <w:proofErr w:type="spellStart"/>
      <w:r w:rsidRPr="006738EA">
        <w:rPr>
          <w:rFonts w:asciiTheme="minorHAnsi" w:hAnsiTheme="minorHAnsi" w:cstheme="minorHAnsi"/>
          <w:sz w:val="24"/>
        </w:rPr>
        <w:t>loadavg</w:t>
      </w:r>
      <w:proofErr w:type="spellEnd"/>
      <w:r w:rsidRPr="006738EA">
        <w:rPr>
          <w:rFonts w:asciiTheme="minorHAnsi" w:hAnsiTheme="minorHAnsi" w:cstheme="minorHAnsi"/>
          <w:sz w:val="24"/>
        </w:rPr>
        <w:t>.</w:t>
      </w:r>
    </w:p>
    <w:p w:rsidR="00774A00" w:rsidRPr="006738EA" w:rsidRDefault="00774A00" w:rsidP="00774A00">
      <w:pPr>
        <w:ind w:firstLine="708"/>
        <w:rPr>
          <w:rFonts w:asciiTheme="minorHAnsi" w:hAnsiTheme="minorHAnsi" w:cstheme="minorHAnsi"/>
          <w:sz w:val="24"/>
        </w:rPr>
      </w:pPr>
    </w:p>
    <w:p w:rsidR="00C460D7" w:rsidRPr="00774A00" w:rsidRDefault="00774A00" w:rsidP="00774A00">
      <w:pPr>
        <w:ind w:left="708"/>
        <w:rPr>
          <w:rFonts w:asciiTheme="minorHAnsi" w:hAnsiTheme="minorHAnsi" w:cstheme="minorHAnsi"/>
          <w:b/>
          <w:sz w:val="24"/>
        </w:rPr>
      </w:pPr>
      <w:r w:rsidRPr="00774A00">
        <w:rPr>
          <w:rFonts w:asciiTheme="minorHAnsi" w:hAnsiTheme="minorHAnsi" w:cstheme="minorHAnsi"/>
          <w:b/>
          <w:sz w:val="24"/>
        </w:rPr>
        <w:t xml:space="preserve">7.2.- </w:t>
      </w:r>
      <w:r w:rsidR="00C460D7" w:rsidRPr="00774A00">
        <w:rPr>
          <w:rFonts w:asciiTheme="minorHAnsi" w:hAnsiTheme="minorHAnsi" w:cstheme="minorHAnsi"/>
          <w:b/>
          <w:sz w:val="24"/>
        </w:rPr>
        <w:t>Línea de comandos</w:t>
      </w:r>
    </w:p>
    <w:p w:rsidR="00C460D7" w:rsidRPr="006738EA" w:rsidRDefault="00C460D7" w:rsidP="00774A00">
      <w:pPr>
        <w:ind w:firstLine="708"/>
        <w:rPr>
          <w:rFonts w:asciiTheme="minorHAnsi" w:hAnsiTheme="minorHAnsi" w:cstheme="minorHAnsi"/>
          <w:sz w:val="24"/>
        </w:rPr>
      </w:pPr>
      <w:r w:rsidRPr="006738EA">
        <w:rPr>
          <w:rFonts w:asciiTheme="minorHAnsi" w:hAnsiTheme="minorHAnsi" w:cstheme="minorHAnsi"/>
          <w:sz w:val="24"/>
        </w:rPr>
        <w:t>El sistema operativo Linux dispone de diferentes órdenes en el entorno de consola de texto para la gestión y monitorización de procesos. Las podríamos clasificar en diferentes apartados funcionales:</w:t>
      </w: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Monitorización de procesos:</w:t>
      </w:r>
      <w:r w:rsidR="00EC1765">
        <w:rPr>
          <w:rFonts w:asciiTheme="minorHAnsi" w:hAnsiTheme="minorHAnsi" w:cstheme="minorHAnsi"/>
          <w:sz w:val="24"/>
        </w:rPr>
        <w:t xml:space="preserve"> </w:t>
      </w:r>
      <w:proofErr w:type="spellStart"/>
      <w:r w:rsidRPr="00EC1765">
        <w:rPr>
          <w:rFonts w:asciiTheme="minorHAnsi" w:hAnsiTheme="minorHAnsi" w:cstheme="minorHAnsi"/>
          <w:b/>
          <w:sz w:val="24"/>
        </w:rPr>
        <w:t>ps</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pstree</w:t>
      </w:r>
      <w:proofErr w:type="spellEnd"/>
      <w:r w:rsidRPr="00EC1765">
        <w:rPr>
          <w:rFonts w:asciiTheme="minorHAnsi" w:hAnsiTheme="minorHAnsi" w:cstheme="minorHAnsi"/>
          <w:b/>
          <w:sz w:val="24"/>
        </w:rPr>
        <w:t>, time</w:t>
      </w:r>
      <w:r w:rsidR="00EC1765" w:rsidRPr="00EC1765">
        <w:rPr>
          <w:rFonts w:asciiTheme="minorHAnsi" w:hAnsiTheme="minorHAnsi" w:cstheme="minorHAnsi"/>
          <w:b/>
          <w:sz w:val="24"/>
        </w:rPr>
        <w:t xml:space="preserve">, </w:t>
      </w:r>
      <w:proofErr w:type="spellStart"/>
      <w:r w:rsidR="00EC1765" w:rsidRPr="00EC1765">
        <w:rPr>
          <w:rFonts w:asciiTheme="minorHAnsi" w:hAnsiTheme="minorHAnsi" w:cstheme="minorHAnsi"/>
          <w:b/>
          <w:sz w:val="24"/>
        </w:rPr>
        <w:t>uptime</w:t>
      </w:r>
      <w:proofErr w:type="spellEnd"/>
      <w:r w:rsidR="0084157C">
        <w:rPr>
          <w:rFonts w:asciiTheme="minorHAnsi" w:hAnsiTheme="minorHAnsi" w:cstheme="minorHAnsi"/>
          <w:b/>
          <w:sz w:val="24"/>
        </w:rPr>
        <w:t xml:space="preserve">, </w:t>
      </w:r>
      <w:proofErr w:type="spellStart"/>
      <w:r w:rsidR="0084157C">
        <w:rPr>
          <w:rFonts w:asciiTheme="minorHAnsi" w:hAnsiTheme="minorHAnsi" w:cstheme="minorHAnsi"/>
          <w:b/>
          <w:sz w:val="24"/>
        </w:rPr>
        <w:t>vmstat</w:t>
      </w:r>
      <w:proofErr w:type="spellEnd"/>
      <w:r w:rsidRPr="00EC1765">
        <w:rPr>
          <w:rFonts w:asciiTheme="minorHAnsi" w:hAnsiTheme="minorHAnsi" w:cstheme="minorHAnsi"/>
          <w:b/>
          <w:sz w:val="24"/>
        </w:rPr>
        <w:t> y top</w:t>
      </w:r>
      <w:r w:rsidRPr="006738EA">
        <w:rPr>
          <w:rFonts w:asciiTheme="minorHAnsi" w:hAnsiTheme="minorHAnsi" w:cstheme="minorHAnsi"/>
          <w:sz w:val="24"/>
        </w:rPr>
        <w:t>.</w:t>
      </w: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 xml:space="preserve">Prioridad de los procesos: </w:t>
      </w:r>
      <w:proofErr w:type="spellStart"/>
      <w:r w:rsidRPr="00EC1765">
        <w:rPr>
          <w:rFonts w:asciiTheme="minorHAnsi" w:hAnsiTheme="minorHAnsi" w:cstheme="minorHAnsi"/>
          <w:b/>
          <w:sz w:val="24"/>
        </w:rPr>
        <w:t>nice</w:t>
      </w:r>
      <w:proofErr w:type="spellEnd"/>
      <w:r w:rsidRPr="00EC1765">
        <w:rPr>
          <w:rFonts w:asciiTheme="minorHAnsi" w:hAnsiTheme="minorHAnsi" w:cstheme="minorHAnsi"/>
          <w:b/>
          <w:sz w:val="24"/>
        </w:rPr>
        <w:t> y </w:t>
      </w:r>
      <w:proofErr w:type="spellStart"/>
      <w:r w:rsidRPr="00EC1765">
        <w:rPr>
          <w:rFonts w:asciiTheme="minorHAnsi" w:hAnsiTheme="minorHAnsi" w:cstheme="minorHAnsi"/>
          <w:b/>
          <w:sz w:val="24"/>
        </w:rPr>
        <w:t>renice</w:t>
      </w:r>
      <w:proofErr w:type="spellEnd"/>
      <w:r w:rsidRPr="006738EA">
        <w:rPr>
          <w:rFonts w:asciiTheme="minorHAnsi" w:hAnsiTheme="minorHAnsi" w:cstheme="minorHAnsi"/>
          <w:sz w:val="24"/>
        </w:rPr>
        <w:t>.</w:t>
      </w: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Órdenes relacionadas con señales: </w:t>
      </w:r>
      <w:proofErr w:type="spellStart"/>
      <w:r w:rsidRPr="00EC1765">
        <w:rPr>
          <w:rFonts w:asciiTheme="minorHAnsi" w:hAnsiTheme="minorHAnsi" w:cstheme="minorHAnsi"/>
          <w:b/>
          <w:sz w:val="24"/>
        </w:rPr>
        <w:t>kill</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killall</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nohup</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disown</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trap</w:t>
      </w:r>
      <w:proofErr w:type="spellEnd"/>
      <w:r w:rsidRPr="006738EA">
        <w:rPr>
          <w:rFonts w:asciiTheme="minorHAnsi" w:hAnsiTheme="minorHAnsi" w:cstheme="minorHAnsi"/>
          <w:sz w:val="24"/>
        </w:rPr>
        <w:t>.</w:t>
      </w: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 xml:space="preserve">Ejecución diferida: </w:t>
      </w:r>
      <w:r w:rsidRPr="00EC1765">
        <w:rPr>
          <w:rFonts w:asciiTheme="minorHAnsi" w:hAnsiTheme="minorHAnsi" w:cstheme="minorHAnsi"/>
          <w:b/>
          <w:sz w:val="24"/>
        </w:rPr>
        <w:t>at, </w:t>
      </w:r>
      <w:proofErr w:type="spellStart"/>
      <w:proofErr w:type="gramStart"/>
      <w:r w:rsidRPr="00EC1765">
        <w:rPr>
          <w:rFonts w:asciiTheme="minorHAnsi" w:hAnsiTheme="minorHAnsi" w:cstheme="minorHAnsi"/>
          <w:b/>
          <w:sz w:val="24"/>
        </w:rPr>
        <w:t>crontab</w:t>
      </w:r>
      <w:proofErr w:type="spellEnd"/>
      <w:r w:rsidRPr="006738EA">
        <w:rPr>
          <w:rFonts w:asciiTheme="minorHAnsi" w:hAnsiTheme="minorHAnsi" w:cstheme="minorHAnsi"/>
          <w:sz w:val="24"/>
        </w:rPr>
        <w:t> .</w:t>
      </w:r>
      <w:proofErr w:type="gramEnd"/>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 xml:space="preserve">Tareas en segundo plano: </w:t>
      </w:r>
      <w:r w:rsidRPr="00EC1765">
        <w:rPr>
          <w:rFonts w:asciiTheme="minorHAnsi" w:hAnsiTheme="minorHAnsi" w:cstheme="minorHAnsi"/>
          <w:b/>
          <w:sz w:val="24"/>
        </w:rPr>
        <w:t xml:space="preserve">directiva &amp; y </w:t>
      </w:r>
      <w:proofErr w:type="spellStart"/>
      <w:r w:rsidRPr="00EC1765">
        <w:rPr>
          <w:rFonts w:asciiTheme="minorHAnsi" w:hAnsiTheme="minorHAnsi" w:cstheme="minorHAnsi"/>
          <w:b/>
          <w:sz w:val="24"/>
        </w:rPr>
        <w:t>jobs</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fg</w:t>
      </w:r>
      <w:proofErr w:type="spellEnd"/>
      <w:r w:rsidRPr="00EC1765">
        <w:rPr>
          <w:rFonts w:asciiTheme="minorHAnsi" w:hAnsiTheme="minorHAnsi" w:cstheme="minorHAnsi"/>
          <w:b/>
          <w:sz w:val="24"/>
        </w:rPr>
        <w:t> y </w:t>
      </w:r>
      <w:proofErr w:type="spellStart"/>
      <w:r w:rsidRPr="00EC1765">
        <w:rPr>
          <w:rFonts w:asciiTheme="minorHAnsi" w:hAnsiTheme="minorHAnsi" w:cstheme="minorHAnsi"/>
          <w:b/>
          <w:sz w:val="24"/>
        </w:rPr>
        <w:t>bg</w:t>
      </w:r>
      <w:proofErr w:type="spellEnd"/>
      <w:r w:rsidRPr="006738EA">
        <w:rPr>
          <w:rFonts w:asciiTheme="minorHAnsi" w:hAnsiTheme="minorHAnsi" w:cstheme="minorHAnsi"/>
          <w:sz w:val="24"/>
        </w:rPr>
        <w:t>.</w:t>
      </w: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Otras órdenes: </w:t>
      </w:r>
      <w:proofErr w:type="spellStart"/>
      <w:r w:rsidRPr="00EC1765">
        <w:rPr>
          <w:rFonts w:asciiTheme="minorHAnsi" w:hAnsiTheme="minorHAnsi" w:cstheme="minorHAnsi"/>
          <w:b/>
          <w:sz w:val="24"/>
        </w:rPr>
        <w:t>wait</w:t>
      </w:r>
      <w:proofErr w:type="spellEnd"/>
      <w:r w:rsidRPr="00EC1765">
        <w:rPr>
          <w:rFonts w:asciiTheme="minorHAnsi" w:hAnsiTheme="minorHAnsi" w:cstheme="minorHAnsi"/>
          <w:b/>
          <w:sz w:val="24"/>
        </w:rPr>
        <w:t>, </w:t>
      </w:r>
      <w:proofErr w:type="spellStart"/>
      <w:r w:rsidRPr="00EC1765">
        <w:rPr>
          <w:rFonts w:asciiTheme="minorHAnsi" w:hAnsiTheme="minorHAnsi" w:cstheme="minorHAnsi"/>
          <w:b/>
          <w:sz w:val="24"/>
        </w:rPr>
        <w:t>sleep</w:t>
      </w:r>
      <w:proofErr w:type="spellEnd"/>
      <w:r w:rsidRPr="006738EA">
        <w:rPr>
          <w:rFonts w:asciiTheme="minorHAnsi" w:hAnsiTheme="minorHAnsi" w:cstheme="minorHAnsi"/>
          <w:sz w:val="24"/>
        </w:rPr>
        <w:t>.</w:t>
      </w:r>
    </w:p>
    <w:p w:rsidR="000A7F7C" w:rsidRDefault="000A7F7C" w:rsidP="00C460D7">
      <w:pPr>
        <w:rPr>
          <w:rFonts w:asciiTheme="minorHAnsi" w:hAnsiTheme="minorHAnsi" w:cstheme="minorHAnsi"/>
          <w:sz w:val="24"/>
        </w:rPr>
      </w:pPr>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 xml:space="preserve">A </w:t>
      </w:r>
      <w:r w:rsidR="000A7F7C" w:rsidRPr="006738EA">
        <w:rPr>
          <w:rFonts w:asciiTheme="minorHAnsi" w:hAnsiTheme="minorHAnsi" w:cstheme="minorHAnsi"/>
          <w:sz w:val="24"/>
        </w:rPr>
        <w:t>continuación,</w:t>
      </w:r>
      <w:r w:rsidRPr="006738EA">
        <w:rPr>
          <w:rFonts w:asciiTheme="minorHAnsi" w:hAnsiTheme="minorHAnsi" w:cstheme="minorHAnsi"/>
          <w:sz w:val="24"/>
        </w:rPr>
        <w:t xml:space="preserve"> detallaremos las órdenes de monitorización de procesos.</w:t>
      </w:r>
    </w:p>
    <w:p w:rsidR="00C460D7" w:rsidRPr="00952BC5" w:rsidRDefault="000A7F7C" w:rsidP="000A7F7C">
      <w:pPr>
        <w:ind w:firstLine="708"/>
        <w:rPr>
          <w:rFonts w:asciiTheme="minorHAnsi" w:hAnsiTheme="minorHAnsi" w:cstheme="minorHAnsi"/>
          <w:b/>
          <w:sz w:val="24"/>
          <w:u w:val="single"/>
        </w:rPr>
      </w:pPr>
      <w:r w:rsidRPr="00952BC5">
        <w:rPr>
          <w:rFonts w:asciiTheme="minorHAnsi" w:hAnsiTheme="minorHAnsi" w:cstheme="minorHAnsi"/>
          <w:b/>
          <w:sz w:val="24"/>
          <w:u w:val="single"/>
        </w:rPr>
        <w:t>O</w:t>
      </w:r>
      <w:r w:rsidR="00C460D7" w:rsidRPr="00952BC5">
        <w:rPr>
          <w:rFonts w:asciiTheme="minorHAnsi" w:hAnsiTheme="minorHAnsi" w:cstheme="minorHAnsi"/>
          <w:b/>
          <w:sz w:val="24"/>
          <w:u w:val="single"/>
        </w:rPr>
        <w:t xml:space="preserve">rden </w:t>
      </w:r>
      <w:proofErr w:type="spellStart"/>
      <w:r w:rsidR="00C460D7" w:rsidRPr="00952BC5">
        <w:rPr>
          <w:rFonts w:asciiTheme="minorHAnsi" w:hAnsiTheme="minorHAnsi" w:cstheme="minorHAnsi"/>
          <w:b/>
          <w:sz w:val="24"/>
          <w:u w:val="single"/>
        </w:rPr>
        <w:t>ps</w:t>
      </w:r>
      <w:proofErr w:type="spellEnd"/>
    </w:p>
    <w:p w:rsidR="00C460D7" w:rsidRPr="006738EA" w:rsidRDefault="00C460D7" w:rsidP="000A7F7C">
      <w:pPr>
        <w:ind w:firstLine="708"/>
        <w:rPr>
          <w:rFonts w:asciiTheme="minorHAnsi" w:hAnsiTheme="minorHAnsi" w:cstheme="minorHAnsi"/>
          <w:sz w:val="24"/>
        </w:rPr>
      </w:pPr>
      <w:r w:rsidRPr="006738EA">
        <w:rPr>
          <w:rFonts w:asciiTheme="minorHAnsi" w:hAnsiTheme="minorHAnsi" w:cstheme="minorHAnsi"/>
          <w:sz w:val="24"/>
        </w:rPr>
        <w:t>En la mayoría de sistemas o</w:t>
      </w:r>
      <w:r w:rsidR="003F3BB1">
        <w:rPr>
          <w:rFonts w:asciiTheme="minorHAnsi" w:hAnsiTheme="minorHAnsi" w:cstheme="minorHAnsi"/>
          <w:sz w:val="24"/>
        </w:rPr>
        <w:t>perativos de la familia Unix, la</w:t>
      </w:r>
      <w:r w:rsidRPr="006738EA">
        <w:rPr>
          <w:rFonts w:asciiTheme="minorHAnsi" w:hAnsiTheme="minorHAnsi" w:cstheme="minorHAnsi"/>
          <w:sz w:val="24"/>
        </w:rPr>
        <w:t xml:space="preserve"> orden </w:t>
      </w:r>
      <w:proofErr w:type="spellStart"/>
      <w:r w:rsidRPr="003F3BB1">
        <w:rPr>
          <w:rFonts w:asciiTheme="minorHAnsi" w:hAnsiTheme="minorHAnsi" w:cstheme="minorHAnsi"/>
          <w:b/>
          <w:sz w:val="24"/>
        </w:rPr>
        <w:t>ps</w:t>
      </w:r>
      <w:proofErr w:type="spellEnd"/>
      <w:r w:rsidRPr="006738EA">
        <w:rPr>
          <w:rFonts w:asciiTheme="minorHAnsi" w:hAnsiTheme="minorHAnsi" w:cstheme="minorHAnsi"/>
          <w:sz w:val="24"/>
        </w:rPr>
        <w:t> (</w:t>
      </w:r>
      <w:proofErr w:type="spellStart"/>
      <w:r w:rsidRPr="003F3BB1">
        <w:rPr>
          <w:rFonts w:asciiTheme="minorHAnsi" w:hAnsiTheme="minorHAnsi" w:cstheme="minorHAnsi"/>
          <w:i/>
          <w:sz w:val="24"/>
        </w:rPr>
        <w:t>process</w:t>
      </w:r>
      <w:proofErr w:type="spellEnd"/>
      <w:r w:rsidRPr="003F3BB1">
        <w:rPr>
          <w:rFonts w:asciiTheme="minorHAnsi" w:hAnsiTheme="minorHAnsi" w:cstheme="minorHAnsi"/>
          <w:i/>
          <w:sz w:val="24"/>
        </w:rPr>
        <w:t xml:space="preserve"> status</w:t>
      </w:r>
      <w:r w:rsidRPr="006738EA">
        <w:rPr>
          <w:rFonts w:asciiTheme="minorHAnsi" w:hAnsiTheme="minorHAnsi" w:cstheme="minorHAnsi"/>
          <w:sz w:val="24"/>
        </w:rPr>
        <w:t>) permite visualizar los procesos en ejecución. Esta orden está basada en la información contenida en el directorio virtual /</w:t>
      </w:r>
      <w:proofErr w:type="spellStart"/>
      <w:r w:rsidRPr="006738EA">
        <w:rPr>
          <w:rFonts w:asciiTheme="minorHAnsi" w:hAnsiTheme="minorHAnsi" w:cstheme="minorHAnsi"/>
          <w:sz w:val="24"/>
        </w:rPr>
        <w:t>proc</w:t>
      </w:r>
      <w:proofErr w:type="spellEnd"/>
      <w:r w:rsidRPr="006738EA">
        <w:rPr>
          <w:rFonts w:asciiTheme="minorHAnsi" w:hAnsiTheme="minorHAnsi" w:cstheme="minorHAnsi"/>
          <w:sz w:val="24"/>
        </w:rPr>
        <w:t xml:space="preserve"> y admite un gran número de opciones que incluso varían en función de los diferentes formatos de sintaxis:</w:t>
      </w:r>
    </w:p>
    <w:p w:rsidR="00C460D7" w:rsidRPr="006738EA" w:rsidRDefault="00C460D7" w:rsidP="003F3BB1">
      <w:pPr>
        <w:ind w:firstLine="708"/>
        <w:rPr>
          <w:rFonts w:asciiTheme="minorHAnsi" w:hAnsiTheme="minorHAnsi" w:cstheme="minorHAnsi"/>
          <w:sz w:val="24"/>
        </w:rPr>
      </w:pPr>
      <w:r w:rsidRPr="003F3BB1">
        <w:rPr>
          <w:rFonts w:asciiTheme="minorHAnsi" w:hAnsiTheme="minorHAnsi" w:cstheme="minorHAnsi"/>
          <w:b/>
          <w:sz w:val="24"/>
        </w:rPr>
        <w:t>Estilo Unix</w:t>
      </w:r>
      <w:r w:rsidRPr="006738EA">
        <w:rPr>
          <w:rFonts w:asciiTheme="minorHAnsi" w:hAnsiTheme="minorHAnsi" w:cstheme="minorHAnsi"/>
          <w:sz w:val="24"/>
        </w:rPr>
        <w:t xml:space="preserve">: las opciones son letras mayúsculas o minúsculas precedidas de un </w:t>
      </w:r>
      <w:proofErr w:type="spellStart"/>
      <w:r w:rsidRPr="006738EA">
        <w:rPr>
          <w:rFonts w:asciiTheme="minorHAnsi" w:hAnsiTheme="minorHAnsi" w:cstheme="minorHAnsi"/>
          <w:sz w:val="24"/>
        </w:rPr>
        <w:t>guión</w:t>
      </w:r>
      <w:proofErr w:type="spellEnd"/>
      <w:r w:rsidRPr="006738EA">
        <w:rPr>
          <w:rFonts w:asciiTheme="minorHAnsi" w:hAnsiTheme="minorHAnsi" w:cstheme="minorHAnsi"/>
          <w:sz w:val="24"/>
        </w:rPr>
        <w:t>. Por ejemplo: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xml:space="preserve"> -A.</w:t>
      </w:r>
    </w:p>
    <w:p w:rsidR="00C460D7" w:rsidRPr="006738EA" w:rsidRDefault="00C460D7" w:rsidP="003F3BB1">
      <w:pPr>
        <w:ind w:firstLine="708"/>
        <w:rPr>
          <w:rFonts w:asciiTheme="minorHAnsi" w:hAnsiTheme="minorHAnsi" w:cstheme="minorHAnsi"/>
          <w:sz w:val="24"/>
        </w:rPr>
      </w:pPr>
      <w:r w:rsidRPr="003F3BB1">
        <w:rPr>
          <w:rFonts w:asciiTheme="minorHAnsi" w:hAnsiTheme="minorHAnsi" w:cstheme="minorHAnsi"/>
          <w:b/>
          <w:sz w:val="24"/>
        </w:rPr>
        <w:t>Estilo BSD</w:t>
      </w:r>
      <w:r w:rsidRPr="006738EA">
        <w:rPr>
          <w:rFonts w:asciiTheme="minorHAnsi" w:hAnsiTheme="minorHAnsi" w:cstheme="minorHAnsi"/>
          <w:sz w:val="24"/>
        </w:rPr>
        <w:t xml:space="preserve">: las opciones no llevan </w:t>
      </w:r>
      <w:proofErr w:type="spellStart"/>
      <w:r w:rsidRPr="006738EA">
        <w:rPr>
          <w:rFonts w:asciiTheme="minorHAnsi" w:hAnsiTheme="minorHAnsi" w:cstheme="minorHAnsi"/>
          <w:sz w:val="24"/>
        </w:rPr>
        <w:t>guión</w:t>
      </w:r>
      <w:proofErr w:type="spellEnd"/>
      <w:r w:rsidRPr="006738EA">
        <w:rPr>
          <w:rFonts w:asciiTheme="minorHAnsi" w:hAnsiTheme="minorHAnsi" w:cstheme="minorHAnsi"/>
          <w:sz w:val="24"/>
        </w:rPr>
        <w:t>. Por ejemplo: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xml:space="preserve"> r.</w:t>
      </w:r>
    </w:p>
    <w:p w:rsidR="00C460D7" w:rsidRPr="006738EA" w:rsidRDefault="00C460D7" w:rsidP="003F3BB1">
      <w:pPr>
        <w:ind w:firstLine="708"/>
        <w:rPr>
          <w:rFonts w:asciiTheme="minorHAnsi" w:hAnsiTheme="minorHAnsi" w:cstheme="minorHAnsi"/>
          <w:sz w:val="24"/>
        </w:rPr>
      </w:pPr>
      <w:r w:rsidRPr="003F3BB1">
        <w:rPr>
          <w:rFonts w:asciiTheme="minorHAnsi" w:hAnsiTheme="minorHAnsi" w:cstheme="minorHAnsi"/>
          <w:b/>
          <w:sz w:val="24"/>
        </w:rPr>
        <w:t>Estilo GNU</w:t>
      </w:r>
      <w:r w:rsidRPr="006738EA">
        <w:rPr>
          <w:rFonts w:asciiTheme="minorHAnsi" w:hAnsiTheme="minorHAnsi" w:cstheme="minorHAnsi"/>
          <w:sz w:val="24"/>
        </w:rPr>
        <w:t xml:space="preserve">: las opciones utilizan nombres largos y llevan doble </w:t>
      </w:r>
      <w:r w:rsidR="008369B5" w:rsidRPr="006738EA">
        <w:rPr>
          <w:rFonts w:asciiTheme="minorHAnsi" w:hAnsiTheme="minorHAnsi" w:cstheme="minorHAnsi"/>
          <w:sz w:val="24"/>
        </w:rPr>
        <w:t>guion</w:t>
      </w:r>
      <w:r w:rsidRPr="006738EA">
        <w:rPr>
          <w:rFonts w:asciiTheme="minorHAnsi" w:hAnsiTheme="minorHAnsi" w:cstheme="minorHAnsi"/>
          <w:sz w:val="24"/>
        </w:rPr>
        <w:t>. Por ejemplo: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xml:space="preserve"> -</w:t>
      </w:r>
      <w:r w:rsidR="003F3BB1">
        <w:rPr>
          <w:rFonts w:asciiTheme="minorHAnsi" w:hAnsiTheme="minorHAnsi" w:cstheme="minorHAnsi"/>
          <w:sz w:val="24"/>
        </w:rPr>
        <w:t>-</w:t>
      </w:r>
      <w:proofErr w:type="spellStart"/>
      <w:r w:rsidRPr="006738EA">
        <w:rPr>
          <w:rFonts w:asciiTheme="minorHAnsi" w:hAnsiTheme="minorHAnsi" w:cstheme="minorHAnsi"/>
          <w:sz w:val="24"/>
        </w:rPr>
        <w:t>user</w:t>
      </w:r>
      <w:proofErr w:type="spellEnd"/>
      <w:r w:rsidRPr="006738EA">
        <w:rPr>
          <w:rFonts w:asciiTheme="minorHAnsi" w:hAnsiTheme="minorHAnsi" w:cstheme="minorHAnsi"/>
          <w:sz w:val="24"/>
        </w:rPr>
        <w:t>.</w:t>
      </w:r>
    </w:p>
    <w:p w:rsidR="00C460D7" w:rsidRPr="006738EA" w:rsidRDefault="00C460D7" w:rsidP="003F3BB1">
      <w:pPr>
        <w:ind w:firstLine="708"/>
        <w:rPr>
          <w:rFonts w:asciiTheme="minorHAnsi" w:hAnsiTheme="minorHAnsi" w:cstheme="minorHAnsi"/>
          <w:sz w:val="24"/>
        </w:rPr>
      </w:pPr>
      <w:r w:rsidRPr="006738EA">
        <w:rPr>
          <w:rFonts w:asciiTheme="minorHAnsi" w:hAnsiTheme="minorHAnsi" w:cstheme="minorHAnsi"/>
          <w:sz w:val="24"/>
        </w:rPr>
        <w:t>Las opciones completas de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se encuentran en las páginas del manual.</w:t>
      </w:r>
    </w:p>
    <w:p w:rsidR="00C460D7" w:rsidRDefault="00C460D7" w:rsidP="0084157C">
      <w:pPr>
        <w:shd w:val="clear" w:color="auto" w:fill="D9D9D9" w:themeFill="background1" w:themeFillShade="D9"/>
        <w:ind w:firstLine="708"/>
        <w:rPr>
          <w:rFonts w:asciiTheme="minorHAnsi" w:hAnsiTheme="minorHAnsi" w:cstheme="minorHAnsi"/>
          <w:sz w:val="24"/>
        </w:rPr>
      </w:pPr>
      <w:r w:rsidRPr="006738EA">
        <w:rPr>
          <w:rFonts w:asciiTheme="minorHAnsi" w:hAnsiTheme="minorHAnsi" w:cstheme="minorHAnsi"/>
          <w:sz w:val="24"/>
        </w:rPr>
        <w:t>#</w:t>
      </w:r>
      <w:proofErr w:type="spellStart"/>
      <w:r w:rsidR="003F3BB1">
        <w:rPr>
          <w:rFonts w:asciiTheme="minorHAnsi" w:hAnsiTheme="minorHAnsi" w:cstheme="minorHAnsi"/>
          <w:sz w:val="24"/>
        </w:rPr>
        <w:t>m</w:t>
      </w:r>
      <w:r w:rsidRPr="006738EA">
        <w:rPr>
          <w:rFonts w:asciiTheme="minorHAnsi" w:hAnsiTheme="minorHAnsi" w:cstheme="minorHAnsi"/>
          <w:sz w:val="24"/>
        </w:rPr>
        <w:t>an</w:t>
      </w:r>
      <w:proofErr w:type="spellEnd"/>
      <w:r w:rsidRPr="006738EA">
        <w:rPr>
          <w:rFonts w:asciiTheme="minorHAnsi" w:hAnsiTheme="minorHAnsi" w:cstheme="minorHAnsi"/>
          <w:sz w:val="24"/>
        </w:rPr>
        <w:t xml:space="preserve"> </w:t>
      </w:r>
      <w:proofErr w:type="spellStart"/>
      <w:r w:rsidRPr="006738EA">
        <w:rPr>
          <w:rFonts w:asciiTheme="minorHAnsi" w:hAnsiTheme="minorHAnsi" w:cstheme="minorHAnsi"/>
          <w:sz w:val="24"/>
        </w:rPr>
        <w:t>ps</w:t>
      </w:r>
      <w:proofErr w:type="spellEnd"/>
      <w:r w:rsidRPr="006738EA">
        <w:rPr>
          <w:rFonts w:asciiTheme="minorHAnsi" w:hAnsiTheme="minorHAnsi" w:cstheme="minorHAnsi"/>
          <w:sz w:val="24"/>
        </w:rPr>
        <w:t xml:space="preserve"> </w:t>
      </w: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Default="00952BC5" w:rsidP="003F3BB1">
      <w:pPr>
        <w:ind w:firstLine="708"/>
        <w:rPr>
          <w:rFonts w:asciiTheme="minorHAnsi" w:hAnsiTheme="minorHAnsi" w:cstheme="minorHAnsi"/>
          <w:sz w:val="24"/>
        </w:rPr>
      </w:pPr>
    </w:p>
    <w:p w:rsidR="00952BC5" w:rsidRPr="006738EA" w:rsidRDefault="00952BC5" w:rsidP="003F3BB1">
      <w:pPr>
        <w:ind w:firstLine="708"/>
        <w:rPr>
          <w:rFonts w:asciiTheme="minorHAnsi" w:hAnsiTheme="minorHAnsi" w:cstheme="minorHAnsi"/>
          <w:sz w:val="24"/>
        </w:rPr>
      </w:pPr>
    </w:p>
    <w:p w:rsidR="00C460D7" w:rsidRDefault="00C460D7" w:rsidP="003F3BB1">
      <w:pPr>
        <w:ind w:firstLine="708"/>
        <w:rPr>
          <w:rFonts w:asciiTheme="minorHAnsi" w:hAnsiTheme="minorHAnsi" w:cstheme="minorHAnsi"/>
          <w:sz w:val="24"/>
        </w:rPr>
      </w:pPr>
      <w:bookmarkStart w:id="3" w:name="figura12"/>
      <w:bookmarkEnd w:id="3"/>
      <w:r w:rsidRPr="006738EA">
        <w:rPr>
          <w:rFonts w:asciiTheme="minorHAnsi" w:hAnsiTheme="minorHAnsi" w:cstheme="minorHAnsi"/>
          <w:sz w:val="24"/>
        </w:rPr>
        <w:t xml:space="preserve">Descripción de los campos más habituales del orden </w:t>
      </w:r>
      <w:proofErr w:type="spellStart"/>
      <w:r w:rsidRPr="006738EA">
        <w:rPr>
          <w:rFonts w:asciiTheme="minorHAnsi" w:hAnsiTheme="minorHAnsi" w:cstheme="minorHAnsi"/>
          <w:sz w:val="24"/>
        </w:rPr>
        <w:t>ps</w:t>
      </w:r>
      <w:proofErr w:type="spellEnd"/>
    </w:p>
    <w:tbl>
      <w:tblPr>
        <w:tblW w:w="8153" w:type="dxa"/>
        <w:tblInd w:w="708" w:type="dxa"/>
        <w:tblCellMar>
          <w:left w:w="0" w:type="dxa"/>
          <w:right w:w="0" w:type="dxa"/>
        </w:tblCellMar>
        <w:tblLook w:val="04A0" w:firstRow="1" w:lastRow="0" w:firstColumn="1" w:lastColumn="0" w:noHBand="0" w:noVBand="1"/>
      </w:tblPr>
      <w:tblGrid>
        <w:gridCol w:w="766"/>
        <w:gridCol w:w="7387"/>
      </w:tblGrid>
      <w:tr w:rsidR="00C460D7" w:rsidRPr="006738EA" w:rsidTr="003F3BB1">
        <w:tc>
          <w:tcPr>
            <w:tcW w:w="0" w:type="auto"/>
            <w:tcBorders>
              <w:top w:val="nil"/>
              <w:left w:val="nil"/>
              <w:bottom w:val="nil"/>
              <w:right w:val="nil"/>
            </w:tcBorders>
            <w:shd w:val="clear" w:color="auto" w:fill="auto"/>
            <w:vAlign w:val="bottom"/>
            <w:hideMark/>
          </w:tcPr>
          <w:p w:rsidR="00C460D7" w:rsidRPr="003F3BB1" w:rsidRDefault="003F3BB1" w:rsidP="004100FF">
            <w:pPr>
              <w:rPr>
                <w:rFonts w:asciiTheme="minorHAnsi" w:hAnsiTheme="minorHAnsi" w:cstheme="minorHAnsi"/>
                <w:b/>
                <w:sz w:val="24"/>
              </w:rPr>
            </w:pPr>
            <w:r>
              <w:rPr>
                <w:rFonts w:asciiTheme="minorHAnsi" w:hAnsiTheme="minorHAnsi" w:cstheme="minorHAnsi"/>
                <w:b/>
                <w:sz w:val="24"/>
              </w:rPr>
              <w:t>C</w:t>
            </w:r>
            <w:r w:rsidR="00C460D7" w:rsidRPr="003F3BB1">
              <w:rPr>
                <w:rFonts w:asciiTheme="minorHAnsi" w:hAnsiTheme="minorHAnsi" w:cstheme="minorHAnsi"/>
                <w:b/>
                <w:sz w:val="24"/>
              </w:rPr>
              <w:t>ampo</w:t>
            </w:r>
          </w:p>
        </w:tc>
        <w:tc>
          <w:tcPr>
            <w:tcW w:w="0" w:type="auto"/>
            <w:tcBorders>
              <w:top w:val="nil"/>
              <w:left w:val="nil"/>
              <w:bottom w:val="nil"/>
              <w:right w:val="nil"/>
            </w:tcBorders>
            <w:shd w:val="clear" w:color="auto" w:fill="auto"/>
            <w:vAlign w:val="bottom"/>
            <w:hideMark/>
          </w:tcPr>
          <w:p w:rsidR="00C460D7" w:rsidRPr="003F3BB1" w:rsidRDefault="003F3BB1" w:rsidP="004100FF">
            <w:pPr>
              <w:rPr>
                <w:rFonts w:asciiTheme="minorHAnsi" w:hAnsiTheme="minorHAnsi" w:cstheme="minorHAnsi"/>
                <w:b/>
                <w:sz w:val="24"/>
              </w:rPr>
            </w:pPr>
            <w:r>
              <w:rPr>
                <w:rFonts w:asciiTheme="minorHAnsi" w:hAnsiTheme="minorHAnsi" w:cstheme="minorHAnsi"/>
                <w:b/>
                <w:sz w:val="24"/>
              </w:rPr>
              <w:t>S</w:t>
            </w:r>
            <w:r w:rsidR="00C460D7" w:rsidRPr="003F3BB1">
              <w:rPr>
                <w:rFonts w:asciiTheme="minorHAnsi" w:hAnsiTheme="minorHAnsi" w:cstheme="minorHAnsi"/>
                <w:b/>
                <w:sz w:val="24"/>
              </w:rPr>
              <w:t>ignificado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PID</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Identificador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PPID</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Identificador del padre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UID</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Identificador del usuario propietario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USER</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Nombre del usuario propietario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TTY</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Terminal asociada al proceso. Sin terminal asociado aparece un ?</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TIME</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Tiempo de CPU acumulado por 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CMD</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El nombre de la orden que inició 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SIZE</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Tamaño virtual de la imagen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NI</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Prioridad </w:t>
            </w:r>
            <w:proofErr w:type="spellStart"/>
            <w:r w:rsidRPr="006738EA">
              <w:rPr>
                <w:rFonts w:asciiTheme="minorHAnsi" w:hAnsiTheme="minorHAnsi" w:cstheme="minorHAnsi"/>
                <w:sz w:val="24"/>
              </w:rPr>
              <w:t>nice</w:t>
            </w:r>
            <w:proofErr w:type="spellEnd"/>
            <w:r w:rsidRPr="006738EA">
              <w:rPr>
                <w:rFonts w:asciiTheme="minorHAnsi" w:hAnsiTheme="minorHAnsi" w:cstheme="minorHAnsi"/>
                <w:sz w:val="24"/>
              </w:rPr>
              <w:t> asignada por el usuario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 CPU</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Porcentaje de CPU usado por 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 MEM</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Porcentaje de memoria usado por el proceso en relación a la memoria física</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START</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Hora de inicio del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VSZ</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Memoria virtual en kilobytes</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RSS</w:t>
            </w:r>
          </w:p>
        </w:tc>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Memoria residente en kilobytes que utiliza el proceso</w:t>
            </w:r>
          </w:p>
        </w:tc>
      </w:tr>
      <w:tr w:rsidR="00C460D7" w:rsidRPr="006738EA" w:rsidTr="003F3BB1">
        <w:tc>
          <w:tcPr>
            <w:tcW w:w="0" w:type="auto"/>
            <w:tcBorders>
              <w:top w:val="nil"/>
              <w:left w:val="nil"/>
              <w:bottom w:val="nil"/>
              <w:right w:val="nil"/>
            </w:tcBorders>
            <w:shd w:val="clear" w:color="auto" w:fill="auto"/>
            <w:hideMark/>
          </w:tcPr>
          <w:p w:rsidR="00C460D7" w:rsidRPr="006E3A2C" w:rsidRDefault="00C460D7" w:rsidP="004100FF">
            <w:pPr>
              <w:rPr>
                <w:rFonts w:asciiTheme="minorHAnsi" w:hAnsiTheme="minorHAnsi" w:cstheme="minorHAnsi"/>
                <w:b/>
                <w:sz w:val="24"/>
              </w:rPr>
            </w:pPr>
            <w:r w:rsidRPr="006E3A2C">
              <w:rPr>
                <w:rFonts w:asciiTheme="minorHAnsi" w:hAnsiTheme="minorHAnsi" w:cstheme="minorHAnsi"/>
                <w:b/>
                <w:sz w:val="24"/>
              </w:rPr>
              <w:t>STAT</w:t>
            </w:r>
          </w:p>
        </w:tc>
        <w:tc>
          <w:tcPr>
            <w:tcW w:w="0" w:type="auto"/>
            <w:tcBorders>
              <w:top w:val="nil"/>
              <w:left w:val="nil"/>
              <w:bottom w:val="nil"/>
              <w:right w:val="nil"/>
            </w:tcBorders>
            <w:shd w:val="clear" w:color="auto" w:fill="auto"/>
            <w:hideMark/>
          </w:tcPr>
          <w:p w:rsidR="00C460D7" w:rsidRPr="006738EA" w:rsidRDefault="00C460D7" w:rsidP="003F3BB1">
            <w:pPr>
              <w:rPr>
                <w:rFonts w:asciiTheme="minorHAnsi" w:hAnsiTheme="minorHAnsi" w:cstheme="minorHAnsi"/>
                <w:sz w:val="24"/>
              </w:rPr>
            </w:pPr>
            <w:r w:rsidRPr="006738EA">
              <w:rPr>
                <w:rFonts w:asciiTheme="minorHAnsi" w:hAnsiTheme="minorHAnsi" w:cstheme="minorHAnsi"/>
                <w:sz w:val="24"/>
              </w:rPr>
              <w:t>Estado del proceso como por ejemplo: </w:t>
            </w:r>
            <w:r w:rsidRPr="006738EA">
              <w:rPr>
                <w:rFonts w:asciiTheme="minorHAnsi" w:hAnsiTheme="minorHAnsi" w:cstheme="minorHAnsi"/>
                <w:sz w:val="24"/>
              </w:rPr>
              <w:br/>
            </w:r>
            <w:r w:rsidRPr="006E3A2C">
              <w:rPr>
                <w:rFonts w:asciiTheme="minorHAnsi" w:hAnsiTheme="minorHAnsi" w:cstheme="minorHAnsi"/>
                <w:b/>
                <w:i/>
                <w:sz w:val="24"/>
              </w:rPr>
              <w:t>* R (running): en ejecución </w:t>
            </w:r>
            <w:r w:rsidRPr="006E3A2C">
              <w:rPr>
                <w:rFonts w:asciiTheme="minorHAnsi" w:hAnsiTheme="minorHAnsi" w:cstheme="minorHAnsi"/>
                <w:b/>
                <w:i/>
                <w:sz w:val="24"/>
              </w:rPr>
              <w:br/>
              <w:t>* S (sleeping): proceso bloqueado en espera de un suceso </w:t>
            </w:r>
            <w:r w:rsidRPr="006E3A2C">
              <w:rPr>
                <w:rFonts w:asciiTheme="minorHAnsi" w:hAnsiTheme="minorHAnsi" w:cstheme="minorHAnsi"/>
                <w:b/>
                <w:i/>
                <w:sz w:val="24"/>
              </w:rPr>
              <w:br/>
              <w:t>* T (</w:t>
            </w:r>
            <w:proofErr w:type="spellStart"/>
            <w:r w:rsidR="003F3BB1" w:rsidRPr="006E3A2C">
              <w:rPr>
                <w:rFonts w:asciiTheme="minorHAnsi" w:hAnsiTheme="minorHAnsi" w:cstheme="minorHAnsi"/>
                <w:b/>
                <w:i/>
                <w:sz w:val="24"/>
              </w:rPr>
              <w:t>stopped</w:t>
            </w:r>
            <w:proofErr w:type="spellEnd"/>
            <w:r w:rsidRPr="006E3A2C">
              <w:rPr>
                <w:rFonts w:asciiTheme="minorHAnsi" w:hAnsiTheme="minorHAnsi" w:cstheme="minorHAnsi"/>
                <w:b/>
                <w:i/>
                <w:sz w:val="24"/>
              </w:rPr>
              <w:t>): proceso detenido pero que s</w:t>
            </w:r>
            <w:r w:rsidR="003F3BB1" w:rsidRPr="006E3A2C">
              <w:rPr>
                <w:rFonts w:asciiTheme="minorHAnsi" w:hAnsiTheme="minorHAnsi" w:cstheme="minorHAnsi"/>
                <w:b/>
                <w:i/>
                <w:sz w:val="24"/>
              </w:rPr>
              <w:t>e puede reiniciar </w:t>
            </w:r>
            <w:r w:rsidR="003F3BB1" w:rsidRPr="006E3A2C">
              <w:rPr>
                <w:rFonts w:asciiTheme="minorHAnsi" w:hAnsiTheme="minorHAnsi" w:cstheme="minorHAnsi"/>
                <w:b/>
                <w:i/>
                <w:sz w:val="24"/>
              </w:rPr>
              <w:br/>
              <w:t>* Z (</w:t>
            </w:r>
            <w:proofErr w:type="spellStart"/>
            <w:r w:rsidR="003F3BB1" w:rsidRPr="006E3A2C">
              <w:rPr>
                <w:rFonts w:asciiTheme="minorHAnsi" w:hAnsiTheme="minorHAnsi" w:cstheme="minorHAnsi"/>
                <w:b/>
                <w:i/>
                <w:sz w:val="24"/>
              </w:rPr>
              <w:t>zombie</w:t>
            </w:r>
            <w:proofErr w:type="spellEnd"/>
            <w:r w:rsidRPr="006E3A2C">
              <w:rPr>
                <w:rFonts w:asciiTheme="minorHAnsi" w:hAnsiTheme="minorHAnsi" w:cstheme="minorHAnsi"/>
                <w:b/>
                <w:i/>
                <w:sz w:val="24"/>
              </w:rPr>
              <w:t>): proceso finalizado pero que permanece en la memoria</w:t>
            </w:r>
          </w:p>
        </w:tc>
      </w:tr>
    </w:tbl>
    <w:p w:rsidR="00C460D7" w:rsidRDefault="00C460D7" w:rsidP="003F3BB1">
      <w:pPr>
        <w:ind w:firstLine="708"/>
        <w:rPr>
          <w:rFonts w:asciiTheme="minorHAnsi" w:hAnsiTheme="minorHAnsi" w:cstheme="minorHAnsi"/>
          <w:sz w:val="24"/>
        </w:rPr>
      </w:pPr>
      <w:r w:rsidRPr="006738EA">
        <w:rPr>
          <w:rFonts w:asciiTheme="minorHAnsi" w:hAnsiTheme="minorHAnsi" w:cstheme="minorHAnsi"/>
          <w:sz w:val="24"/>
        </w:rPr>
        <w:t>Si no ponemos ningún argumento, sólo se mostrarán aquellos procesos iniciados por el usuario actual y que hacen referencia al terminal que éste está utilizando.</w:t>
      </w:r>
    </w:p>
    <w:p w:rsidR="003F3BB1" w:rsidRPr="006738EA" w:rsidRDefault="003F3BB1" w:rsidP="006E3A2C">
      <w:pPr>
        <w:ind w:firstLine="708"/>
        <w:jc w:val="center"/>
        <w:rPr>
          <w:rFonts w:asciiTheme="minorHAnsi" w:hAnsiTheme="minorHAnsi" w:cstheme="minorHAnsi"/>
          <w:sz w:val="24"/>
        </w:rPr>
      </w:pPr>
      <w:r>
        <w:rPr>
          <w:noProof/>
          <w:lang w:eastAsia="es-ES"/>
        </w:rPr>
        <w:drawing>
          <wp:inline distT="0" distB="0" distL="0" distR="0" wp14:anchorId="4330989A" wp14:editId="562FBCE8">
            <wp:extent cx="2514600" cy="5905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14600" cy="590550"/>
                    </a:xfrm>
                    <a:prstGeom prst="rect">
                      <a:avLst/>
                    </a:prstGeom>
                  </pic:spPr>
                </pic:pic>
              </a:graphicData>
            </a:graphic>
          </wp:inline>
        </w:drawing>
      </w:r>
    </w:p>
    <w:p w:rsidR="00C460D7" w:rsidRDefault="00C460D7" w:rsidP="003F3BB1">
      <w:pPr>
        <w:ind w:firstLine="708"/>
        <w:rPr>
          <w:rFonts w:asciiTheme="minorHAnsi" w:hAnsiTheme="minorHAnsi" w:cstheme="minorHAnsi"/>
          <w:sz w:val="24"/>
        </w:rPr>
      </w:pPr>
      <w:r w:rsidRPr="006738EA">
        <w:rPr>
          <w:rFonts w:asciiTheme="minorHAnsi" w:hAnsiTheme="minorHAnsi" w:cstheme="minorHAnsi"/>
          <w:sz w:val="24"/>
        </w:rPr>
        <w:t xml:space="preserve">La primera columna muestra el identificador del proceso, la terminal asociada al proceso que en este caso se trata del primer </w:t>
      </w:r>
      <w:proofErr w:type="spellStart"/>
      <w:r w:rsidRPr="00952BC5">
        <w:rPr>
          <w:rFonts w:asciiTheme="minorHAnsi" w:hAnsiTheme="minorHAnsi" w:cstheme="minorHAnsi"/>
          <w:b/>
          <w:i/>
          <w:sz w:val="24"/>
        </w:rPr>
        <w:t>pseudotermina</w:t>
      </w:r>
      <w:r w:rsidRPr="006738EA">
        <w:rPr>
          <w:rFonts w:asciiTheme="minorHAnsi" w:hAnsiTheme="minorHAnsi" w:cstheme="minorHAnsi"/>
          <w:sz w:val="24"/>
        </w:rPr>
        <w:t>l</w:t>
      </w:r>
      <w:proofErr w:type="spellEnd"/>
      <w:r w:rsidRPr="006738EA">
        <w:rPr>
          <w:rFonts w:asciiTheme="minorHAnsi" w:hAnsiTheme="minorHAnsi" w:cstheme="minorHAnsi"/>
          <w:sz w:val="24"/>
        </w:rPr>
        <w:t xml:space="preserve"> (</w:t>
      </w:r>
      <w:proofErr w:type="spellStart"/>
      <w:r w:rsidRPr="006738EA">
        <w:rPr>
          <w:rFonts w:asciiTheme="minorHAnsi" w:hAnsiTheme="minorHAnsi" w:cstheme="minorHAnsi"/>
          <w:sz w:val="24"/>
        </w:rPr>
        <w:t>pts</w:t>
      </w:r>
      <w:proofErr w:type="spellEnd"/>
      <w:r w:rsidRPr="006738EA">
        <w:rPr>
          <w:rFonts w:asciiTheme="minorHAnsi" w:hAnsiTheme="minorHAnsi" w:cstheme="minorHAnsi"/>
          <w:sz w:val="24"/>
        </w:rPr>
        <w:t>/0), dado que hemos utilizado un terminal del entorno gráfico, el tiempo acumulado de uso de CPU y finalmente la orden que ha generado el proceso.</w:t>
      </w: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p>
    <w:p w:rsidR="006E3A2C" w:rsidRDefault="006E3A2C" w:rsidP="0084157C">
      <w:pPr>
        <w:ind w:firstLine="708"/>
        <w:rPr>
          <w:rFonts w:asciiTheme="minorHAnsi" w:hAnsiTheme="minorHAnsi" w:cstheme="minorHAnsi"/>
          <w:sz w:val="24"/>
        </w:rPr>
      </w:pPr>
      <w:r>
        <w:rPr>
          <w:rFonts w:asciiTheme="minorHAnsi" w:hAnsiTheme="minorHAnsi" w:cstheme="minorHAnsi"/>
          <w:sz w:val="24"/>
        </w:rPr>
        <w:lastRenderedPageBreak/>
        <w:t>Añadiendo algunas opciones (</w:t>
      </w:r>
      <w:proofErr w:type="spellStart"/>
      <w:r w:rsidR="00C460D7" w:rsidRPr="006E3A2C">
        <w:rPr>
          <w:rFonts w:asciiTheme="minorHAnsi" w:hAnsiTheme="minorHAnsi" w:cstheme="minorHAnsi"/>
          <w:b/>
          <w:sz w:val="24"/>
        </w:rPr>
        <w:t>aux</w:t>
      </w:r>
      <w:proofErr w:type="spellEnd"/>
      <w:r w:rsidR="00C460D7" w:rsidRPr="006738EA">
        <w:rPr>
          <w:rFonts w:asciiTheme="minorHAnsi" w:hAnsiTheme="minorHAnsi" w:cstheme="minorHAnsi"/>
          <w:sz w:val="24"/>
        </w:rPr>
        <w:t>) en formato BSD podemos obtener más información</w:t>
      </w:r>
      <w:r>
        <w:rPr>
          <w:rFonts w:asciiTheme="minorHAnsi" w:hAnsiTheme="minorHAnsi" w:cstheme="minorHAnsi"/>
          <w:sz w:val="24"/>
        </w:rPr>
        <w:t>.</w:t>
      </w:r>
    </w:p>
    <w:p w:rsidR="009B394F" w:rsidRDefault="009B394F" w:rsidP="0084157C">
      <w:pPr>
        <w:ind w:firstLine="708"/>
        <w:rPr>
          <w:rFonts w:asciiTheme="minorHAnsi" w:hAnsiTheme="minorHAnsi" w:cstheme="minorHAnsi"/>
          <w:sz w:val="24"/>
        </w:rPr>
      </w:pPr>
    </w:p>
    <w:p w:rsidR="006E3A2C" w:rsidRDefault="006E3A2C" w:rsidP="003F3BB1">
      <w:pPr>
        <w:ind w:firstLine="708"/>
        <w:rPr>
          <w:rFonts w:asciiTheme="minorHAnsi" w:hAnsiTheme="minorHAnsi" w:cstheme="minorHAnsi"/>
          <w:sz w:val="24"/>
        </w:rPr>
      </w:pPr>
      <w:r>
        <w:rPr>
          <w:noProof/>
          <w:lang w:eastAsia="es-ES"/>
        </w:rPr>
        <w:drawing>
          <wp:inline distT="0" distB="0" distL="0" distR="0" wp14:anchorId="1AEC9553" wp14:editId="0F6DFA60">
            <wp:extent cx="4720441" cy="3420988"/>
            <wp:effectExtent l="0" t="0" r="4445" b="825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26662" cy="3425496"/>
                    </a:xfrm>
                    <a:prstGeom prst="rect">
                      <a:avLst/>
                    </a:prstGeom>
                  </pic:spPr>
                </pic:pic>
              </a:graphicData>
            </a:graphic>
          </wp:inline>
        </w:drawing>
      </w:r>
    </w:p>
    <w:p w:rsidR="006E3A2C" w:rsidRDefault="006E3A2C" w:rsidP="003F3BB1">
      <w:pPr>
        <w:ind w:firstLine="708"/>
        <w:rPr>
          <w:rFonts w:asciiTheme="minorHAnsi" w:hAnsiTheme="minorHAnsi" w:cstheme="minorHAnsi"/>
          <w:sz w:val="24"/>
        </w:rPr>
      </w:pPr>
    </w:p>
    <w:p w:rsidR="004373BD" w:rsidRDefault="004373BD" w:rsidP="00C460D7">
      <w:pPr>
        <w:rPr>
          <w:rFonts w:asciiTheme="minorHAnsi" w:hAnsiTheme="minorHAnsi" w:cstheme="minorHAnsi"/>
          <w:sz w:val="24"/>
        </w:rPr>
      </w:pPr>
      <w:r>
        <w:rPr>
          <w:rFonts w:asciiTheme="minorHAnsi" w:hAnsiTheme="minorHAnsi" w:cstheme="minorHAnsi"/>
          <w:sz w:val="24"/>
        </w:rPr>
        <w:tab/>
        <w:t xml:space="preserve">Con </w:t>
      </w:r>
      <w:proofErr w:type="spellStart"/>
      <w:r>
        <w:rPr>
          <w:rFonts w:asciiTheme="minorHAnsi" w:hAnsiTheme="minorHAnsi" w:cstheme="minorHAnsi"/>
          <w:sz w:val="24"/>
        </w:rPr>
        <w:t>ps</w:t>
      </w:r>
      <w:proofErr w:type="spellEnd"/>
      <w:r>
        <w:rPr>
          <w:rFonts w:asciiTheme="minorHAnsi" w:hAnsiTheme="minorHAnsi" w:cstheme="minorHAnsi"/>
          <w:sz w:val="24"/>
        </w:rPr>
        <w:t xml:space="preserve"> –e obtenemos </w:t>
      </w:r>
      <w:r w:rsidR="00690756">
        <w:rPr>
          <w:rFonts w:asciiTheme="minorHAnsi" w:hAnsiTheme="minorHAnsi" w:cstheme="minorHAnsi"/>
          <w:sz w:val="24"/>
        </w:rPr>
        <w:t>PID y proceso asociado (que es en muchas ocasiones lo que nos hace falta).</w:t>
      </w:r>
    </w:p>
    <w:p w:rsidR="00690756" w:rsidRDefault="00690756" w:rsidP="00C460D7">
      <w:pPr>
        <w:rPr>
          <w:rFonts w:asciiTheme="minorHAnsi" w:hAnsiTheme="minorHAnsi" w:cstheme="minorHAnsi"/>
          <w:sz w:val="24"/>
        </w:rPr>
      </w:pPr>
    </w:p>
    <w:p w:rsidR="00690756" w:rsidRPr="006738EA" w:rsidRDefault="00690756" w:rsidP="00690756">
      <w:pPr>
        <w:jc w:val="center"/>
        <w:rPr>
          <w:rFonts w:asciiTheme="minorHAnsi" w:hAnsiTheme="minorHAnsi" w:cstheme="minorHAnsi"/>
          <w:sz w:val="24"/>
        </w:rPr>
      </w:pPr>
      <w:r>
        <w:rPr>
          <w:noProof/>
          <w:lang w:eastAsia="es-ES"/>
        </w:rPr>
        <w:drawing>
          <wp:inline distT="0" distB="0" distL="0" distR="0" wp14:anchorId="303B0A83" wp14:editId="76581D15">
            <wp:extent cx="3648075" cy="1066800"/>
            <wp:effectExtent l="0" t="0" r="952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48075" cy="1066800"/>
                    </a:xfrm>
                    <a:prstGeom prst="rect">
                      <a:avLst/>
                    </a:prstGeom>
                  </pic:spPr>
                </pic:pic>
              </a:graphicData>
            </a:graphic>
          </wp:inline>
        </w:drawing>
      </w: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9B394F" w:rsidRDefault="009B394F" w:rsidP="006E3A2C">
      <w:pPr>
        <w:ind w:firstLine="708"/>
        <w:rPr>
          <w:rFonts w:asciiTheme="minorHAnsi" w:hAnsiTheme="minorHAnsi" w:cstheme="minorHAnsi"/>
          <w:b/>
          <w:sz w:val="24"/>
        </w:rPr>
      </w:pPr>
    </w:p>
    <w:p w:rsidR="007A3480" w:rsidRDefault="007A3480" w:rsidP="006E3A2C">
      <w:pPr>
        <w:ind w:firstLine="708"/>
        <w:rPr>
          <w:rFonts w:asciiTheme="minorHAnsi" w:hAnsiTheme="minorHAnsi" w:cstheme="minorHAnsi"/>
          <w:b/>
          <w:sz w:val="24"/>
        </w:rPr>
      </w:pPr>
    </w:p>
    <w:p w:rsidR="00C460D7" w:rsidRPr="0084157C" w:rsidRDefault="00A319B1" w:rsidP="006E3A2C">
      <w:pPr>
        <w:ind w:firstLine="708"/>
        <w:rPr>
          <w:rFonts w:asciiTheme="minorHAnsi" w:hAnsiTheme="minorHAnsi" w:cstheme="minorHAnsi"/>
          <w:b/>
          <w:sz w:val="24"/>
          <w:u w:val="single"/>
        </w:rPr>
      </w:pPr>
      <w:r w:rsidRPr="0084157C">
        <w:rPr>
          <w:rFonts w:asciiTheme="minorHAnsi" w:hAnsiTheme="minorHAnsi" w:cstheme="minorHAnsi"/>
          <w:b/>
          <w:sz w:val="24"/>
          <w:u w:val="single"/>
        </w:rPr>
        <w:lastRenderedPageBreak/>
        <w:t>O</w:t>
      </w:r>
      <w:r w:rsidR="00C460D7" w:rsidRPr="0084157C">
        <w:rPr>
          <w:rFonts w:asciiTheme="minorHAnsi" w:hAnsiTheme="minorHAnsi" w:cstheme="minorHAnsi"/>
          <w:b/>
          <w:sz w:val="24"/>
          <w:u w:val="single"/>
        </w:rPr>
        <w:t xml:space="preserve">rden </w:t>
      </w:r>
      <w:proofErr w:type="spellStart"/>
      <w:r w:rsidR="00C460D7" w:rsidRPr="0084157C">
        <w:rPr>
          <w:rFonts w:asciiTheme="minorHAnsi" w:hAnsiTheme="minorHAnsi" w:cstheme="minorHAnsi"/>
          <w:b/>
          <w:sz w:val="24"/>
          <w:u w:val="single"/>
        </w:rPr>
        <w:t>pstree</w:t>
      </w:r>
      <w:proofErr w:type="spellEnd"/>
    </w:p>
    <w:p w:rsidR="00C460D7" w:rsidRDefault="006E3A2C" w:rsidP="006E3A2C">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w:t>
      </w:r>
      <w:proofErr w:type="spellStart"/>
      <w:r w:rsidR="00C460D7" w:rsidRPr="006738EA">
        <w:rPr>
          <w:rFonts w:asciiTheme="minorHAnsi" w:hAnsiTheme="minorHAnsi" w:cstheme="minorHAnsi"/>
          <w:sz w:val="24"/>
        </w:rPr>
        <w:t>pstree</w:t>
      </w:r>
      <w:proofErr w:type="spellEnd"/>
      <w:r w:rsidR="00C460D7" w:rsidRPr="006738EA">
        <w:rPr>
          <w:rFonts w:asciiTheme="minorHAnsi" w:hAnsiTheme="minorHAnsi" w:cstheme="minorHAnsi"/>
          <w:sz w:val="24"/>
        </w:rPr>
        <w:t> muestra una lista de procesos en forma de árbol que sigue la jerarquía de procesos Unix y que permite identificar fácilmente cuál es el proceso padre de otro.</w:t>
      </w:r>
    </w:p>
    <w:p w:rsidR="00952BC5" w:rsidRDefault="00952BC5" w:rsidP="006E3A2C">
      <w:pPr>
        <w:ind w:firstLine="708"/>
        <w:rPr>
          <w:rFonts w:asciiTheme="minorHAnsi" w:hAnsiTheme="minorHAnsi" w:cstheme="minorHAnsi"/>
          <w:sz w:val="24"/>
        </w:rPr>
      </w:pPr>
      <w:r>
        <w:rPr>
          <w:noProof/>
          <w:lang w:eastAsia="es-ES"/>
        </w:rPr>
        <w:drawing>
          <wp:inline distT="0" distB="0" distL="0" distR="0" wp14:anchorId="04F35DBB" wp14:editId="242DDF17">
            <wp:extent cx="5400040" cy="5017324"/>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04986" cy="5021919"/>
                    </a:xfrm>
                    <a:prstGeom prst="rect">
                      <a:avLst/>
                    </a:prstGeom>
                  </pic:spPr>
                </pic:pic>
              </a:graphicData>
            </a:graphic>
          </wp:inline>
        </w:drawing>
      </w:r>
    </w:p>
    <w:p w:rsidR="00952BC5" w:rsidRPr="006738EA" w:rsidRDefault="007A3480" w:rsidP="006E3A2C">
      <w:pPr>
        <w:ind w:firstLine="708"/>
        <w:rPr>
          <w:rFonts w:asciiTheme="minorHAnsi" w:hAnsiTheme="minorHAnsi" w:cstheme="minorHAnsi"/>
          <w:sz w:val="24"/>
        </w:rPr>
      </w:pPr>
      <w:r>
        <w:rPr>
          <w:noProof/>
          <w:lang w:eastAsia="es-ES"/>
        </w:rPr>
        <w:drawing>
          <wp:inline distT="0" distB="0" distL="0" distR="0" wp14:anchorId="74FCCB94" wp14:editId="527D002F">
            <wp:extent cx="5391150" cy="1876302"/>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04259" cy="1880864"/>
                    </a:xfrm>
                    <a:prstGeom prst="rect">
                      <a:avLst/>
                    </a:prstGeom>
                  </pic:spPr>
                </pic:pic>
              </a:graphicData>
            </a:graphic>
          </wp:inline>
        </w:drawing>
      </w:r>
    </w:p>
    <w:p w:rsidR="00A319B1" w:rsidRDefault="00A319B1" w:rsidP="00952BC5">
      <w:pPr>
        <w:ind w:firstLine="708"/>
        <w:rPr>
          <w:rFonts w:asciiTheme="minorHAnsi" w:hAnsiTheme="minorHAnsi" w:cstheme="minorHAnsi"/>
          <w:sz w:val="24"/>
        </w:rPr>
      </w:pPr>
    </w:p>
    <w:p w:rsidR="00C460D7" w:rsidRDefault="004A148E" w:rsidP="00952BC5">
      <w:pPr>
        <w:ind w:firstLine="708"/>
        <w:rPr>
          <w:rFonts w:asciiTheme="minorHAnsi" w:hAnsiTheme="minorHAnsi" w:cstheme="minorHAnsi"/>
          <w:sz w:val="24"/>
        </w:rPr>
      </w:pPr>
      <w:r>
        <w:rPr>
          <w:rFonts w:asciiTheme="minorHAnsi" w:hAnsiTheme="minorHAnsi" w:cstheme="minorHAnsi"/>
          <w:sz w:val="24"/>
        </w:rPr>
        <w:t>Podemos ver</w:t>
      </w:r>
      <w:r w:rsidR="007A3480">
        <w:rPr>
          <w:rFonts w:asciiTheme="minorHAnsi" w:hAnsiTheme="minorHAnsi" w:cstheme="minorHAnsi"/>
          <w:sz w:val="24"/>
        </w:rPr>
        <w:t xml:space="preserve">, por </w:t>
      </w:r>
      <w:r w:rsidR="00A606B2">
        <w:rPr>
          <w:rFonts w:asciiTheme="minorHAnsi" w:hAnsiTheme="minorHAnsi" w:cstheme="minorHAnsi"/>
          <w:sz w:val="24"/>
        </w:rPr>
        <w:t>ejemplo, que</w:t>
      </w:r>
      <w:r>
        <w:rPr>
          <w:rFonts w:asciiTheme="minorHAnsi" w:hAnsiTheme="minorHAnsi" w:cstheme="minorHAnsi"/>
          <w:sz w:val="24"/>
        </w:rPr>
        <w:t> </w:t>
      </w:r>
      <w:proofErr w:type="spellStart"/>
      <w:r>
        <w:rPr>
          <w:rFonts w:asciiTheme="minorHAnsi" w:hAnsiTheme="minorHAnsi" w:cstheme="minorHAnsi"/>
          <w:sz w:val="24"/>
        </w:rPr>
        <w:t>systemd</w:t>
      </w:r>
      <w:proofErr w:type="spellEnd"/>
      <w:r>
        <w:rPr>
          <w:rFonts w:asciiTheme="minorHAnsi" w:hAnsiTheme="minorHAnsi" w:cstheme="minorHAnsi"/>
          <w:sz w:val="24"/>
        </w:rPr>
        <w:t xml:space="preserve"> (</w:t>
      </w:r>
      <w:proofErr w:type="spellStart"/>
      <w:r>
        <w:rPr>
          <w:rFonts w:asciiTheme="minorHAnsi" w:hAnsiTheme="minorHAnsi" w:cstheme="minorHAnsi"/>
          <w:sz w:val="24"/>
        </w:rPr>
        <w:t>init</w:t>
      </w:r>
      <w:proofErr w:type="spellEnd"/>
      <w:r>
        <w:rPr>
          <w:rFonts w:asciiTheme="minorHAnsi" w:hAnsiTheme="minorHAnsi" w:cstheme="minorHAnsi"/>
          <w:sz w:val="24"/>
        </w:rPr>
        <w:t xml:space="preserve">) </w:t>
      </w:r>
      <w:r w:rsidR="00C460D7" w:rsidRPr="006738EA">
        <w:rPr>
          <w:rFonts w:asciiTheme="minorHAnsi" w:hAnsiTheme="minorHAnsi" w:cstheme="minorHAnsi"/>
          <w:sz w:val="24"/>
        </w:rPr>
        <w:t>es el padre de todos los procesos, que hay algunos demonios conocidos en marcha (</w:t>
      </w:r>
      <w:r w:rsidR="007A3480">
        <w:rPr>
          <w:rFonts w:asciiTheme="minorHAnsi" w:hAnsiTheme="minorHAnsi" w:cstheme="minorHAnsi"/>
          <w:sz w:val="24"/>
        </w:rPr>
        <w:t>c</w:t>
      </w:r>
      <w:r w:rsidR="00C460D7" w:rsidRPr="006738EA">
        <w:rPr>
          <w:rFonts w:asciiTheme="minorHAnsi" w:hAnsiTheme="minorHAnsi" w:cstheme="minorHAnsi"/>
          <w:sz w:val="24"/>
        </w:rPr>
        <w:t xml:space="preserve">ron, </w:t>
      </w:r>
      <w:proofErr w:type="spellStart"/>
      <w:r w:rsidR="007A3480">
        <w:rPr>
          <w:rFonts w:asciiTheme="minorHAnsi" w:hAnsiTheme="minorHAnsi" w:cstheme="minorHAnsi"/>
          <w:sz w:val="24"/>
        </w:rPr>
        <w:t>cupsd</w:t>
      </w:r>
      <w:proofErr w:type="spellEnd"/>
      <w:r w:rsidR="00C460D7" w:rsidRPr="006738EA">
        <w:rPr>
          <w:rFonts w:asciiTheme="minorHAnsi" w:hAnsiTheme="minorHAnsi" w:cstheme="minorHAnsi"/>
          <w:sz w:val="24"/>
        </w:rPr>
        <w:t>, et</w:t>
      </w:r>
      <w:r w:rsidR="007A3480">
        <w:rPr>
          <w:rFonts w:asciiTheme="minorHAnsi" w:hAnsiTheme="minorHAnsi" w:cstheme="minorHAnsi"/>
          <w:sz w:val="24"/>
        </w:rPr>
        <w:t>c.) y que</w:t>
      </w:r>
      <w:r w:rsidR="00C460D7" w:rsidRPr="006738EA">
        <w:rPr>
          <w:rFonts w:asciiTheme="minorHAnsi" w:hAnsiTheme="minorHAnsi" w:cstheme="minorHAnsi"/>
          <w:sz w:val="24"/>
        </w:rPr>
        <w:t xml:space="preserve"> </w:t>
      </w:r>
      <w:r w:rsidR="007A3480">
        <w:rPr>
          <w:rFonts w:asciiTheme="minorHAnsi" w:hAnsiTheme="minorHAnsi" w:cstheme="minorHAnsi"/>
          <w:sz w:val="24"/>
        </w:rPr>
        <w:t>en el terminal gráfico (xfce4-</w:t>
      </w:r>
      <w:r w:rsidR="00C460D7" w:rsidRPr="006738EA">
        <w:rPr>
          <w:rFonts w:asciiTheme="minorHAnsi" w:hAnsiTheme="minorHAnsi" w:cstheme="minorHAnsi"/>
          <w:sz w:val="24"/>
        </w:rPr>
        <w:t xml:space="preserve">terminal) encontramos </w:t>
      </w:r>
      <w:r w:rsidR="007A3480">
        <w:rPr>
          <w:rFonts w:asciiTheme="minorHAnsi" w:hAnsiTheme="minorHAnsi" w:cstheme="minorHAnsi"/>
          <w:sz w:val="24"/>
        </w:rPr>
        <w:t xml:space="preserve">el proceso </w:t>
      </w:r>
      <w:proofErr w:type="spellStart"/>
      <w:r w:rsidR="007A3480">
        <w:rPr>
          <w:rFonts w:asciiTheme="minorHAnsi" w:hAnsiTheme="minorHAnsi" w:cstheme="minorHAnsi"/>
          <w:sz w:val="24"/>
        </w:rPr>
        <w:t>bash</w:t>
      </w:r>
      <w:proofErr w:type="spellEnd"/>
      <w:r w:rsidR="007A3480">
        <w:rPr>
          <w:rFonts w:asciiTheme="minorHAnsi" w:hAnsiTheme="minorHAnsi" w:cstheme="minorHAnsi"/>
          <w:sz w:val="24"/>
        </w:rPr>
        <w:t xml:space="preserve"> / </w:t>
      </w:r>
      <w:proofErr w:type="spellStart"/>
      <w:r w:rsidR="00C460D7" w:rsidRPr="006738EA">
        <w:rPr>
          <w:rFonts w:asciiTheme="minorHAnsi" w:hAnsiTheme="minorHAnsi" w:cstheme="minorHAnsi"/>
          <w:sz w:val="24"/>
        </w:rPr>
        <w:t>pstree</w:t>
      </w:r>
      <w:proofErr w:type="spellEnd"/>
      <w:r w:rsidR="00C460D7" w:rsidRPr="006738EA">
        <w:rPr>
          <w:rFonts w:asciiTheme="minorHAnsi" w:hAnsiTheme="minorHAnsi" w:cstheme="minorHAnsi"/>
          <w:sz w:val="24"/>
        </w:rPr>
        <w:t> que genera el árbol.</w:t>
      </w:r>
    </w:p>
    <w:p w:rsidR="007A3480" w:rsidRPr="006738EA" w:rsidRDefault="007A3480" w:rsidP="00952BC5">
      <w:pPr>
        <w:ind w:firstLine="708"/>
        <w:rPr>
          <w:rFonts w:asciiTheme="minorHAnsi" w:hAnsiTheme="minorHAnsi" w:cstheme="minorHAnsi"/>
          <w:sz w:val="24"/>
        </w:rPr>
      </w:pPr>
    </w:p>
    <w:p w:rsidR="00C460D7" w:rsidRPr="0032484A" w:rsidRDefault="0032484A" w:rsidP="0032484A">
      <w:pPr>
        <w:ind w:firstLine="708"/>
        <w:rPr>
          <w:rFonts w:asciiTheme="minorHAnsi" w:hAnsiTheme="minorHAnsi" w:cstheme="minorHAnsi"/>
          <w:b/>
          <w:sz w:val="24"/>
          <w:u w:val="single"/>
        </w:rPr>
      </w:pPr>
      <w:r w:rsidRPr="0032484A">
        <w:rPr>
          <w:rFonts w:asciiTheme="minorHAnsi" w:hAnsiTheme="minorHAnsi" w:cstheme="minorHAnsi"/>
          <w:b/>
          <w:sz w:val="24"/>
          <w:u w:val="single"/>
        </w:rPr>
        <w:lastRenderedPageBreak/>
        <w:t>O</w:t>
      </w:r>
      <w:r w:rsidR="00C460D7" w:rsidRPr="0032484A">
        <w:rPr>
          <w:rFonts w:asciiTheme="minorHAnsi" w:hAnsiTheme="minorHAnsi" w:cstheme="minorHAnsi"/>
          <w:b/>
          <w:sz w:val="24"/>
          <w:u w:val="single"/>
        </w:rPr>
        <w:t>rden time</w:t>
      </w:r>
    </w:p>
    <w:p w:rsidR="00C460D7" w:rsidRDefault="00C460D7" w:rsidP="0032484A">
      <w:pPr>
        <w:ind w:firstLine="708"/>
        <w:rPr>
          <w:rFonts w:asciiTheme="minorHAnsi" w:hAnsiTheme="minorHAnsi" w:cstheme="minorHAnsi"/>
          <w:sz w:val="24"/>
        </w:rPr>
      </w:pPr>
      <w:r w:rsidRPr="006738EA">
        <w:rPr>
          <w:rFonts w:asciiTheme="minorHAnsi" w:hAnsiTheme="minorHAnsi" w:cstheme="minorHAnsi"/>
          <w:sz w:val="24"/>
        </w:rPr>
        <w:t xml:space="preserve">Esta orden permite ejecutar cualquier otra aplicación y registrar los recursos que ha utilizado. Por defecto sólo presenta el tiempo real (estimado con el reloj del sistema) y el tiempo de CPU empleado tanto en modo usuario como en modo sistema. Sin embargo, esta misma orden ejecutada con privilegios de </w:t>
      </w:r>
      <w:proofErr w:type="spellStart"/>
      <w:r w:rsidR="00A606B2">
        <w:rPr>
          <w:rFonts w:asciiTheme="minorHAnsi" w:hAnsiTheme="minorHAnsi" w:cstheme="minorHAnsi"/>
          <w:sz w:val="24"/>
        </w:rPr>
        <w:t>s</w:t>
      </w:r>
      <w:r w:rsidRPr="006738EA">
        <w:rPr>
          <w:rFonts w:asciiTheme="minorHAnsi" w:hAnsiTheme="minorHAnsi" w:cstheme="minorHAnsi"/>
          <w:sz w:val="24"/>
        </w:rPr>
        <w:t>uper</w:t>
      </w:r>
      <w:proofErr w:type="spellEnd"/>
      <w:r w:rsidRPr="006738EA">
        <w:rPr>
          <w:rFonts w:asciiTheme="minorHAnsi" w:hAnsiTheme="minorHAnsi" w:cstheme="minorHAnsi"/>
          <w:sz w:val="24"/>
        </w:rPr>
        <w:t xml:space="preserve"> </w:t>
      </w:r>
      <w:r w:rsidR="00A606B2">
        <w:rPr>
          <w:rFonts w:asciiTheme="minorHAnsi" w:hAnsiTheme="minorHAnsi" w:cstheme="minorHAnsi"/>
          <w:sz w:val="24"/>
        </w:rPr>
        <w:t>a</w:t>
      </w:r>
      <w:r w:rsidRPr="006738EA">
        <w:rPr>
          <w:rFonts w:asciiTheme="minorHAnsi" w:hAnsiTheme="minorHAnsi" w:cstheme="minorHAnsi"/>
          <w:sz w:val="24"/>
        </w:rPr>
        <w:t>dministrador y utilizando diferentes modificadores puede suministrar más parámetros de información.</w:t>
      </w:r>
    </w:p>
    <w:p w:rsidR="0084157C" w:rsidRPr="0084157C" w:rsidRDefault="0084157C" w:rsidP="0032484A">
      <w:pPr>
        <w:ind w:firstLine="708"/>
        <w:rPr>
          <w:rFonts w:asciiTheme="minorHAnsi" w:hAnsiTheme="minorHAnsi" w:cstheme="minorHAnsi"/>
          <w:b/>
          <w:sz w:val="24"/>
        </w:rPr>
      </w:pPr>
      <w:r w:rsidRPr="0084157C">
        <w:rPr>
          <w:rFonts w:asciiTheme="minorHAnsi" w:hAnsiTheme="minorHAnsi" w:cstheme="minorHAnsi"/>
          <w:b/>
          <w:sz w:val="24"/>
        </w:rPr>
        <w:t xml:space="preserve">$time </w:t>
      </w:r>
      <w:proofErr w:type="spellStart"/>
      <w:r w:rsidRPr="0084157C">
        <w:rPr>
          <w:rFonts w:asciiTheme="minorHAnsi" w:hAnsiTheme="minorHAnsi" w:cstheme="minorHAnsi"/>
          <w:b/>
          <w:sz w:val="24"/>
        </w:rPr>
        <w:t>ls</w:t>
      </w:r>
      <w:proofErr w:type="spellEnd"/>
      <w:r w:rsidRPr="0084157C">
        <w:rPr>
          <w:rFonts w:asciiTheme="minorHAnsi" w:hAnsiTheme="minorHAnsi" w:cstheme="minorHAnsi"/>
          <w:b/>
          <w:sz w:val="24"/>
        </w:rPr>
        <w:t xml:space="preserve"> –R /</w:t>
      </w:r>
    </w:p>
    <w:p w:rsidR="00603B98" w:rsidRDefault="0084157C" w:rsidP="0084157C">
      <w:pPr>
        <w:jc w:val="center"/>
        <w:rPr>
          <w:rFonts w:asciiTheme="minorHAnsi" w:hAnsiTheme="minorHAnsi" w:cstheme="minorHAnsi"/>
          <w:sz w:val="24"/>
        </w:rPr>
      </w:pPr>
      <w:r>
        <w:rPr>
          <w:noProof/>
          <w:lang w:eastAsia="es-ES"/>
        </w:rPr>
        <w:drawing>
          <wp:inline distT="0" distB="0" distL="0" distR="0" wp14:anchorId="7916AC1E" wp14:editId="6CAB32E6">
            <wp:extent cx="1343025" cy="533400"/>
            <wp:effectExtent l="0" t="0" r="952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343025" cy="533400"/>
                    </a:xfrm>
                    <a:prstGeom prst="rect">
                      <a:avLst/>
                    </a:prstGeom>
                  </pic:spPr>
                </pic:pic>
              </a:graphicData>
            </a:graphic>
          </wp:inline>
        </w:drawing>
      </w:r>
    </w:p>
    <w:p w:rsidR="00C460D7" w:rsidRPr="00603B98" w:rsidRDefault="00603B98" w:rsidP="00603B98">
      <w:pPr>
        <w:ind w:firstLine="708"/>
        <w:rPr>
          <w:rFonts w:asciiTheme="minorHAnsi" w:hAnsiTheme="minorHAnsi" w:cstheme="minorHAnsi"/>
          <w:b/>
          <w:sz w:val="24"/>
          <w:u w:val="single"/>
        </w:rPr>
      </w:pPr>
      <w:r w:rsidRPr="00603B98">
        <w:rPr>
          <w:rFonts w:asciiTheme="minorHAnsi" w:hAnsiTheme="minorHAnsi" w:cstheme="minorHAnsi"/>
          <w:b/>
          <w:sz w:val="24"/>
          <w:u w:val="single"/>
        </w:rPr>
        <w:t>O</w:t>
      </w:r>
      <w:r w:rsidR="00C460D7" w:rsidRPr="00603B98">
        <w:rPr>
          <w:rFonts w:asciiTheme="minorHAnsi" w:hAnsiTheme="minorHAnsi" w:cstheme="minorHAnsi"/>
          <w:b/>
          <w:sz w:val="24"/>
          <w:u w:val="single"/>
        </w:rPr>
        <w:t xml:space="preserve">rden </w:t>
      </w:r>
      <w:proofErr w:type="spellStart"/>
      <w:r w:rsidR="00C460D7" w:rsidRPr="00603B98">
        <w:rPr>
          <w:rFonts w:asciiTheme="minorHAnsi" w:hAnsiTheme="minorHAnsi" w:cstheme="minorHAnsi"/>
          <w:b/>
          <w:sz w:val="24"/>
          <w:u w:val="single"/>
        </w:rPr>
        <w:t>sleep</w:t>
      </w:r>
      <w:proofErr w:type="spellEnd"/>
    </w:p>
    <w:p w:rsidR="00C460D7" w:rsidRPr="006738EA" w:rsidRDefault="00C460D7" w:rsidP="00603B98">
      <w:pPr>
        <w:ind w:firstLine="708"/>
        <w:rPr>
          <w:rFonts w:asciiTheme="minorHAnsi" w:hAnsiTheme="minorHAnsi" w:cstheme="minorHAnsi"/>
          <w:sz w:val="24"/>
        </w:rPr>
      </w:pPr>
      <w:r w:rsidRPr="006738EA">
        <w:rPr>
          <w:rFonts w:asciiTheme="minorHAnsi" w:hAnsiTheme="minorHAnsi" w:cstheme="minorHAnsi"/>
          <w:sz w:val="24"/>
        </w:rPr>
        <w:t>Suspende la ejecución durante los segundos especificados como parámetro.</w:t>
      </w:r>
    </w:p>
    <w:p w:rsidR="00C460D7" w:rsidRPr="006738EA" w:rsidRDefault="00C460D7" w:rsidP="00603B98">
      <w:pPr>
        <w:ind w:firstLine="708"/>
        <w:rPr>
          <w:rFonts w:asciiTheme="minorHAnsi" w:hAnsiTheme="minorHAnsi" w:cstheme="minorHAnsi"/>
          <w:sz w:val="24"/>
        </w:rPr>
      </w:pPr>
      <w:r w:rsidRPr="006738EA">
        <w:rPr>
          <w:rFonts w:asciiTheme="minorHAnsi" w:hAnsiTheme="minorHAnsi" w:cstheme="minorHAnsi"/>
          <w:sz w:val="24"/>
        </w:rPr>
        <w:t>#</w:t>
      </w:r>
      <w:proofErr w:type="spellStart"/>
      <w:r w:rsidR="00603B98">
        <w:rPr>
          <w:rFonts w:asciiTheme="minorHAnsi" w:hAnsiTheme="minorHAnsi" w:cstheme="minorHAnsi"/>
          <w:sz w:val="24"/>
        </w:rPr>
        <w:t>s</w:t>
      </w:r>
      <w:r w:rsidRPr="006738EA">
        <w:rPr>
          <w:rFonts w:asciiTheme="minorHAnsi" w:hAnsiTheme="minorHAnsi" w:cstheme="minorHAnsi"/>
          <w:sz w:val="24"/>
        </w:rPr>
        <w:t>leep</w:t>
      </w:r>
      <w:proofErr w:type="spellEnd"/>
      <w:r w:rsidRPr="006738EA">
        <w:rPr>
          <w:rFonts w:asciiTheme="minorHAnsi" w:hAnsiTheme="minorHAnsi" w:cstheme="minorHAnsi"/>
          <w:sz w:val="24"/>
        </w:rPr>
        <w:t xml:space="preserve"> 20; echo "Han pasado 10 segundos"</w:t>
      </w:r>
    </w:p>
    <w:p w:rsidR="00C460D7" w:rsidRPr="006738EA" w:rsidRDefault="00C460D7" w:rsidP="00603B98">
      <w:pPr>
        <w:ind w:firstLine="708"/>
        <w:rPr>
          <w:rFonts w:asciiTheme="minorHAnsi" w:hAnsiTheme="minorHAnsi" w:cstheme="minorHAnsi"/>
          <w:sz w:val="24"/>
        </w:rPr>
      </w:pPr>
      <w:r w:rsidRPr="006738EA">
        <w:rPr>
          <w:rFonts w:asciiTheme="minorHAnsi" w:hAnsiTheme="minorHAnsi" w:cstheme="minorHAnsi"/>
          <w:sz w:val="24"/>
        </w:rPr>
        <w:t>Han pasado 10 segundos</w:t>
      </w:r>
    </w:p>
    <w:p w:rsidR="00603B98" w:rsidRDefault="00603B98" w:rsidP="00603B98">
      <w:pPr>
        <w:ind w:firstLine="708"/>
        <w:rPr>
          <w:rFonts w:asciiTheme="minorHAnsi" w:hAnsiTheme="minorHAnsi" w:cstheme="minorHAnsi"/>
          <w:sz w:val="24"/>
        </w:rPr>
      </w:pPr>
    </w:p>
    <w:p w:rsidR="00C460D7" w:rsidRPr="00603B98" w:rsidRDefault="00603B98" w:rsidP="00603B98">
      <w:pPr>
        <w:ind w:firstLine="708"/>
        <w:rPr>
          <w:rFonts w:asciiTheme="minorHAnsi" w:hAnsiTheme="minorHAnsi" w:cstheme="minorHAnsi"/>
          <w:b/>
          <w:sz w:val="24"/>
          <w:u w:val="single"/>
        </w:rPr>
      </w:pPr>
      <w:r w:rsidRPr="00603B98">
        <w:rPr>
          <w:rFonts w:asciiTheme="minorHAnsi" w:hAnsiTheme="minorHAnsi" w:cstheme="minorHAnsi"/>
          <w:b/>
          <w:sz w:val="24"/>
          <w:u w:val="single"/>
        </w:rPr>
        <w:t>O</w:t>
      </w:r>
      <w:r w:rsidR="00C460D7" w:rsidRPr="00603B98">
        <w:rPr>
          <w:rFonts w:asciiTheme="minorHAnsi" w:hAnsiTheme="minorHAnsi" w:cstheme="minorHAnsi"/>
          <w:b/>
          <w:sz w:val="24"/>
          <w:u w:val="single"/>
        </w:rPr>
        <w:t xml:space="preserve">rden </w:t>
      </w:r>
      <w:proofErr w:type="spellStart"/>
      <w:r w:rsidR="00C460D7" w:rsidRPr="00603B98">
        <w:rPr>
          <w:rFonts w:asciiTheme="minorHAnsi" w:hAnsiTheme="minorHAnsi" w:cstheme="minorHAnsi"/>
          <w:b/>
          <w:sz w:val="24"/>
          <w:u w:val="single"/>
        </w:rPr>
        <w:t>uptime</w:t>
      </w:r>
      <w:proofErr w:type="spellEnd"/>
    </w:p>
    <w:p w:rsidR="00C460D7" w:rsidRDefault="00603B98" w:rsidP="00603B98">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w:t>
      </w:r>
      <w:proofErr w:type="spellStart"/>
      <w:r w:rsidR="00C460D7" w:rsidRPr="006738EA">
        <w:rPr>
          <w:rFonts w:asciiTheme="minorHAnsi" w:hAnsiTheme="minorHAnsi" w:cstheme="minorHAnsi"/>
          <w:sz w:val="24"/>
        </w:rPr>
        <w:t>uptime</w:t>
      </w:r>
      <w:proofErr w:type="spellEnd"/>
      <w:r w:rsidR="00C460D7" w:rsidRPr="006738EA">
        <w:rPr>
          <w:rFonts w:asciiTheme="minorHAnsi" w:hAnsiTheme="minorHAnsi" w:cstheme="minorHAnsi"/>
          <w:sz w:val="24"/>
        </w:rPr>
        <w:t> da la hora del sistema, el tiempo que lleva encendido, la cantidad de usuarios conectados y la carga media del sistema durante el último minuto, los últimos cinco minutos y los últimos quince minutos.</w:t>
      </w:r>
    </w:p>
    <w:p w:rsidR="0084157C" w:rsidRPr="006738EA" w:rsidRDefault="0084157C" w:rsidP="00603B98">
      <w:pPr>
        <w:ind w:firstLine="708"/>
        <w:rPr>
          <w:rFonts w:asciiTheme="minorHAnsi" w:hAnsiTheme="minorHAnsi" w:cstheme="minorHAnsi"/>
          <w:sz w:val="24"/>
        </w:rPr>
      </w:pPr>
      <w:r>
        <w:rPr>
          <w:noProof/>
          <w:lang w:eastAsia="es-ES"/>
        </w:rPr>
        <w:drawing>
          <wp:inline distT="0" distB="0" distL="0" distR="0" wp14:anchorId="74210051" wp14:editId="35459892">
            <wp:extent cx="4686300" cy="34290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686300" cy="342900"/>
                    </a:xfrm>
                    <a:prstGeom prst="rect">
                      <a:avLst/>
                    </a:prstGeom>
                  </pic:spPr>
                </pic:pic>
              </a:graphicData>
            </a:graphic>
          </wp:inline>
        </w:drawing>
      </w:r>
    </w:p>
    <w:p w:rsidR="0084157C" w:rsidRDefault="0084157C" w:rsidP="0084157C">
      <w:pPr>
        <w:ind w:firstLine="708"/>
        <w:rPr>
          <w:rFonts w:asciiTheme="minorHAnsi" w:hAnsiTheme="minorHAnsi" w:cstheme="minorHAnsi"/>
          <w:b/>
          <w:sz w:val="24"/>
          <w:u w:val="single"/>
        </w:rPr>
      </w:pPr>
    </w:p>
    <w:p w:rsidR="00C460D7" w:rsidRPr="0084157C" w:rsidRDefault="0084157C" w:rsidP="0084157C">
      <w:pPr>
        <w:ind w:firstLine="708"/>
        <w:rPr>
          <w:rFonts w:asciiTheme="minorHAnsi" w:hAnsiTheme="minorHAnsi" w:cstheme="minorHAnsi"/>
          <w:b/>
          <w:sz w:val="24"/>
          <w:u w:val="single"/>
        </w:rPr>
      </w:pPr>
      <w:r w:rsidRPr="0084157C">
        <w:rPr>
          <w:rFonts w:asciiTheme="minorHAnsi" w:hAnsiTheme="minorHAnsi" w:cstheme="minorHAnsi"/>
          <w:b/>
          <w:sz w:val="24"/>
          <w:u w:val="single"/>
        </w:rPr>
        <w:t>O</w:t>
      </w:r>
      <w:r w:rsidR="00C460D7" w:rsidRPr="0084157C">
        <w:rPr>
          <w:rFonts w:asciiTheme="minorHAnsi" w:hAnsiTheme="minorHAnsi" w:cstheme="minorHAnsi"/>
          <w:b/>
          <w:sz w:val="24"/>
          <w:u w:val="single"/>
        </w:rPr>
        <w:t xml:space="preserve">rden </w:t>
      </w:r>
      <w:proofErr w:type="spellStart"/>
      <w:r w:rsidR="00C460D7" w:rsidRPr="0084157C">
        <w:rPr>
          <w:rFonts w:asciiTheme="minorHAnsi" w:hAnsiTheme="minorHAnsi" w:cstheme="minorHAnsi"/>
          <w:b/>
          <w:sz w:val="24"/>
          <w:u w:val="single"/>
        </w:rPr>
        <w:t>vmstat</w:t>
      </w:r>
      <w:proofErr w:type="spellEnd"/>
    </w:p>
    <w:p w:rsidR="0084157C" w:rsidRDefault="0084157C" w:rsidP="0084157C">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w:t>
      </w:r>
      <w:proofErr w:type="spellStart"/>
      <w:r w:rsidR="00C460D7" w:rsidRPr="007C3355">
        <w:rPr>
          <w:rFonts w:asciiTheme="minorHAnsi" w:hAnsiTheme="minorHAnsi" w:cstheme="minorHAnsi"/>
          <w:i/>
          <w:sz w:val="24"/>
        </w:rPr>
        <w:t>vmstat</w:t>
      </w:r>
      <w:proofErr w:type="spellEnd"/>
      <w:r w:rsidR="00C460D7" w:rsidRPr="006738EA">
        <w:rPr>
          <w:rFonts w:asciiTheme="minorHAnsi" w:hAnsiTheme="minorHAnsi" w:cstheme="minorHAnsi"/>
          <w:sz w:val="24"/>
        </w:rPr>
        <w:t> da información del estado de la memoria física, de la memoria virtual, del intercambio entre memoria interna y disco (</w:t>
      </w:r>
      <w:proofErr w:type="spellStart"/>
      <w:r w:rsidR="00C460D7" w:rsidRPr="006738EA">
        <w:rPr>
          <w:rFonts w:asciiTheme="minorHAnsi" w:hAnsiTheme="minorHAnsi" w:cstheme="minorHAnsi"/>
          <w:sz w:val="24"/>
        </w:rPr>
        <w:t>swapping</w:t>
      </w:r>
      <w:proofErr w:type="spellEnd"/>
      <w:r w:rsidR="00C460D7" w:rsidRPr="006738EA">
        <w:rPr>
          <w:rFonts w:asciiTheme="minorHAnsi" w:hAnsiTheme="minorHAnsi" w:cstheme="minorHAnsi"/>
          <w:sz w:val="24"/>
        </w:rPr>
        <w:t>), de las transferencias de disco, las interrupciones y uso del procesador. Admite el uso de modificadores y permite monitorización continuado</w:t>
      </w:r>
      <w:r w:rsidR="005D07CD">
        <w:rPr>
          <w:rFonts w:asciiTheme="minorHAnsi" w:hAnsiTheme="minorHAnsi" w:cstheme="minorHAnsi"/>
          <w:sz w:val="24"/>
        </w:rPr>
        <w:t>.</w:t>
      </w:r>
    </w:p>
    <w:p w:rsidR="005D07CD" w:rsidRDefault="005D07CD" w:rsidP="0084157C">
      <w:pPr>
        <w:ind w:firstLine="708"/>
        <w:rPr>
          <w:rFonts w:asciiTheme="minorHAnsi" w:hAnsiTheme="minorHAnsi" w:cstheme="minorHAnsi"/>
          <w:sz w:val="24"/>
        </w:rPr>
      </w:pPr>
    </w:p>
    <w:p w:rsidR="0084157C" w:rsidRDefault="005D07CD" w:rsidP="005D07CD">
      <w:pPr>
        <w:ind w:firstLine="708"/>
        <w:jc w:val="center"/>
        <w:rPr>
          <w:rFonts w:asciiTheme="minorHAnsi" w:hAnsiTheme="minorHAnsi" w:cstheme="minorHAnsi"/>
          <w:sz w:val="24"/>
        </w:rPr>
      </w:pPr>
      <w:r>
        <w:rPr>
          <w:noProof/>
          <w:lang w:eastAsia="es-ES"/>
        </w:rPr>
        <w:drawing>
          <wp:inline distT="0" distB="0" distL="0" distR="0" wp14:anchorId="634CCBB6" wp14:editId="1104E29E">
            <wp:extent cx="4994867" cy="532130"/>
            <wp:effectExtent l="0" t="0" r="0" b="127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84775" cy="541708"/>
                    </a:xfrm>
                    <a:prstGeom prst="rect">
                      <a:avLst/>
                    </a:prstGeom>
                  </pic:spPr>
                </pic:pic>
              </a:graphicData>
            </a:graphic>
          </wp:inline>
        </w:drawing>
      </w:r>
    </w:p>
    <w:p w:rsidR="005D07CD" w:rsidRDefault="005D07CD" w:rsidP="0084157C">
      <w:pPr>
        <w:ind w:firstLine="708"/>
        <w:rPr>
          <w:rFonts w:asciiTheme="minorHAnsi" w:hAnsiTheme="minorHAnsi" w:cstheme="minorHAnsi"/>
          <w:sz w:val="24"/>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440FBE" w:rsidRDefault="00440FBE" w:rsidP="004D2048">
      <w:pPr>
        <w:ind w:firstLine="708"/>
        <w:rPr>
          <w:rFonts w:asciiTheme="minorHAnsi" w:hAnsiTheme="minorHAnsi" w:cstheme="minorHAnsi"/>
          <w:b/>
          <w:sz w:val="24"/>
          <w:u w:val="single"/>
        </w:rPr>
      </w:pPr>
    </w:p>
    <w:p w:rsidR="00C460D7" w:rsidRPr="004D2048" w:rsidRDefault="004D2048" w:rsidP="004D2048">
      <w:pPr>
        <w:ind w:firstLine="708"/>
        <w:rPr>
          <w:rFonts w:asciiTheme="minorHAnsi" w:hAnsiTheme="minorHAnsi" w:cstheme="minorHAnsi"/>
          <w:b/>
          <w:sz w:val="24"/>
          <w:u w:val="single"/>
        </w:rPr>
      </w:pPr>
      <w:r w:rsidRPr="004D2048">
        <w:rPr>
          <w:rFonts w:asciiTheme="minorHAnsi" w:hAnsiTheme="minorHAnsi" w:cstheme="minorHAnsi"/>
          <w:b/>
          <w:sz w:val="24"/>
          <w:u w:val="single"/>
        </w:rPr>
        <w:lastRenderedPageBreak/>
        <w:t>O</w:t>
      </w:r>
      <w:r w:rsidR="00C460D7" w:rsidRPr="004D2048">
        <w:rPr>
          <w:rFonts w:asciiTheme="minorHAnsi" w:hAnsiTheme="minorHAnsi" w:cstheme="minorHAnsi"/>
          <w:b/>
          <w:sz w:val="24"/>
          <w:u w:val="single"/>
        </w:rPr>
        <w:t>rden top</w:t>
      </w:r>
    </w:p>
    <w:p w:rsidR="004D2048" w:rsidRDefault="004D2048" w:rsidP="004D2048">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top presenta la información de los procesos de manera dinámica e interactiva, en tiempo real, con una actualización por defecto cada tres segundos, y ordenados por el porcentaje de uso de CPU</w:t>
      </w:r>
      <w:r>
        <w:rPr>
          <w:rFonts w:asciiTheme="minorHAnsi" w:hAnsiTheme="minorHAnsi" w:cstheme="minorHAnsi"/>
          <w:sz w:val="24"/>
        </w:rPr>
        <w:t>.</w:t>
      </w:r>
    </w:p>
    <w:p w:rsidR="004D2048" w:rsidRDefault="004D2048" w:rsidP="004D2048">
      <w:pPr>
        <w:ind w:firstLine="708"/>
        <w:jc w:val="center"/>
        <w:rPr>
          <w:rFonts w:asciiTheme="minorHAnsi" w:hAnsiTheme="minorHAnsi" w:cstheme="minorHAnsi"/>
          <w:sz w:val="24"/>
        </w:rPr>
      </w:pPr>
      <w:r>
        <w:rPr>
          <w:noProof/>
          <w:lang w:eastAsia="es-ES"/>
        </w:rPr>
        <w:drawing>
          <wp:inline distT="0" distB="0" distL="0" distR="0" wp14:anchorId="5E9A1518" wp14:editId="336FFC5D">
            <wp:extent cx="5345364" cy="3180080"/>
            <wp:effectExtent l="0" t="0" r="8255" b="127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397087" cy="3210851"/>
                    </a:xfrm>
                    <a:prstGeom prst="rect">
                      <a:avLst/>
                    </a:prstGeom>
                  </pic:spPr>
                </pic:pic>
              </a:graphicData>
            </a:graphic>
          </wp:inline>
        </w:drawing>
      </w:r>
    </w:p>
    <w:p w:rsidR="004D2048" w:rsidRDefault="004D2048" w:rsidP="004D2048">
      <w:pPr>
        <w:ind w:firstLine="708"/>
        <w:rPr>
          <w:rFonts w:asciiTheme="minorHAnsi" w:hAnsiTheme="minorHAnsi" w:cstheme="minorHAnsi"/>
          <w:sz w:val="24"/>
        </w:rPr>
      </w:pPr>
    </w:p>
    <w:p w:rsidR="004A4130" w:rsidRDefault="00C460D7" w:rsidP="004A4130">
      <w:pPr>
        <w:ind w:firstLine="708"/>
        <w:rPr>
          <w:rFonts w:asciiTheme="minorHAnsi" w:hAnsiTheme="minorHAnsi" w:cstheme="minorHAnsi"/>
          <w:sz w:val="24"/>
        </w:rPr>
      </w:pPr>
      <w:r w:rsidRPr="006738EA">
        <w:rPr>
          <w:rFonts w:asciiTheme="minorHAnsi" w:hAnsiTheme="minorHAnsi" w:cstheme="minorHAnsi"/>
          <w:sz w:val="24"/>
        </w:rPr>
        <w:t>Como se ve en el listado, la primera línea de información es la misma que da la orden </w:t>
      </w:r>
      <w:proofErr w:type="spellStart"/>
      <w:r w:rsidRPr="004A4130">
        <w:rPr>
          <w:rFonts w:asciiTheme="minorHAnsi" w:hAnsiTheme="minorHAnsi" w:cstheme="minorHAnsi"/>
          <w:b/>
          <w:sz w:val="24"/>
        </w:rPr>
        <w:t>uptime</w:t>
      </w:r>
      <w:proofErr w:type="spellEnd"/>
      <w:r w:rsidRPr="006738EA">
        <w:rPr>
          <w:rFonts w:asciiTheme="minorHAnsi" w:hAnsiTheme="minorHAnsi" w:cstheme="minorHAnsi"/>
          <w:sz w:val="24"/>
        </w:rPr>
        <w:t xml:space="preserve">. A </w:t>
      </w:r>
      <w:r w:rsidR="00FE6B3F" w:rsidRPr="006738EA">
        <w:rPr>
          <w:rFonts w:asciiTheme="minorHAnsi" w:hAnsiTheme="minorHAnsi" w:cstheme="minorHAnsi"/>
          <w:sz w:val="24"/>
        </w:rPr>
        <w:t>continuación,</w:t>
      </w:r>
      <w:r w:rsidRPr="006738EA">
        <w:rPr>
          <w:rFonts w:asciiTheme="minorHAnsi" w:hAnsiTheme="minorHAnsi" w:cstheme="minorHAnsi"/>
          <w:sz w:val="24"/>
        </w:rPr>
        <w:t xml:space="preserve"> muestra información de los procesos en ejecución con una serie de campos de información, similares a los obtenidos con la orden </w:t>
      </w:r>
      <w:proofErr w:type="spellStart"/>
      <w:proofErr w:type="gramStart"/>
      <w:r w:rsidRPr="006738EA">
        <w:rPr>
          <w:rFonts w:asciiTheme="minorHAnsi" w:hAnsiTheme="minorHAnsi" w:cstheme="minorHAnsi"/>
          <w:sz w:val="24"/>
        </w:rPr>
        <w:t>ps</w:t>
      </w:r>
      <w:proofErr w:type="spellEnd"/>
      <w:proofErr w:type="gramEnd"/>
      <w:r w:rsidR="004A4130">
        <w:rPr>
          <w:rFonts w:asciiTheme="minorHAnsi" w:hAnsiTheme="minorHAnsi" w:cstheme="minorHAnsi"/>
          <w:sz w:val="24"/>
        </w:rPr>
        <w:t xml:space="preserve"> </w:t>
      </w:r>
      <w:r w:rsidRPr="006738EA">
        <w:rPr>
          <w:rFonts w:asciiTheme="minorHAnsi" w:hAnsiTheme="minorHAnsi" w:cstheme="minorHAnsi"/>
          <w:sz w:val="24"/>
        </w:rPr>
        <w:t>pero con pequeñas variaciones</w:t>
      </w:r>
      <w:r w:rsidR="004A4130">
        <w:rPr>
          <w:rFonts w:asciiTheme="minorHAnsi" w:hAnsiTheme="minorHAnsi" w:cstheme="minorHAnsi"/>
          <w:sz w:val="24"/>
        </w:rPr>
        <w:t>.</w:t>
      </w:r>
      <w:bookmarkStart w:id="4" w:name="taula8"/>
    </w:p>
    <w:tbl>
      <w:tblPr>
        <w:tblW w:w="0" w:type="auto"/>
        <w:tblCellMar>
          <w:left w:w="0" w:type="dxa"/>
          <w:right w:w="0" w:type="dxa"/>
        </w:tblCellMar>
        <w:tblLook w:val="04A0" w:firstRow="1" w:lastRow="0" w:firstColumn="1" w:lastColumn="0" w:noHBand="0" w:noVBand="1"/>
      </w:tblPr>
      <w:tblGrid>
        <w:gridCol w:w="709"/>
        <w:gridCol w:w="6274"/>
      </w:tblGrid>
      <w:tr w:rsidR="00C460D7" w:rsidRPr="006738EA" w:rsidTr="004100FF">
        <w:tc>
          <w:tcPr>
            <w:tcW w:w="0" w:type="auto"/>
            <w:tcBorders>
              <w:top w:val="nil"/>
              <w:left w:val="nil"/>
              <w:bottom w:val="nil"/>
              <w:right w:val="nil"/>
            </w:tcBorders>
            <w:shd w:val="clear" w:color="auto" w:fill="auto"/>
            <w:vAlign w:val="bottom"/>
            <w:hideMark/>
          </w:tcPr>
          <w:bookmarkEnd w:id="4"/>
          <w:p w:rsidR="00C460D7" w:rsidRPr="004A4130" w:rsidRDefault="004A4130" w:rsidP="004100FF">
            <w:pPr>
              <w:rPr>
                <w:rFonts w:asciiTheme="minorHAnsi" w:hAnsiTheme="minorHAnsi" w:cstheme="minorHAnsi"/>
                <w:b/>
                <w:sz w:val="24"/>
              </w:rPr>
            </w:pPr>
            <w:r w:rsidRPr="004A4130">
              <w:rPr>
                <w:rFonts w:asciiTheme="minorHAnsi" w:hAnsiTheme="minorHAnsi" w:cstheme="minorHAnsi"/>
                <w:b/>
                <w:sz w:val="24"/>
              </w:rPr>
              <w:t>C</w:t>
            </w:r>
            <w:r w:rsidR="00C460D7" w:rsidRPr="004A4130">
              <w:rPr>
                <w:rFonts w:asciiTheme="minorHAnsi" w:hAnsiTheme="minorHAnsi" w:cstheme="minorHAnsi"/>
                <w:b/>
                <w:sz w:val="24"/>
              </w:rPr>
              <w:t>ampo</w:t>
            </w:r>
          </w:p>
        </w:tc>
        <w:tc>
          <w:tcPr>
            <w:tcW w:w="0" w:type="auto"/>
            <w:tcBorders>
              <w:top w:val="nil"/>
              <w:left w:val="nil"/>
              <w:bottom w:val="nil"/>
              <w:right w:val="nil"/>
            </w:tcBorders>
            <w:shd w:val="clear" w:color="auto" w:fill="auto"/>
            <w:vAlign w:val="bottom"/>
            <w:hideMark/>
          </w:tcPr>
          <w:p w:rsidR="00C460D7" w:rsidRPr="004A4130" w:rsidRDefault="00FE6B3F" w:rsidP="004100FF">
            <w:pPr>
              <w:rPr>
                <w:rFonts w:asciiTheme="minorHAnsi" w:hAnsiTheme="minorHAnsi" w:cstheme="minorHAnsi"/>
                <w:b/>
                <w:sz w:val="24"/>
              </w:rPr>
            </w:pPr>
            <w:r>
              <w:rPr>
                <w:rFonts w:asciiTheme="minorHAnsi" w:hAnsiTheme="minorHAnsi" w:cstheme="minorHAnsi"/>
                <w:b/>
                <w:sz w:val="24"/>
              </w:rPr>
              <w:t xml:space="preserve">      </w:t>
            </w:r>
            <w:r w:rsidR="004A4130" w:rsidRPr="004A4130">
              <w:rPr>
                <w:rFonts w:asciiTheme="minorHAnsi" w:hAnsiTheme="minorHAnsi" w:cstheme="minorHAnsi"/>
                <w:b/>
                <w:sz w:val="24"/>
              </w:rPr>
              <w:t>S</w:t>
            </w:r>
            <w:r w:rsidR="00C460D7" w:rsidRPr="004A4130">
              <w:rPr>
                <w:rFonts w:asciiTheme="minorHAnsi" w:hAnsiTheme="minorHAnsi" w:cstheme="minorHAnsi"/>
                <w:b/>
                <w:sz w:val="24"/>
              </w:rPr>
              <w:t>ignificado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PID</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Identificador del proceso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USER</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Nombre del usuario propietario del proceso</w:t>
            </w:r>
          </w:p>
        </w:tc>
      </w:tr>
      <w:tr w:rsidR="00C460D7" w:rsidRPr="006738EA" w:rsidTr="004100FF">
        <w:tc>
          <w:tcPr>
            <w:tcW w:w="0" w:type="auto"/>
            <w:tcBorders>
              <w:top w:val="nil"/>
              <w:left w:val="nil"/>
              <w:bottom w:val="nil"/>
              <w:right w:val="nil"/>
            </w:tcBorders>
            <w:shd w:val="clear" w:color="auto" w:fill="auto"/>
            <w:hideMark/>
          </w:tcPr>
          <w:p w:rsidR="00C460D7" w:rsidRPr="00007881" w:rsidRDefault="00C460D7" w:rsidP="004100FF">
            <w:pPr>
              <w:rPr>
                <w:rFonts w:asciiTheme="minorHAnsi" w:hAnsiTheme="minorHAnsi" w:cstheme="minorHAnsi"/>
                <w:b/>
                <w:sz w:val="24"/>
              </w:rPr>
            </w:pPr>
            <w:r w:rsidRPr="00007881">
              <w:rPr>
                <w:rFonts w:asciiTheme="minorHAnsi" w:hAnsiTheme="minorHAnsi" w:cstheme="minorHAnsi"/>
                <w:b/>
                <w:sz w:val="24"/>
              </w:rPr>
              <w:t>PR</w:t>
            </w:r>
          </w:p>
        </w:tc>
        <w:tc>
          <w:tcPr>
            <w:tcW w:w="0" w:type="auto"/>
            <w:tcBorders>
              <w:top w:val="nil"/>
              <w:left w:val="nil"/>
              <w:bottom w:val="nil"/>
              <w:right w:val="nil"/>
            </w:tcBorders>
            <w:shd w:val="clear" w:color="auto" w:fill="auto"/>
            <w:hideMark/>
          </w:tcPr>
          <w:p w:rsidR="00C460D7" w:rsidRPr="00007881" w:rsidRDefault="00FE6B3F" w:rsidP="004100FF">
            <w:pPr>
              <w:rPr>
                <w:rFonts w:asciiTheme="minorHAnsi" w:hAnsiTheme="minorHAnsi" w:cstheme="minorHAnsi"/>
                <w:b/>
                <w:sz w:val="24"/>
              </w:rPr>
            </w:pPr>
            <w:r w:rsidRPr="00007881">
              <w:rPr>
                <w:rFonts w:asciiTheme="minorHAnsi" w:hAnsiTheme="minorHAnsi" w:cstheme="minorHAnsi"/>
                <w:b/>
                <w:sz w:val="24"/>
              </w:rPr>
              <w:t xml:space="preserve">      </w:t>
            </w:r>
            <w:r w:rsidR="00C460D7" w:rsidRPr="00007881">
              <w:rPr>
                <w:rFonts w:asciiTheme="minorHAnsi" w:hAnsiTheme="minorHAnsi" w:cstheme="minorHAnsi"/>
                <w:b/>
                <w:sz w:val="24"/>
              </w:rPr>
              <w:t>Prioridad del proceso</w:t>
            </w:r>
          </w:p>
        </w:tc>
      </w:tr>
      <w:tr w:rsidR="00C460D7" w:rsidRPr="006738EA" w:rsidTr="004100FF">
        <w:tc>
          <w:tcPr>
            <w:tcW w:w="0" w:type="auto"/>
            <w:tcBorders>
              <w:top w:val="nil"/>
              <w:left w:val="nil"/>
              <w:bottom w:val="nil"/>
              <w:right w:val="nil"/>
            </w:tcBorders>
            <w:shd w:val="clear" w:color="auto" w:fill="auto"/>
            <w:hideMark/>
          </w:tcPr>
          <w:p w:rsidR="00C460D7" w:rsidRPr="00007881" w:rsidRDefault="00C460D7" w:rsidP="004100FF">
            <w:pPr>
              <w:rPr>
                <w:rFonts w:asciiTheme="minorHAnsi" w:hAnsiTheme="minorHAnsi" w:cstheme="minorHAnsi"/>
                <w:b/>
                <w:sz w:val="24"/>
              </w:rPr>
            </w:pPr>
            <w:r w:rsidRPr="00007881">
              <w:rPr>
                <w:rFonts w:asciiTheme="minorHAnsi" w:hAnsiTheme="minorHAnsi" w:cstheme="minorHAnsi"/>
                <w:b/>
                <w:sz w:val="24"/>
              </w:rPr>
              <w:t>NI</w:t>
            </w:r>
          </w:p>
        </w:tc>
        <w:tc>
          <w:tcPr>
            <w:tcW w:w="0" w:type="auto"/>
            <w:tcBorders>
              <w:top w:val="nil"/>
              <w:left w:val="nil"/>
              <w:bottom w:val="nil"/>
              <w:right w:val="nil"/>
            </w:tcBorders>
            <w:shd w:val="clear" w:color="auto" w:fill="auto"/>
            <w:hideMark/>
          </w:tcPr>
          <w:p w:rsidR="00C460D7" w:rsidRPr="00007881" w:rsidRDefault="00FE6B3F" w:rsidP="004100FF">
            <w:pPr>
              <w:rPr>
                <w:rFonts w:asciiTheme="minorHAnsi" w:hAnsiTheme="minorHAnsi" w:cstheme="minorHAnsi"/>
                <w:b/>
                <w:sz w:val="24"/>
              </w:rPr>
            </w:pPr>
            <w:r w:rsidRPr="00007881">
              <w:rPr>
                <w:rFonts w:asciiTheme="minorHAnsi" w:hAnsiTheme="minorHAnsi" w:cstheme="minorHAnsi"/>
                <w:b/>
                <w:sz w:val="24"/>
              </w:rPr>
              <w:t xml:space="preserve">      </w:t>
            </w:r>
            <w:r w:rsidR="00C460D7" w:rsidRPr="00007881">
              <w:rPr>
                <w:rFonts w:asciiTheme="minorHAnsi" w:hAnsiTheme="minorHAnsi" w:cstheme="minorHAnsi"/>
                <w:b/>
                <w:sz w:val="24"/>
              </w:rPr>
              <w:t>Prioridad </w:t>
            </w:r>
            <w:proofErr w:type="spellStart"/>
            <w:r w:rsidR="00C460D7" w:rsidRPr="00007881">
              <w:rPr>
                <w:rFonts w:asciiTheme="minorHAnsi" w:hAnsiTheme="minorHAnsi" w:cstheme="minorHAnsi"/>
                <w:b/>
                <w:sz w:val="24"/>
              </w:rPr>
              <w:t>nice</w:t>
            </w:r>
            <w:proofErr w:type="spellEnd"/>
            <w:r w:rsidR="00C460D7" w:rsidRPr="00007881">
              <w:rPr>
                <w:rFonts w:asciiTheme="minorHAnsi" w:hAnsiTheme="minorHAnsi" w:cstheme="minorHAnsi"/>
                <w:b/>
                <w:sz w:val="24"/>
              </w:rPr>
              <w:t> asignada por el usuario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FE6B3F" w:rsidP="00FE6B3F">
            <w:pPr>
              <w:rPr>
                <w:rFonts w:asciiTheme="minorHAnsi" w:hAnsiTheme="minorHAnsi" w:cstheme="minorHAnsi"/>
                <w:sz w:val="24"/>
              </w:rPr>
            </w:pPr>
            <w:r>
              <w:rPr>
                <w:rFonts w:asciiTheme="minorHAnsi" w:hAnsiTheme="minorHAnsi" w:cstheme="minorHAnsi"/>
                <w:sz w:val="24"/>
              </w:rPr>
              <w:t>VIRT</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Memoria virtual en kilobytes</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RES</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Memoria residente en kilobytes que utiliza el proceso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SHR</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M</w:t>
            </w:r>
            <w:r w:rsidR="00C460D7" w:rsidRPr="006738EA">
              <w:rPr>
                <w:rFonts w:asciiTheme="minorHAnsi" w:hAnsiTheme="minorHAnsi" w:cstheme="minorHAnsi"/>
                <w:sz w:val="24"/>
              </w:rPr>
              <w:t>emoria compartida</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4100FF">
            <w:pPr>
              <w:rPr>
                <w:rFonts w:asciiTheme="minorHAnsi" w:hAnsiTheme="minorHAnsi" w:cstheme="minorHAnsi"/>
                <w:sz w:val="24"/>
              </w:rPr>
            </w:pPr>
            <w:r w:rsidRPr="006738EA">
              <w:rPr>
                <w:rFonts w:asciiTheme="minorHAnsi" w:hAnsiTheme="minorHAnsi" w:cstheme="minorHAnsi"/>
                <w:sz w:val="24"/>
              </w:rPr>
              <w:t>S</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Estado del proceso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FE6B3F">
            <w:pPr>
              <w:rPr>
                <w:rFonts w:asciiTheme="minorHAnsi" w:hAnsiTheme="minorHAnsi" w:cstheme="minorHAnsi"/>
                <w:sz w:val="24"/>
              </w:rPr>
            </w:pPr>
            <w:r w:rsidRPr="006738EA">
              <w:rPr>
                <w:rFonts w:asciiTheme="minorHAnsi" w:hAnsiTheme="minorHAnsi" w:cstheme="minorHAnsi"/>
                <w:sz w:val="24"/>
              </w:rPr>
              <w:t>%CPU</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Porcentaje de CPU usado por el proceso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C460D7" w:rsidP="00FE6B3F">
            <w:pPr>
              <w:rPr>
                <w:rFonts w:asciiTheme="minorHAnsi" w:hAnsiTheme="minorHAnsi" w:cstheme="minorHAnsi"/>
                <w:sz w:val="24"/>
              </w:rPr>
            </w:pPr>
            <w:r w:rsidRPr="006738EA">
              <w:rPr>
                <w:rFonts w:asciiTheme="minorHAnsi" w:hAnsiTheme="minorHAnsi" w:cstheme="minorHAnsi"/>
                <w:sz w:val="24"/>
              </w:rPr>
              <w:t>%MEM</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Porcentaje de memoria usado en relación a la memoria física</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HORA</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Hora de inicio del proceso</w:t>
            </w:r>
          </w:p>
        </w:tc>
      </w:tr>
      <w:tr w:rsidR="00C460D7" w:rsidRPr="006738EA" w:rsidTr="004100FF">
        <w:tc>
          <w:tcPr>
            <w:tcW w:w="0" w:type="auto"/>
            <w:tcBorders>
              <w:top w:val="nil"/>
              <w:left w:val="nil"/>
              <w:bottom w:val="nil"/>
              <w:right w:val="nil"/>
            </w:tcBorders>
            <w:shd w:val="clear" w:color="auto" w:fill="auto"/>
            <w:hideMark/>
          </w:tcPr>
          <w:p w:rsidR="00C460D7" w:rsidRPr="006738EA" w:rsidRDefault="00FE6B3F" w:rsidP="00FE6B3F">
            <w:pPr>
              <w:rPr>
                <w:rFonts w:asciiTheme="minorHAnsi" w:hAnsiTheme="minorHAnsi" w:cstheme="minorHAnsi"/>
                <w:sz w:val="24"/>
              </w:rPr>
            </w:pPr>
            <w:r>
              <w:rPr>
                <w:rFonts w:asciiTheme="minorHAnsi" w:hAnsiTheme="minorHAnsi" w:cstheme="minorHAnsi"/>
                <w:sz w:val="24"/>
              </w:rPr>
              <w:t>ORDEN</w:t>
            </w:r>
          </w:p>
        </w:tc>
        <w:tc>
          <w:tcPr>
            <w:tcW w:w="0" w:type="auto"/>
            <w:tcBorders>
              <w:top w:val="nil"/>
              <w:left w:val="nil"/>
              <w:bottom w:val="nil"/>
              <w:right w:val="nil"/>
            </w:tcBorders>
            <w:shd w:val="clear" w:color="auto" w:fill="auto"/>
            <w:hideMark/>
          </w:tcPr>
          <w:p w:rsidR="00C460D7" w:rsidRPr="006738EA" w:rsidRDefault="00FE6B3F" w:rsidP="004100FF">
            <w:pPr>
              <w:rPr>
                <w:rFonts w:asciiTheme="minorHAnsi" w:hAnsiTheme="minorHAnsi" w:cstheme="minorHAnsi"/>
                <w:sz w:val="24"/>
              </w:rPr>
            </w:pPr>
            <w:r>
              <w:rPr>
                <w:rFonts w:asciiTheme="minorHAnsi" w:hAnsiTheme="minorHAnsi" w:cstheme="minorHAnsi"/>
                <w:sz w:val="24"/>
              </w:rPr>
              <w:t xml:space="preserve">      </w:t>
            </w:r>
            <w:r w:rsidR="00C460D7" w:rsidRPr="006738EA">
              <w:rPr>
                <w:rFonts w:asciiTheme="minorHAnsi" w:hAnsiTheme="minorHAnsi" w:cstheme="minorHAnsi"/>
                <w:sz w:val="24"/>
              </w:rPr>
              <w:t>El nombre de la orden que inició el proceso</w:t>
            </w:r>
          </w:p>
        </w:tc>
      </w:tr>
    </w:tbl>
    <w:p w:rsidR="00FE6B3F" w:rsidRDefault="00FE6B3F" w:rsidP="00C460D7">
      <w:pPr>
        <w:rPr>
          <w:rFonts w:asciiTheme="minorHAnsi" w:hAnsiTheme="minorHAnsi" w:cstheme="minorHAnsi"/>
          <w:sz w:val="24"/>
        </w:rPr>
      </w:pPr>
    </w:p>
    <w:p w:rsidR="00C460D7" w:rsidRDefault="00FE6B3F" w:rsidP="00FE6B3F">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top no sólo muestra la información actualizando los datos dinámicamente, también puede interactuar con el usuario, que puede actualizar la información, ordenar los procesos por cualquier campo de información o, lo que es más importante, finalizar el proceso enviando un</w:t>
      </w:r>
      <w:r>
        <w:rPr>
          <w:rFonts w:asciiTheme="minorHAnsi" w:hAnsiTheme="minorHAnsi" w:cstheme="minorHAnsi"/>
          <w:sz w:val="24"/>
        </w:rPr>
        <w:t>a</w:t>
      </w:r>
      <w:r w:rsidR="00C460D7" w:rsidRPr="006738EA">
        <w:rPr>
          <w:rFonts w:asciiTheme="minorHAnsi" w:hAnsiTheme="minorHAnsi" w:cstheme="minorHAnsi"/>
          <w:sz w:val="24"/>
        </w:rPr>
        <w:t xml:space="preserve"> señal </w:t>
      </w:r>
      <w:proofErr w:type="spellStart"/>
      <w:r w:rsidR="00C460D7" w:rsidRPr="006738EA">
        <w:rPr>
          <w:rFonts w:asciiTheme="minorHAnsi" w:hAnsiTheme="minorHAnsi" w:cstheme="minorHAnsi"/>
          <w:sz w:val="24"/>
        </w:rPr>
        <w:t>kill</w:t>
      </w:r>
      <w:proofErr w:type="spellEnd"/>
      <w:r w:rsidR="00C460D7" w:rsidRPr="006738EA">
        <w:rPr>
          <w:rFonts w:asciiTheme="minorHAnsi" w:hAnsiTheme="minorHAnsi" w:cstheme="minorHAnsi"/>
          <w:sz w:val="24"/>
        </w:rPr>
        <w:t> o incluso cambiarle la prioridad.</w:t>
      </w:r>
    </w:p>
    <w:p w:rsidR="004A4130" w:rsidRDefault="004A4130" w:rsidP="00C460D7">
      <w:pPr>
        <w:rPr>
          <w:rFonts w:asciiTheme="minorHAnsi" w:hAnsiTheme="minorHAnsi" w:cstheme="minorHAnsi"/>
          <w:sz w:val="24"/>
        </w:rPr>
      </w:pPr>
    </w:p>
    <w:p w:rsidR="004A4130" w:rsidRDefault="004A4130" w:rsidP="00C460D7">
      <w:pPr>
        <w:rPr>
          <w:rFonts w:asciiTheme="minorHAnsi" w:hAnsiTheme="minorHAnsi" w:cstheme="minorHAnsi"/>
          <w:sz w:val="24"/>
        </w:rPr>
      </w:pPr>
    </w:p>
    <w:p w:rsidR="00C460D7" w:rsidRDefault="00C460D7" w:rsidP="00FE6B3F">
      <w:pPr>
        <w:ind w:firstLine="708"/>
        <w:rPr>
          <w:rFonts w:asciiTheme="minorHAnsi" w:hAnsiTheme="minorHAnsi" w:cstheme="minorHAnsi"/>
          <w:sz w:val="24"/>
        </w:rPr>
      </w:pPr>
      <w:r w:rsidRPr="006738EA">
        <w:rPr>
          <w:rFonts w:asciiTheme="minorHAnsi" w:hAnsiTheme="minorHAnsi" w:cstheme="minorHAnsi"/>
          <w:sz w:val="24"/>
        </w:rPr>
        <w:lastRenderedPageBreak/>
        <w:t>La lista de las principales órdenes de top se muestra a continuación</w:t>
      </w:r>
      <w:r w:rsidR="00FE6B3F">
        <w:rPr>
          <w:rFonts w:asciiTheme="minorHAnsi" w:hAnsiTheme="minorHAnsi" w:cstheme="minorHAnsi"/>
          <w:sz w:val="24"/>
        </w:rPr>
        <w:t>.</w:t>
      </w:r>
      <w:r w:rsidR="00A14FE9">
        <w:rPr>
          <w:rFonts w:asciiTheme="minorHAnsi" w:hAnsiTheme="minorHAnsi" w:cstheme="minorHAnsi"/>
          <w:sz w:val="24"/>
        </w:rPr>
        <w:t xml:space="preserve"> Debemos ejecutar top y entonces, interactuar con estas opciones.</w:t>
      </w:r>
    </w:p>
    <w:p w:rsidR="00570B3D" w:rsidRPr="006738EA" w:rsidRDefault="00570B3D" w:rsidP="00FE6B3F">
      <w:pPr>
        <w:ind w:firstLine="708"/>
        <w:rPr>
          <w:rFonts w:asciiTheme="minorHAnsi" w:hAnsiTheme="minorHAnsi" w:cstheme="minorHAnsi"/>
          <w:sz w:val="24"/>
        </w:rPr>
      </w:pPr>
      <w:r>
        <w:rPr>
          <w:noProof/>
          <w:lang w:eastAsia="es-ES"/>
        </w:rPr>
        <w:drawing>
          <wp:inline distT="0" distB="0" distL="0" distR="0" wp14:anchorId="6D8FF78D" wp14:editId="5CDEFF16">
            <wp:extent cx="5399224" cy="1733384"/>
            <wp:effectExtent l="0" t="0" r="0" b="63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21492" cy="1740533"/>
                    </a:xfrm>
                    <a:prstGeom prst="rect">
                      <a:avLst/>
                    </a:prstGeom>
                  </pic:spPr>
                </pic:pic>
              </a:graphicData>
            </a:graphic>
          </wp:inline>
        </w:drawing>
      </w:r>
    </w:p>
    <w:p w:rsidR="00240B68" w:rsidRPr="006738EA" w:rsidRDefault="00240B68" w:rsidP="00C460D7">
      <w:pPr>
        <w:rPr>
          <w:rFonts w:asciiTheme="minorHAnsi" w:hAnsiTheme="minorHAnsi" w:cstheme="minorHAnsi"/>
          <w:sz w:val="24"/>
        </w:rPr>
      </w:pPr>
      <w:r>
        <w:rPr>
          <w:rFonts w:asciiTheme="minorHAnsi" w:hAnsiTheme="minorHAnsi" w:cstheme="minorHAnsi"/>
          <w:sz w:val="24"/>
        </w:rPr>
        <w:tab/>
      </w:r>
    </w:p>
    <w:p w:rsidR="00C460D7" w:rsidRPr="00494BA0" w:rsidRDefault="00494BA0" w:rsidP="00494BA0">
      <w:pPr>
        <w:ind w:firstLine="708"/>
        <w:rPr>
          <w:rFonts w:asciiTheme="minorHAnsi" w:hAnsiTheme="minorHAnsi" w:cstheme="minorHAnsi"/>
          <w:b/>
          <w:sz w:val="24"/>
          <w:u w:val="single"/>
        </w:rPr>
      </w:pPr>
      <w:r w:rsidRPr="00494BA0">
        <w:rPr>
          <w:rFonts w:asciiTheme="minorHAnsi" w:hAnsiTheme="minorHAnsi" w:cstheme="minorHAnsi"/>
          <w:b/>
          <w:sz w:val="24"/>
          <w:u w:val="single"/>
        </w:rPr>
        <w:t>H</w:t>
      </w:r>
      <w:r w:rsidR="00C460D7" w:rsidRPr="00494BA0">
        <w:rPr>
          <w:rFonts w:asciiTheme="minorHAnsi" w:hAnsiTheme="minorHAnsi" w:cstheme="minorHAnsi"/>
          <w:b/>
          <w:sz w:val="24"/>
          <w:u w:val="single"/>
        </w:rPr>
        <w:t xml:space="preserve">erramientas </w:t>
      </w:r>
      <w:proofErr w:type="spellStart"/>
      <w:r w:rsidR="00C460D7" w:rsidRPr="00494BA0">
        <w:rPr>
          <w:rFonts w:asciiTheme="minorHAnsi" w:hAnsiTheme="minorHAnsi" w:cstheme="minorHAnsi"/>
          <w:b/>
          <w:sz w:val="24"/>
          <w:u w:val="single"/>
        </w:rPr>
        <w:t>sysstat</w:t>
      </w:r>
      <w:proofErr w:type="spellEnd"/>
    </w:p>
    <w:p w:rsidR="00C460D7" w:rsidRPr="006738EA" w:rsidRDefault="00C460D7" w:rsidP="00494BA0">
      <w:pPr>
        <w:ind w:firstLine="708"/>
        <w:rPr>
          <w:rFonts w:asciiTheme="minorHAnsi" w:hAnsiTheme="minorHAnsi" w:cstheme="minorHAnsi"/>
          <w:sz w:val="24"/>
        </w:rPr>
      </w:pPr>
      <w:r w:rsidRPr="006738EA">
        <w:rPr>
          <w:rFonts w:asciiTheme="minorHAnsi" w:hAnsiTheme="minorHAnsi" w:cstheme="minorHAnsi"/>
          <w:sz w:val="24"/>
        </w:rPr>
        <w:t xml:space="preserve">El paquete </w:t>
      </w:r>
      <w:proofErr w:type="spellStart"/>
      <w:r w:rsidRPr="006738EA">
        <w:rPr>
          <w:rFonts w:asciiTheme="minorHAnsi" w:hAnsiTheme="minorHAnsi" w:cstheme="minorHAnsi"/>
          <w:sz w:val="24"/>
        </w:rPr>
        <w:t>sysstat</w:t>
      </w:r>
      <w:proofErr w:type="spellEnd"/>
      <w:r w:rsidRPr="006738EA">
        <w:rPr>
          <w:rFonts w:asciiTheme="minorHAnsi" w:hAnsiTheme="minorHAnsi" w:cstheme="minorHAnsi"/>
          <w:sz w:val="24"/>
        </w:rPr>
        <w:t xml:space="preserve"> es una colección de herramientas de monitorización de rendimiento para sistemas Linux. Proporciona datos instantáneos de rendimiento, que se pueden almacenar en archivos históricos. En entornos de servidor, estos datos proporcionan información valiosa para detectar carencias y cuellos de botella del sistema.</w:t>
      </w:r>
    </w:p>
    <w:p w:rsidR="00C460D7" w:rsidRPr="006738EA" w:rsidRDefault="00494BA0" w:rsidP="00494BA0">
      <w:pPr>
        <w:ind w:firstLine="708"/>
        <w:rPr>
          <w:rFonts w:asciiTheme="minorHAnsi" w:hAnsiTheme="minorHAnsi" w:cstheme="minorHAnsi"/>
          <w:sz w:val="24"/>
        </w:rPr>
      </w:pPr>
      <w:r>
        <w:rPr>
          <w:rFonts w:asciiTheme="minorHAnsi" w:hAnsiTheme="minorHAnsi" w:cstheme="minorHAnsi"/>
          <w:sz w:val="24"/>
        </w:rPr>
        <w:t>La</w:t>
      </w:r>
      <w:r w:rsidR="00C460D7" w:rsidRPr="006738EA">
        <w:rPr>
          <w:rFonts w:asciiTheme="minorHAnsi" w:hAnsiTheme="minorHAnsi" w:cstheme="minorHAnsi"/>
          <w:sz w:val="24"/>
        </w:rPr>
        <w:t xml:space="preserve"> orden de instalación es la siguiente:</w:t>
      </w:r>
    </w:p>
    <w:p w:rsidR="00C460D7" w:rsidRPr="00494BA0" w:rsidRDefault="00C460D7" w:rsidP="00494BA0">
      <w:pPr>
        <w:ind w:firstLine="708"/>
        <w:rPr>
          <w:rFonts w:asciiTheme="minorHAnsi" w:hAnsiTheme="minorHAnsi" w:cstheme="minorHAnsi"/>
          <w:b/>
          <w:sz w:val="24"/>
        </w:rPr>
      </w:pPr>
      <w:r w:rsidRPr="00494BA0">
        <w:rPr>
          <w:rFonts w:asciiTheme="minorHAnsi" w:hAnsiTheme="minorHAnsi" w:cstheme="minorHAnsi"/>
          <w:b/>
          <w:sz w:val="24"/>
        </w:rPr>
        <w:t>#</w:t>
      </w:r>
      <w:proofErr w:type="spellStart"/>
      <w:r w:rsidR="00494BA0" w:rsidRPr="00494BA0">
        <w:rPr>
          <w:rFonts w:asciiTheme="minorHAnsi" w:hAnsiTheme="minorHAnsi" w:cstheme="minorHAnsi"/>
          <w:b/>
          <w:sz w:val="24"/>
        </w:rPr>
        <w:t>a</w:t>
      </w:r>
      <w:r w:rsidRPr="00494BA0">
        <w:rPr>
          <w:rFonts w:asciiTheme="minorHAnsi" w:hAnsiTheme="minorHAnsi" w:cstheme="minorHAnsi"/>
          <w:b/>
          <w:sz w:val="24"/>
        </w:rPr>
        <w:t>pt-get</w:t>
      </w:r>
      <w:proofErr w:type="spellEnd"/>
      <w:r w:rsidRPr="00494BA0">
        <w:rPr>
          <w:rFonts w:asciiTheme="minorHAnsi" w:hAnsiTheme="minorHAnsi" w:cstheme="minorHAnsi"/>
          <w:b/>
          <w:sz w:val="24"/>
        </w:rPr>
        <w:t xml:space="preserve"> </w:t>
      </w:r>
      <w:proofErr w:type="spellStart"/>
      <w:r w:rsidRPr="00494BA0">
        <w:rPr>
          <w:rFonts w:asciiTheme="minorHAnsi" w:hAnsiTheme="minorHAnsi" w:cstheme="minorHAnsi"/>
          <w:b/>
          <w:sz w:val="24"/>
        </w:rPr>
        <w:t>install</w:t>
      </w:r>
      <w:proofErr w:type="spellEnd"/>
      <w:r w:rsidRPr="00494BA0">
        <w:rPr>
          <w:rFonts w:asciiTheme="minorHAnsi" w:hAnsiTheme="minorHAnsi" w:cstheme="minorHAnsi"/>
          <w:b/>
          <w:sz w:val="24"/>
        </w:rPr>
        <w:t xml:space="preserve"> </w:t>
      </w:r>
      <w:proofErr w:type="spellStart"/>
      <w:r w:rsidRPr="00494BA0">
        <w:rPr>
          <w:rFonts w:asciiTheme="minorHAnsi" w:hAnsiTheme="minorHAnsi" w:cstheme="minorHAnsi"/>
          <w:b/>
          <w:sz w:val="24"/>
        </w:rPr>
        <w:t>sysstat</w:t>
      </w:r>
      <w:proofErr w:type="spellEnd"/>
    </w:p>
    <w:p w:rsidR="00C460D7" w:rsidRPr="006738EA" w:rsidRDefault="00C460D7" w:rsidP="00350221">
      <w:pPr>
        <w:ind w:firstLine="708"/>
        <w:rPr>
          <w:rFonts w:asciiTheme="minorHAnsi" w:hAnsiTheme="minorHAnsi" w:cstheme="minorHAnsi"/>
          <w:sz w:val="24"/>
        </w:rPr>
      </w:pPr>
      <w:r w:rsidRPr="006738EA">
        <w:rPr>
          <w:rFonts w:asciiTheme="minorHAnsi" w:hAnsiTheme="minorHAnsi" w:cstheme="minorHAnsi"/>
          <w:sz w:val="24"/>
        </w:rPr>
        <w:t>Algunas de las herramientas que incluye este paquete son:</w:t>
      </w:r>
    </w:p>
    <w:p w:rsidR="00C460D7" w:rsidRPr="006738EA" w:rsidRDefault="00C460D7" w:rsidP="00350221">
      <w:pPr>
        <w:ind w:firstLine="708"/>
        <w:rPr>
          <w:rFonts w:asciiTheme="minorHAnsi" w:hAnsiTheme="minorHAnsi" w:cstheme="minorHAnsi"/>
          <w:sz w:val="24"/>
        </w:rPr>
      </w:pPr>
      <w:proofErr w:type="spellStart"/>
      <w:r w:rsidRPr="00350221">
        <w:rPr>
          <w:rFonts w:asciiTheme="minorHAnsi" w:hAnsiTheme="minorHAnsi" w:cstheme="minorHAnsi"/>
          <w:b/>
          <w:sz w:val="24"/>
        </w:rPr>
        <w:t>mpstat</w:t>
      </w:r>
      <w:proofErr w:type="spellEnd"/>
      <w:r w:rsidRPr="00350221">
        <w:rPr>
          <w:rFonts w:asciiTheme="minorHAnsi" w:hAnsiTheme="minorHAnsi" w:cstheme="minorHAnsi"/>
          <w:b/>
          <w:sz w:val="24"/>
        </w:rPr>
        <w:t>:</w:t>
      </w:r>
      <w:r w:rsidRPr="006738EA">
        <w:rPr>
          <w:rFonts w:asciiTheme="minorHAnsi" w:hAnsiTheme="minorHAnsi" w:cstheme="minorHAnsi"/>
          <w:sz w:val="24"/>
        </w:rPr>
        <w:t xml:space="preserve"> recoge información del rendimiento de cada uno de los procesadores del sistema. Permite hacer un monitoreo continuo y admite modificadores.</w:t>
      </w:r>
    </w:p>
    <w:p w:rsidR="00C460D7" w:rsidRPr="006738EA" w:rsidRDefault="00C460D7" w:rsidP="00350221">
      <w:pPr>
        <w:ind w:firstLine="708"/>
        <w:rPr>
          <w:rFonts w:asciiTheme="minorHAnsi" w:hAnsiTheme="minorHAnsi" w:cstheme="minorHAnsi"/>
          <w:sz w:val="24"/>
        </w:rPr>
      </w:pPr>
      <w:proofErr w:type="spellStart"/>
      <w:r w:rsidRPr="00350221">
        <w:rPr>
          <w:rFonts w:asciiTheme="minorHAnsi" w:hAnsiTheme="minorHAnsi" w:cstheme="minorHAnsi"/>
          <w:b/>
          <w:sz w:val="24"/>
        </w:rPr>
        <w:t>iostat</w:t>
      </w:r>
      <w:proofErr w:type="spellEnd"/>
      <w:r w:rsidRPr="00350221">
        <w:rPr>
          <w:rFonts w:asciiTheme="minorHAnsi" w:hAnsiTheme="minorHAnsi" w:cstheme="minorHAnsi"/>
          <w:b/>
          <w:sz w:val="24"/>
        </w:rPr>
        <w:t>:</w:t>
      </w:r>
      <w:r w:rsidRPr="006738EA">
        <w:rPr>
          <w:rFonts w:asciiTheme="minorHAnsi" w:hAnsiTheme="minorHAnsi" w:cstheme="minorHAnsi"/>
          <w:sz w:val="24"/>
        </w:rPr>
        <w:t xml:space="preserve"> es una herramienta más completa que la anterior, ya que además de presentar estadísticas de la CPU, da información de los dispositivos de entrada y salida, las particiones y los sistemas de archivos.</w:t>
      </w:r>
    </w:p>
    <w:p w:rsidR="00C460D7" w:rsidRPr="006738EA" w:rsidRDefault="00C460D7" w:rsidP="00350221">
      <w:pPr>
        <w:ind w:firstLine="708"/>
        <w:rPr>
          <w:rFonts w:asciiTheme="minorHAnsi" w:hAnsiTheme="minorHAnsi" w:cstheme="minorHAnsi"/>
          <w:sz w:val="24"/>
        </w:rPr>
      </w:pPr>
      <w:proofErr w:type="spellStart"/>
      <w:r w:rsidRPr="00350221">
        <w:rPr>
          <w:rFonts w:asciiTheme="minorHAnsi" w:hAnsiTheme="minorHAnsi" w:cstheme="minorHAnsi"/>
          <w:b/>
          <w:sz w:val="24"/>
        </w:rPr>
        <w:t>pidstat</w:t>
      </w:r>
      <w:proofErr w:type="spellEnd"/>
      <w:r w:rsidRPr="006738EA">
        <w:rPr>
          <w:rFonts w:asciiTheme="minorHAnsi" w:hAnsiTheme="minorHAnsi" w:cstheme="minorHAnsi"/>
          <w:sz w:val="24"/>
        </w:rPr>
        <w:t>: información estadística de los procesos de Linux.</w:t>
      </w:r>
    </w:p>
    <w:p w:rsidR="00D33A70" w:rsidRDefault="00D33A70" w:rsidP="00C460D7">
      <w:pPr>
        <w:rPr>
          <w:rFonts w:asciiTheme="minorHAnsi" w:hAnsiTheme="minorHAnsi" w:cstheme="minorHAnsi"/>
          <w:sz w:val="24"/>
        </w:rPr>
      </w:pPr>
    </w:p>
    <w:p w:rsidR="00C460D7" w:rsidRPr="0093134F" w:rsidRDefault="0093134F" w:rsidP="0093134F">
      <w:pPr>
        <w:ind w:firstLine="708"/>
        <w:rPr>
          <w:rFonts w:asciiTheme="minorHAnsi" w:hAnsiTheme="minorHAnsi" w:cstheme="minorHAnsi"/>
          <w:b/>
          <w:sz w:val="24"/>
        </w:rPr>
      </w:pPr>
      <w:r>
        <w:rPr>
          <w:rFonts w:asciiTheme="minorHAnsi" w:hAnsiTheme="minorHAnsi" w:cstheme="minorHAnsi"/>
          <w:b/>
          <w:sz w:val="24"/>
        </w:rPr>
        <w:t>Entorno gráfico (gestor de tareas</w:t>
      </w:r>
      <w:r w:rsidR="00C460D7" w:rsidRPr="0093134F">
        <w:rPr>
          <w:rFonts w:asciiTheme="minorHAnsi" w:hAnsiTheme="minorHAnsi" w:cstheme="minorHAnsi"/>
          <w:b/>
          <w:sz w:val="24"/>
        </w:rPr>
        <w:t>)</w:t>
      </w:r>
    </w:p>
    <w:p w:rsidR="0093134F" w:rsidRDefault="00A01B77" w:rsidP="0093134F">
      <w:pPr>
        <w:ind w:firstLine="708"/>
        <w:rPr>
          <w:rFonts w:asciiTheme="minorHAnsi" w:hAnsiTheme="minorHAnsi" w:cstheme="minorHAnsi"/>
          <w:sz w:val="24"/>
        </w:rPr>
      </w:pPr>
      <w:r>
        <w:rPr>
          <w:rFonts w:asciiTheme="minorHAnsi" w:hAnsiTheme="minorHAnsi" w:cstheme="minorHAnsi"/>
          <w:sz w:val="24"/>
        </w:rPr>
        <w:t xml:space="preserve">Hay muchas </w:t>
      </w:r>
      <w:r w:rsidR="00C460D7" w:rsidRPr="006738EA">
        <w:rPr>
          <w:rFonts w:asciiTheme="minorHAnsi" w:hAnsiTheme="minorHAnsi" w:cstheme="minorHAnsi"/>
          <w:sz w:val="24"/>
        </w:rPr>
        <w:t>herramienta</w:t>
      </w:r>
      <w:r>
        <w:rPr>
          <w:rFonts w:asciiTheme="minorHAnsi" w:hAnsiTheme="minorHAnsi" w:cstheme="minorHAnsi"/>
          <w:sz w:val="24"/>
        </w:rPr>
        <w:t>s</w:t>
      </w:r>
      <w:r w:rsidR="00C460D7" w:rsidRPr="006738EA">
        <w:rPr>
          <w:rFonts w:asciiTheme="minorHAnsi" w:hAnsiTheme="minorHAnsi" w:cstheme="minorHAnsi"/>
          <w:sz w:val="24"/>
        </w:rPr>
        <w:t xml:space="preserve"> gráfica</w:t>
      </w:r>
      <w:r>
        <w:rPr>
          <w:rFonts w:asciiTheme="minorHAnsi" w:hAnsiTheme="minorHAnsi" w:cstheme="minorHAnsi"/>
          <w:sz w:val="24"/>
        </w:rPr>
        <w:t xml:space="preserve">s para monitorizar procesos. En esta distribución encontramos Gestor de tareas y como la mayoría, permiten la </w:t>
      </w:r>
      <w:r w:rsidRPr="006738EA">
        <w:rPr>
          <w:rFonts w:asciiTheme="minorHAnsi" w:hAnsiTheme="minorHAnsi" w:cstheme="minorHAnsi"/>
          <w:sz w:val="24"/>
        </w:rPr>
        <w:t>visualización</w:t>
      </w:r>
      <w:r w:rsidR="00C460D7" w:rsidRPr="006738EA">
        <w:rPr>
          <w:rFonts w:asciiTheme="minorHAnsi" w:hAnsiTheme="minorHAnsi" w:cstheme="minorHAnsi"/>
          <w:sz w:val="24"/>
        </w:rPr>
        <w:t xml:space="preserve"> en tiempo real de los recursos, </w:t>
      </w:r>
      <w:r>
        <w:rPr>
          <w:rFonts w:asciiTheme="minorHAnsi" w:hAnsiTheme="minorHAnsi" w:cstheme="minorHAnsi"/>
          <w:sz w:val="24"/>
        </w:rPr>
        <w:t>de</w:t>
      </w:r>
      <w:r w:rsidR="00C460D7" w:rsidRPr="006738EA">
        <w:rPr>
          <w:rFonts w:asciiTheme="minorHAnsi" w:hAnsiTheme="minorHAnsi" w:cstheme="minorHAnsi"/>
          <w:sz w:val="24"/>
        </w:rPr>
        <w:t xml:space="preserve"> los procesos que se están ejecutando y el consumo de recursos del sistema que hacen</w:t>
      </w:r>
      <w:r w:rsidR="0093134F">
        <w:rPr>
          <w:rFonts w:asciiTheme="minorHAnsi" w:hAnsiTheme="minorHAnsi" w:cstheme="minorHAnsi"/>
          <w:sz w:val="24"/>
        </w:rPr>
        <w:t>.</w:t>
      </w:r>
    </w:p>
    <w:p w:rsidR="002656DE" w:rsidRDefault="0093134F" w:rsidP="00F876E8">
      <w:pPr>
        <w:ind w:firstLine="708"/>
        <w:rPr>
          <w:rFonts w:asciiTheme="minorHAnsi" w:hAnsiTheme="minorHAnsi"/>
          <w:b/>
          <w:sz w:val="24"/>
        </w:rPr>
      </w:pPr>
      <w:r>
        <w:rPr>
          <w:noProof/>
          <w:lang w:eastAsia="es-ES"/>
        </w:rPr>
        <w:drawing>
          <wp:inline distT="0" distB="0" distL="0" distR="0" wp14:anchorId="5B53EF44" wp14:editId="5AE70888">
            <wp:extent cx="4547248" cy="2520564"/>
            <wp:effectExtent l="0" t="0" r="5715"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557889" cy="2526463"/>
                    </a:xfrm>
                    <a:prstGeom prst="rect">
                      <a:avLst/>
                    </a:prstGeom>
                  </pic:spPr>
                </pic:pic>
              </a:graphicData>
            </a:graphic>
          </wp:inline>
        </w:drawing>
      </w:r>
    </w:p>
    <w:sectPr w:rsidR="002656DE" w:rsidSect="00A24179">
      <w:headerReference w:type="even" r:id="rId38"/>
      <w:headerReference w:type="default" r:id="rId39"/>
      <w:footerReference w:type="default" r:id="rId4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66DA4" w:rsidRDefault="00766DA4" w:rsidP="008E23A6">
      <w:r>
        <w:separator/>
      </w:r>
    </w:p>
  </w:endnote>
  <w:endnote w:type="continuationSeparator" w:id="0">
    <w:p w:rsidR="00766DA4" w:rsidRDefault="00766DA4" w:rsidP="008E23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36867"/>
      <w:docPartObj>
        <w:docPartGallery w:val="Page Numbers (Bottom of Page)"/>
        <w:docPartUnique/>
      </w:docPartObj>
    </w:sdtPr>
    <w:sdtEndPr/>
    <w:sdtContent>
      <w:sdt>
        <w:sdtPr>
          <w:id w:val="98381352"/>
          <w:docPartObj>
            <w:docPartGallery w:val="Page Numbers (Top of Page)"/>
            <w:docPartUnique/>
          </w:docPartObj>
        </w:sdtPr>
        <w:sdtEndPr/>
        <w:sdtContent>
          <w:p w:rsidR="00A86990" w:rsidRDefault="00A86990" w:rsidP="008E23A6">
            <w:pPr>
              <w:pStyle w:val="Piedepgina"/>
              <w:ind w:firstLine="2124"/>
              <w:jc w:val="center"/>
            </w:pPr>
            <w:r>
              <w:t xml:space="preserve">Página </w:t>
            </w:r>
            <w:r>
              <w:rPr>
                <w:b/>
                <w:sz w:val="24"/>
                <w:szCs w:val="24"/>
              </w:rPr>
              <w:fldChar w:fldCharType="begin"/>
            </w:r>
            <w:r>
              <w:rPr>
                <w:b/>
              </w:rPr>
              <w:instrText>PAGE</w:instrText>
            </w:r>
            <w:r>
              <w:rPr>
                <w:b/>
                <w:sz w:val="24"/>
                <w:szCs w:val="24"/>
              </w:rPr>
              <w:fldChar w:fldCharType="separate"/>
            </w:r>
            <w:r w:rsidR="00B30A9F">
              <w:rPr>
                <w:b/>
                <w:noProof/>
              </w:rPr>
              <w:t>31</w:t>
            </w:r>
            <w:r>
              <w:rPr>
                <w:b/>
                <w:sz w:val="24"/>
                <w:szCs w:val="24"/>
              </w:rPr>
              <w:fldChar w:fldCharType="end"/>
            </w:r>
            <w:r>
              <w:t xml:space="preserve"> de </w:t>
            </w:r>
            <w:r>
              <w:rPr>
                <w:b/>
                <w:sz w:val="24"/>
                <w:szCs w:val="24"/>
              </w:rPr>
              <w:fldChar w:fldCharType="begin"/>
            </w:r>
            <w:r>
              <w:rPr>
                <w:b/>
              </w:rPr>
              <w:instrText>NUMPAGES</w:instrText>
            </w:r>
            <w:r>
              <w:rPr>
                <w:b/>
                <w:sz w:val="24"/>
                <w:szCs w:val="24"/>
              </w:rPr>
              <w:fldChar w:fldCharType="separate"/>
            </w:r>
            <w:r w:rsidR="00B30A9F">
              <w:rPr>
                <w:b/>
                <w:noProof/>
              </w:rPr>
              <w:t>32</w:t>
            </w:r>
            <w:r>
              <w:rPr>
                <w:b/>
                <w:sz w:val="24"/>
                <w:szCs w:val="24"/>
              </w:rPr>
              <w:fldChar w:fldCharType="end"/>
            </w:r>
          </w:p>
        </w:sdtContent>
      </w:sdt>
    </w:sdtContent>
  </w:sdt>
  <w:p w:rsidR="00A86990" w:rsidRDefault="00A8699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66DA4" w:rsidRDefault="00766DA4" w:rsidP="008E23A6">
      <w:r>
        <w:separator/>
      </w:r>
    </w:p>
  </w:footnote>
  <w:footnote w:type="continuationSeparator" w:id="0">
    <w:p w:rsidR="00766DA4" w:rsidRDefault="00766DA4" w:rsidP="008E23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6990" w:rsidRDefault="00A86990">
    <w:r>
      <w:cr/>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6990" w:rsidRPr="00A22EAA" w:rsidRDefault="00A86990" w:rsidP="00271C3B">
    <w:pPr>
      <w:pStyle w:val="Encabezado"/>
      <w:jc w:val="center"/>
      <w:rPr>
        <w:rFonts w:cstheme="minorHAnsi"/>
        <w:b/>
        <w:sz w:val="32"/>
        <w:szCs w:val="32"/>
      </w:rPr>
    </w:pPr>
    <w:r>
      <w:rPr>
        <w:noProof/>
        <w:lang w:eastAsia="es-ES"/>
      </w:rPr>
      <w:drawing>
        <wp:anchor distT="0" distB="0" distL="114300" distR="114300" simplePos="0" relativeHeight="251660288" behindDoc="0" locked="0" layoutInCell="1" allowOverlap="1" wp14:anchorId="2B08CEA9" wp14:editId="0BECF3CD">
          <wp:simplePos x="0" y="0"/>
          <wp:positionH relativeFrom="column">
            <wp:posOffset>5313045</wp:posOffset>
          </wp:positionH>
          <wp:positionV relativeFrom="paragraph">
            <wp:posOffset>-335280</wp:posOffset>
          </wp:positionV>
          <wp:extent cx="897890" cy="723900"/>
          <wp:effectExtent l="0" t="0" r="0" b="0"/>
          <wp:wrapTight wrapText="bothSides">
            <wp:wrapPolygon edited="0">
              <wp:start x="0" y="0"/>
              <wp:lineTo x="0" y="21032"/>
              <wp:lineTo x="21081" y="21032"/>
              <wp:lineTo x="21081" y="0"/>
              <wp:lineTo x="0" y="0"/>
            </wp:wrapPolygon>
          </wp:wrapTight>
          <wp:docPr id="49" name="0 Imagen" descr="Naran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0 Imagen" descr="Naranja.jpg"/>
                  <pic:cNvPicPr>
                    <a:picLocks noChangeAspect="1" noChangeArrowheads="1"/>
                  </pic:cNvPicPr>
                </pic:nvPicPr>
                <pic:blipFill>
                  <a:blip r:embed="rId1"/>
                  <a:stretch>
                    <a:fillRect/>
                  </a:stretch>
                </pic:blipFill>
                <pic:spPr bwMode="auto">
                  <a:xfrm>
                    <a:off x="0" y="0"/>
                    <a:ext cx="897890" cy="723900"/>
                  </a:xfrm>
                  <a:prstGeom prst="rect">
                    <a:avLst/>
                  </a:prstGeom>
                </pic:spPr>
              </pic:pic>
            </a:graphicData>
          </a:graphic>
          <wp14:sizeRelH relativeFrom="margin">
            <wp14:pctWidth>0</wp14:pctWidth>
          </wp14:sizeRelH>
          <wp14:sizeRelV relativeFrom="margin">
            <wp14:pctHeight>0</wp14:pctHeight>
          </wp14:sizeRelV>
        </wp:anchor>
      </w:drawing>
    </w:r>
    <w:r w:rsidRPr="00A22EAA">
      <w:rPr>
        <w:rFonts w:cstheme="minorHAnsi"/>
        <w:b/>
        <w:sz w:val="32"/>
        <w:szCs w:val="32"/>
      </w:rPr>
      <w:t>U</w:t>
    </w:r>
    <w:r w:rsidR="008E529D">
      <w:rPr>
        <w:rFonts w:cstheme="minorHAnsi"/>
        <w:b/>
        <w:sz w:val="32"/>
        <w:szCs w:val="32"/>
      </w:rPr>
      <w:t>D 07</w:t>
    </w:r>
    <w:r w:rsidRPr="00A22EAA">
      <w:rPr>
        <w:rFonts w:cstheme="minorHAnsi"/>
        <w:b/>
        <w:sz w:val="32"/>
        <w:szCs w:val="32"/>
      </w:rPr>
      <w:t xml:space="preserve">: </w:t>
    </w:r>
    <w:r w:rsidRPr="006761AE">
      <w:rPr>
        <w:rFonts w:cstheme="minorHAnsi"/>
        <w:b/>
        <w:color w:val="FF0000"/>
        <w:sz w:val="32"/>
        <w:szCs w:val="32"/>
      </w:rPr>
      <w:t>A</w:t>
    </w:r>
    <w:r>
      <w:rPr>
        <w:rFonts w:cstheme="minorHAnsi"/>
        <w:b/>
        <w:color w:val="FF0000"/>
        <w:sz w:val="32"/>
        <w:szCs w:val="32"/>
      </w:rPr>
      <w:t>dministración de procesos (II)</w:t>
    </w:r>
  </w:p>
  <w:p w:rsidR="00A86990" w:rsidRPr="008E6F96" w:rsidRDefault="00A86990" w:rsidP="00A0491C">
    <w:pPr>
      <w:pStyle w:val="Encabezado"/>
      <w:rPr>
        <w:b/>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3"/>
    <w:lvl w:ilvl="0">
      <w:start w:val="1"/>
      <w:numFmt w:val="decimal"/>
      <w:lvlText w:val="%1)"/>
      <w:lvlJc w:val="left"/>
      <w:pPr>
        <w:tabs>
          <w:tab w:val="num" w:pos="1065"/>
        </w:tabs>
        <w:ind w:left="1065" w:hanging="360"/>
      </w:pPr>
    </w:lvl>
  </w:abstractNum>
  <w:abstractNum w:abstractNumId="1" w15:restartNumberingAfterBreak="0">
    <w:nsid w:val="00000004"/>
    <w:multiLevelType w:val="singleLevel"/>
    <w:tmpl w:val="00000004"/>
    <w:name w:val="WW8Num5"/>
    <w:lvl w:ilvl="0">
      <w:start w:val="1"/>
      <w:numFmt w:val="bullet"/>
      <w:lvlText w:val="-"/>
      <w:lvlJc w:val="left"/>
      <w:pPr>
        <w:tabs>
          <w:tab w:val="num" w:pos="0"/>
        </w:tabs>
        <w:ind w:left="1425" w:hanging="360"/>
      </w:pPr>
      <w:rPr>
        <w:rFonts w:ascii="Comic Sans MS" w:hAnsi="Comic Sans MS" w:cs="Times New Roman"/>
      </w:rPr>
    </w:lvl>
  </w:abstractNum>
  <w:abstractNum w:abstractNumId="2" w15:restartNumberingAfterBreak="0">
    <w:nsid w:val="00000005"/>
    <w:multiLevelType w:val="singleLevel"/>
    <w:tmpl w:val="00000005"/>
    <w:name w:val="WW8Num6"/>
    <w:lvl w:ilvl="0">
      <w:start w:val="1"/>
      <w:numFmt w:val="bullet"/>
      <w:lvlText w:val="-"/>
      <w:lvlJc w:val="left"/>
      <w:pPr>
        <w:tabs>
          <w:tab w:val="num" w:pos="1068"/>
        </w:tabs>
        <w:ind w:left="1068" w:hanging="360"/>
      </w:pPr>
      <w:rPr>
        <w:rFonts w:ascii="Comic Sans MS" w:hAnsi="Comic Sans MS"/>
      </w:rPr>
    </w:lvl>
  </w:abstractNum>
  <w:abstractNum w:abstractNumId="3" w15:restartNumberingAfterBreak="0">
    <w:nsid w:val="0A5768A8"/>
    <w:multiLevelType w:val="hybridMultilevel"/>
    <w:tmpl w:val="6A828E0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D163ACF"/>
    <w:multiLevelType w:val="multilevel"/>
    <w:tmpl w:val="CF7A1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BA820E2"/>
    <w:multiLevelType w:val="multilevel"/>
    <w:tmpl w:val="6AB88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B4C44C1"/>
    <w:multiLevelType w:val="multilevel"/>
    <w:tmpl w:val="B8CC1B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BAA5EC4"/>
    <w:multiLevelType w:val="hybridMultilevel"/>
    <w:tmpl w:val="82AC8B46"/>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8" w15:restartNumberingAfterBreak="0">
    <w:nsid w:val="3DAE7F37"/>
    <w:multiLevelType w:val="hybridMultilevel"/>
    <w:tmpl w:val="58E0FF2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4222414D"/>
    <w:multiLevelType w:val="hybridMultilevel"/>
    <w:tmpl w:val="CD444E7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39E52CC"/>
    <w:multiLevelType w:val="multilevel"/>
    <w:tmpl w:val="32F8B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53941906"/>
    <w:multiLevelType w:val="multilevel"/>
    <w:tmpl w:val="7E6A1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1AA7404"/>
    <w:multiLevelType w:val="multilevel"/>
    <w:tmpl w:val="0540B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29F3B20"/>
    <w:multiLevelType w:val="hybridMultilevel"/>
    <w:tmpl w:val="1478C682"/>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4" w15:restartNumberingAfterBreak="0">
    <w:nsid w:val="66504A8F"/>
    <w:multiLevelType w:val="hybridMultilevel"/>
    <w:tmpl w:val="7F0C8734"/>
    <w:lvl w:ilvl="0" w:tplc="0C0A0001">
      <w:start w:val="1"/>
      <w:numFmt w:val="bullet"/>
      <w:lvlText w:val=""/>
      <w:lvlJc w:val="left"/>
      <w:pPr>
        <w:ind w:left="704" w:hanging="360"/>
      </w:pPr>
      <w:rPr>
        <w:rFonts w:ascii="Symbol" w:hAnsi="Symbol" w:hint="default"/>
      </w:rPr>
    </w:lvl>
    <w:lvl w:ilvl="1" w:tplc="0C0A0003" w:tentative="1">
      <w:start w:val="1"/>
      <w:numFmt w:val="bullet"/>
      <w:lvlText w:val="o"/>
      <w:lvlJc w:val="left"/>
      <w:pPr>
        <w:ind w:left="1424" w:hanging="360"/>
      </w:pPr>
      <w:rPr>
        <w:rFonts w:ascii="Courier New" w:hAnsi="Courier New" w:cs="Courier New" w:hint="default"/>
      </w:rPr>
    </w:lvl>
    <w:lvl w:ilvl="2" w:tplc="0C0A0005" w:tentative="1">
      <w:start w:val="1"/>
      <w:numFmt w:val="bullet"/>
      <w:lvlText w:val=""/>
      <w:lvlJc w:val="left"/>
      <w:pPr>
        <w:ind w:left="2144" w:hanging="360"/>
      </w:pPr>
      <w:rPr>
        <w:rFonts w:ascii="Wingdings" w:hAnsi="Wingdings" w:hint="default"/>
      </w:rPr>
    </w:lvl>
    <w:lvl w:ilvl="3" w:tplc="0C0A0001" w:tentative="1">
      <w:start w:val="1"/>
      <w:numFmt w:val="bullet"/>
      <w:lvlText w:val=""/>
      <w:lvlJc w:val="left"/>
      <w:pPr>
        <w:ind w:left="2864" w:hanging="360"/>
      </w:pPr>
      <w:rPr>
        <w:rFonts w:ascii="Symbol" w:hAnsi="Symbol" w:hint="default"/>
      </w:rPr>
    </w:lvl>
    <w:lvl w:ilvl="4" w:tplc="0C0A0003" w:tentative="1">
      <w:start w:val="1"/>
      <w:numFmt w:val="bullet"/>
      <w:lvlText w:val="o"/>
      <w:lvlJc w:val="left"/>
      <w:pPr>
        <w:ind w:left="3584" w:hanging="360"/>
      </w:pPr>
      <w:rPr>
        <w:rFonts w:ascii="Courier New" w:hAnsi="Courier New" w:cs="Courier New" w:hint="default"/>
      </w:rPr>
    </w:lvl>
    <w:lvl w:ilvl="5" w:tplc="0C0A0005" w:tentative="1">
      <w:start w:val="1"/>
      <w:numFmt w:val="bullet"/>
      <w:lvlText w:val=""/>
      <w:lvlJc w:val="left"/>
      <w:pPr>
        <w:ind w:left="4304" w:hanging="360"/>
      </w:pPr>
      <w:rPr>
        <w:rFonts w:ascii="Wingdings" w:hAnsi="Wingdings" w:hint="default"/>
      </w:rPr>
    </w:lvl>
    <w:lvl w:ilvl="6" w:tplc="0C0A0001" w:tentative="1">
      <w:start w:val="1"/>
      <w:numFmt w:val="bullet"/>
      <w:lvlText w:val=""/>
      <w:lvlJc w:val="left"/>
      <w:pPr>
        <w:ind w:left="5024" w:hanging="360"/>
      </w:pPr>
      <w:rPr>
        <w:rFonts w:ascii="Symbol" w:hAnsi="Symbol" w:hint="default"/>
      </w:rPr>
    </w:lvl>
    <w:lvl w:ilvl="7" w:tplc="0C0A0003" w:tentative="1">
      <w:start w:val="1"/>
      <w:numFmt w:val="bullet"/>
      <w:lvlText w:val="o"/>
      <w:lvlJc w:val="left"/>
      <w:pPr>
        <w:ind w:left="5744" w:hanging="360"/>
      </w:pPr>
      <w:rPr>
        <w:rFonts w:ascii="Courier New" w:hAnsi="Courier New" w:cs="Courier New" w:hint="default"/>
      </w:rPr>
    </w:lvl>
    <w:lvl w:ilvl="8" w:tplc="0C0A0005" w:tentative="1">
      <w:start w:val="1"/>
      <w:numFmt w:val="bullet"/>
      <w:lvlText w:val=""/>
      <w:lvlJc w:val="left"/>
      <w:pPr>
        <w:ind w:left="6464" w:hanging="360"/>
      </w:pPr>
      <w:rPr>
        <w:rFonts w:ascii="Wingdings" w:hAnsi="Wingdings" w:hint="default"/>
      </w:rPr>
    </w:lvl>
  </w:abstractNum>
  <w:abstractNum w:abstractNumId="15" w15:restartNumberingAfterBreak="0">
    <w:nsid w:val="66F17A6A"/>
    <w:multiLevelType w:val="hybridMultilevel"/>
    <w:tmpl w:val="18B652F4"/>
    <w:lvl w:ilvl="0" w:tplc="0C0A000F">
      <w:start w:val="1"/>
      <w:numFmt w:val="decimal"/>
      <w:lvlText w:val="%1."/>
      <w:lvlJc w:val="left"/>
      <w:pPr>
        <w:ind w:left="1428" w:hanging="360"/>
      </w:pPr>
      <w:rPr>
        <w:rFont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6" w15:restartNumberingAfterBreak="0">
    <w:nsid w:val="6B4E690F"/>
    <w:multiLevelType w:val="hybridMultilevel"/>
    <w:tmpl w:val="9E1C14B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73E72922"/>
    <w:multiLevelType w:val="hybridMultilevel"/>
    <w:tmpl w:val="4F80650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7E4E5931"/>
    <w:multiLevelType w:val="hybridMultilevel"/>
    <w:tmpl w:val="C9F2001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9"/>
  </w:num>
  <w:num w:numId="2">
    <w:abstractNumId w:val="16"/>
  </w:num>
  <w:num w:numId="3">
    <w:abstractNumId w:val="0"/>
  </w:num>
  <w:num w:numId="4">
    <w:abstractNumId w:val="1"/>
  </w:num>
  <w:num w:numId="5">
    <w:abstractNumId w:val="2"/>
  </w:num>
  <w:num w:numId="6">
    <w:abstractNumId w:val="7"/>
  </w:num>
  <w:num w:numId="7">
    <w:abstractNumId w:val="15"/>
  </w:num>
  <w:num w:numId="8">
    <w:abstractNumId w:val="14"/>
  </w:num>
  <w:num w:numId="9">
    <w:abstractNumId w:val="13"/>
  </w:num>
  <w:num w:numId="10">
    <w:abstractNumId w:val="12"/>
  </w:num>
  <w:num w:numId="11">
    <w:abstractNumId w:val="3"/>
  </w:num>
  <w:num w:numId="12">
    <w:abstractNumId w:val="4"/>
  </w:num>
  <w:num w:numId="13">
    <w:abstractNumId w:val="10"/>
  </w:num>
  <w:num w:numId="14">
    <w:abstractNumId w:val="5"/>
  </w:num>
  <w:num w:numId="15">
    <w:abstractNumId w:val="6"/>
  </w:num>
  <w:num w:numId="16">
    <w:abstractNumId w:val="11"/>
  </w:num>
  <w:num w:numId="17">
    <w:abstractNumId w:val="18"/>
  </w:num>
  <w:num w:numId="18">
    <w:abstractNumId w:val="17"/>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55B"/>
    <w:rsid w:val="00000BF4"/>
    <w:rsid w:val="00005C2B"/>
    <w:rsid w:val="000064BA"/>
    <w:rsid w:val="00007881"/>
    <w:rsid w:val="00014B59"/>
    <w:rsid w:val="000151AC"/>
    <w:rsid w:val="00015696"/>
    <w:rsid w:val="00035113"/>
    <w:rsid w:val="00036E89"/>
    <w:rsid w:val="00037DEC"/>
    <w:rsid w:val="00041AE8"/>
    <w:rsid w:val="00045282"/>
    <w:rsid w:val="0005055B"/>
    <w:rsid w:val="0005344D"/>
    <w:rsid w:val="00053D1C"/>
    <w:rsid w:val="00057B64"/>
    <w:rsid w:val="00057D50"/>
    <w:rsid w:val="00064B5D"/>
    <w:rsid w:val="00067587"/>
    <w:rsid w:val="00070B03"/>
    <w:rsid w:val="00072FD4"/>
    <w:rsid w:val="000820D4"/>
    <w:rsid w:val="000832CE"/>
    <w:rsid w:val="00086B26"/>
    <w:rsid w:val="00087AD4"/>
    <w:rsid w:val="00097E26"/>
    <w:rsid w:val="000A4B8D"/>
    <w:rsid w:val="000A574D"/>
    <w:rsid w:val="000A7083"/>
    <w:rsid w:val="000A7F7C"/>
    <w:rsid w:val="000B511F"/>
    <w:rsid w:val="000C6AFA"/>
    <w:rsid w:val="000C74B1"/>
    <w:rsid w:val="000D1E2E"/>
    <w:rsid w:val="000F4F0E"/>
    <w:rsid w:val="00107D89"/>
    <w:rsid w:val="00112640"/>
    <w:rsid w:val="00114740"/>
    <w:rsid w:val="00114B8C"/>
    <w:rsid w:val="0011710B"/>
    <w:rsid w:val="001212B1"/>
    <w:rsid w:val="00124419"/>
    <w:rsid w:val="00137589"/>
    <w:rsid w:val="00143315"/>
    <w:rsid w:val="001453E5"/>
    <w:rsid w:val="00151C0F"/>
    <w:rsid w:val="00156A11"/>
    <w:rsid w:val="0015784F"/>
    <w:rsid w:val="00171C56"/>
    <w:rsid w:val="00172AB0"/>
    <w:rsid w:val="00172D8A"/>
    <w:rsid w:val="00175AAA"/>
    <w:rsid w:val="00177DFA"/>
    <w:rsid w:val="00197EFB"/>
    <w:rsid w:val="001A1E1B"/>
    <w:rsid w:val="001B32BC"/>
    <w:rsid w:val="001B6478"/>
    <w:rsid w:val="001C1B09"/>
    <w:rsid w:val="001C2615"/>
    <w:rsid w:val="001C3209"/>
    <w:rsid w:val="001C565C"/>
    <w:rsid w:val="001C7613"/>
    <w:rsid w:val="001E1E7A"/>
    <w:rsid w:val="001E601F"/>
    <w:rsid w:val="001F13B6"/>
    <w:rsid w:val="001F1BB6"/>
    <w:rsid w:val="001F6C85"/>
    <w:rsid w:val="0020191B"/>
    <w:rsid w:val="002060D5"/>
    <w:rsid w:val="00220497"/>
    <w:rsid w:val="00235912"/>
    <w:rsid w:val="00237C21"/>
    <w:rsid w:val="00240B68"/>
    <w:rsid w:val="00240CF7"/>
    <w:rsid w:val="002461CD"/>
    <w:rsid w:val="00247D8D"/>
    <w:rsid w:val="00251848"/>
    <w:rsid w:val="002525C2"/>
    <w:rsid w:val="00253B64"/>
    <w:rsid w:val="002656DE"/>
    <w:rsid w:val="00271C3B"/>
    <w:rsid w:val="00283FAE"/>
    <w:rsid w:val="00284FB1"/>
    <w:rsid w:val="00285CE5"/>
    <w:rsid w:val="002866A3"/>
    <w:rsid w:val="00294B1C"/>
    <w:rsid w:val="002A1271"/>
    <w:rsid w:val="002B3006"/>
    <w:rsid w:val="002B476B"/>
    <w:rsid w:val="002B496A"/>
    <w:rsid w:val="002B660E"/>
    <w:rsid w:val="002B714A"/>
    <w:rsid w:val="002C761A"/>
    <w:rsid w:val="002D12F3"/>
    <w:rsid w:val="002D52D9"/>
    <w:rsid w:val="002D6114"/>
    <w:rsid w:val="002E54A5"/>
    <w:rsid w:val="002F5FDE"/>
    <w:rsid w:val="002F6765"/>
    <w:rsid w:val="00302195"/>
    <w:rsid w:val="003063A2"/>
    <w:rsid w:val="0031062B"/>
    <w:rsid w:val="00311B68"/>
    <w:rsid w:val="00312D78"/>
    <w:rsid w:val="00324765"/>
    <w:rsid w:val="0032484A"/>
    <w:rsid w:val="003268EA"/>
    <w:rsid w:val="00343197"/>
    <w:rsid w:val="00350221"/>
    <w:rsid w:val="00357164"/>
    <w:rsid w:val="00366628"/>
    <w:rsid w:val="003675FC"/>
    <w:rsid w:val="00374253"/>
    <w:rsid w:val="00376B62"/>
    <w:rsid w:val="00383BD1"/>
    <w:rsid w:val="00384120"/>
    <w:rsid w:val="00391D2E"/>
    <w:rsid w:val="0039348E"/>
    <w:rsid w:val="003A53BF"/>
    <w:rsid w:val="003A643A"/>
    <w:rsid w:val="003A7716"/>
    <w:rsid w:val="003B6DFE"/>
    <w:rsid w:val="003C2D3A"/>
    <w:rsid w:val="003C5B3E"/>
    <w:rsid w:val="003C639B"/>
    <w:rsid w:val="003C67DE"/>
    <w:rsid w:val="003D3603"/>
    <w:rsid w:val="003D52C0"/>
    <w:rsid w:val="003D6977"/>
    <w:rsid w:val="003E00DC"/>
    <w:rsid w:val="003E2F2D"/>
    <w:rsid w:val="003E433D"/>
    <w:rsid w:val="003E4DB0"/>
    <w:rsid w:val="003F222F"/>
    <w:rsid w:val="003F3BB1"/>
    <w:rsid w:val="003F7DA6"/>
    <w:rsid w:val="0040382E"/>
    <w:rsid w:val="00407CD0"/>
    <w:rsid w:val="004100FF"/>
    <w:rsid w:val="00410D11"/>
    <w:rsid w:val="00415744"/>
    <w:rsid w:val="00416414"/>
    <w:rsid w:val="00417075"/>
    <w:rsid w:val="00420F28"/>
    <w:rsid w:val="00425141"/>
    <w:rsid w:val="004304D3"/>
    <w:rsid w:val="0043154D"/>
    <w:rsid w:val="00433B90"/>
    <w:rsid w:val="004373BD"/>
    <w:rsid w:val="00440FBE"/>
    <w:rsid w:val="0044264B"/>
    <w:rsid w:val="00446BB4"/>
    <w:rsid w:val="00454090"/>
    <w:rsid w:val="00455835"/>
    <w:rsid w:val="00466854"/>
    <w:rsid w:val="004849A5"/>
    <w:rsid w:val="0048680E"/>
    <w:rsid w:val="00494BA0"/>
    <w:rsid w:val="004959F5"/>
    <w:rsid w:val="0049767B"/>
    <w:rsid w:val="004A148E"/>
    <w:rsid w:val="004A4130"/>
    <w:rsid w:val="004A6581"/>
    <w:rsid w:val="004B10E0"/>
    <w:rsid w:val="004B6A7B"/>
    <w:rsid w:val="004C06CB"/>
    <w:rsid w:val="004C5B95"/>
    <w:rsid w:val="004D2048"/>
    <w:rsid w:val="004E20D2"/>
    <w:rsid w:val="004E2E33"/>
    <w:rsid w:val="004F2BDA"/>
    <w:rsid w:val="004F51C1"/>
    <w:rsid w:val="00500093"/>
    <w:rsid w:val="00501849"/>
    <w:rsid w:val="00503738"/>
    <w:rsid w:val="00511A91"/>
    <w:rsid w:val="0051415D"/>
    <w:rsid w:val="00542AD6"/>
    <w:rsid w:val="00543EAD"/>
    <w:rsid w:val="00552333"/>
    <w:rsid w:val="0055652F"/>
    <w:rsid w:val="005656D6"/>
    <w:rsid w:val="005669AC"/>
    <w:rsid w:val="00570B3D"/>
    <w:rsid w:val="00577516"/>
    <w:rsid w:val="00583B9D"/>
    <w:rsid w:val="00591C2A"/>
    <w:rsid w:val="00593853"/>
    <w:rsid w:val="005938EB"/>
    <w:rsid w:val="005A2A98"/>
    <w:rsid w:val="005B0C0F"/>
    <w:rsid w:val="005B461D"/>
    <w:rsid w:val="005B66F7"/>
    <w:rsid w:val="005B764B"/>
    <w:rsid w:val="005C2694"/>
    <w:rsid w:val="005C3546"/>
    <w:rsid w:val="005C4869"/>
    <w:rsid w:val="005D07CD"/>
    <w:rsid w:val="005D29BA"/>
    <w:rsid w:val="005D29E8"/>
    <w:rsid w:val="005D3569"/>
    <w:rsid w:val="005F05C0"/>
    <w:rsid w:val="005F31D0"/>
    <w:rsid w:val="005F7AB1"/>
    <w:rsid w:val="00603B98"/>
    <w:rsid w:val="00604C03"/>
    <w:rsid w:val="0060538E"/>
    <w:rsid w:val="00606DCB"/>
    <w:rsid w:val="0061046B"/>
    <w:rsid w:val="00620876"/>
    <w:rsid w:val="00624E4E"/>
    <w:rsid w:val="00631814"/>
    <w:rsid w:val="006324A6"/>
    <w:rsid w:val="00634B75"/>
    <w:rsid w:val="00637B43"/>
    <w:rsid w:val="006429C4"/>
    <w:rsid w:val="006506DF"/>
    <w:rsid w:val="00651E58"/>
    <w:rsid w:val="00663390"/>
    <w:rsid w:val="00664D50"/>
    <w:rsid w:val="00666E69"/>
    <w:rsid w:val="0067634D"/>
    <w:rsid w:val="00690756"/>
    <w:rsid w:val="006A13A4"/>
    <w:rsid w:val="006A4BDA"/>
    <w:rsid w:val="006B4615"/>
    <w:rsid w:val="006B78BB"/>
    <w:rsid w:val="006C30DD"/>
    <w:rsid w:val="006D11C7"/>
    <w:rsid w:val="006E0C8C"/>
    <w:rsid w:val="006E3A2C"/>
    <w:rsid w:val="006F6CA7"/>
    <w:rsid w:val="007007E4"/>
    <w:rsid w:val="00706437"/>
    <w:rsid w:val="00717C50"/>
    <w:rsid w:val="00726B4C"/>
    <w:rsid w:val="007334D1"/>
    <w:rsid w:val="007362D9"/>
    <w:rsid w:val="00737626"/>
    <w:rsid w:val="00741099"/>
    <w:rsid w:val="007622DE"/>
    <w:rsid w:val="00766DA4"/>
    <w:rsid w:val="00772637"/>
    <w:rsid w:val="00772C02"/>
    <w:rsid w:val="007748C7"/>
    <w:rsid w:val="00774A00"/>
    <w:rsid w:val="0078121A"/>
    <w:rsid w:val="00781EB8"/>
    <w:rsid w:val="00784250"/>
    <w:rsid w:val="00787249"/>
    <w:rsid w:val="00790EC6"/>
    <w:rsid w:val="007A1499"/>
    <w:rsid w:val="007A33EC"/>
    <w:rsid w:val="007A3480"/>
    <w:rsid w:val="007A3825"/>
    <w:rsid w:val="007A5706"/>
    <w:rsid w:val="007A643F"/>
    <w:rsid w:val="007B4430"/>
    <w:rsid w:val="007B6D22"/>
    <w:rsid w:val="007C3355"/>
    <w:rsid w:val="007D0E50"/>
    <w:rsid w:val="007D2215"/>
    <w:rsid w:val="007D5865"/>
    <w:rsid w:val="007D7BE2"/>
    <w:rsid w:val="00813D75"/>
    <w:rsid w:val="008151DB"/>
    <w:rsid w:val="00826B86"/>
    <w:rsid w:val="00827D6D"/>
    <w:rsid w:val="008316E0"/>
    <w:rsid w:val="0083367F"/>
    <w:rsid w:val="00835A5D"/>
    <w:rsid w:val="008369B5"/>
    <w:rsid w:val="0084157C"/>
    <w:rsid w:val="0085509A"/>
    <w:rsid w:val="008566A9"/>
    <w:rsid w:val="00860D69"/>
    <w:rsid w:val="00864405"/>
    <w:rsid w:val="008661F7"/>
    <w:rsid w:val="00876FCA"/>
    <w:rsid w:val="00886B29"/>
    <w:rsid w:val="008873BF"/>
    <w:rsid w:val="00890A42"/>
    <w:rsid w:val="00890A85"/>
    <w:rsid w:val="008916D7"/>
    <w:rsid w:val="0089397A"/>
    <w:rsid w:val="008947E1"/>
    <w:rsid w:val="00895F6D"/>
    <w:rsid w:val="008A5902"/>
    <w:rsid w:val="008B23AE"/>
    <w:rsid w:val="008C2236"/>
    <w:rsid w:val="008E23A6"/>
    <w:rsid w:val="008E529D"/>
    <w:rsid w:val="008E6F96"/>
    <w:rsid w:val="008F2CA5"/>
    <w:rsid w:val="008F623D"/>
    <w:rsid w:val="008F6312"/>
    <w:rsid w:val="00920070"/>
    <w:rsid w:val="009228C5"/>
    <w:rsid w:val="00923FE7"/>
    <w:rsid w:val="0093134F"/>
    <w:rsid w:val="009515F3"/>
    <w:rsid w:val="00952BC5"/>
    <w:rsid w:val="00984EB9"/>
    <w:rsid w:val="00987821"/>
    <w:rsid w:val="00992485"/>
    <w:rsid w:val="009A0B24"/>
    <w:rsid w:val="009A13DC"/>
    <w:rsid w:val="009B1988"/>
    <w:rsid w:val="009B394F"/>
    <w:rsid w:val="009C44FD"/>
    <w:rsid w:val="009D4088"/>
    <w:rsid w:val="009D5219"/>
    <w:rsid w:val="009D77B4"/>
    <w:rsid w:val="009E72DB"/>
    <w:rsid w:val="009F1173"/>
    <w:rsid w:val="00A01B77"/>
    <w:rsid w:val="00A02F37"/>
    <w:rsid w:val="00A030FE"/>
    <w:rsid w:val="00A035C1"/>
    <w:rsid w:val="00A047BE"/>
    <w:rsid w:val="00A0491C"/>
    <w:rsid w:val="00A07AD3"/>
    <w:rsid w:val="00A14FE9"/>
    <w:rsid w:val="00A212FD"/>
    <w:rsid w:val="00A24179"/>
    <w:rsid w:val="00A26CFD"/>
    <w:rsid w:val="00A30BE6"/>
    <w:rsid w:val="00A319B1"/>
    <w:rsid w:val="00A32872"/>
    <w:rsid w:val="00A34D21"/>
    <w:rsid w:val="00A3618A"/>
    <w:rsid w:val="00A3753E"/>
    <w:rsid w:val="00A47491"/>
    <w:rsid w:val="00A5358C"/>
    <w:rsid w:val="00A56565"/>
    <w:rsid w:val="00A606B2"/>
    <w:rsid w:val="00A614C7"/>
    <w:rsid w:val="00A63D86"/>
    <w:rsid w:val="00A671C3"/>
    <w:rsid w:val="00A71216"/>
    <w:rsid w:val="00A86990"/>
    <w:rsid w:val="00A90136"/>
    <w:rsid w:val="00AA0A73"/>
    <w:rsid w:val="00AA40D6"/>
    <w:rsid w:val="00AA697D"/>
    <w:rsid w:val="00AB03A5"/>
    <w:rsid w:val="00AB7669"/>
    <w:rsid w:val="00AD202F"/>
    <w:rsid w:val="00AE054B"/>
    <w:rsid w:val="00AE36AE"/>
    <w:rsid w:val="00AE5E43"/>
    <w:rsid w:val="00AF047C"/>
    <w:rsid w:val="00B06B85"/>
    <w:rsid w:val="00B2034A"/>
    <w:rsid w:val="00B25CD6"/>
    <w:rsid w:val="00B30A9F"/>
    <w:rsid w:val="00B319ED"/>
    <w:rsid w:val="00B3362F"/>
    <w:rsid w:val="00B34CD6"/>
    <w:rsid w:val="00B354C2"/>
    <w:rsid w:val="00B52DE0"/>
    <w:rsid w:val="00B6228D"/>
    <w:rsid w:val="00B7276D"/>
    <w:rsid w:val="00B744B6"/>
    <w:rsid w:val="00B84FCB"/>
    <w:rsid w:val="00B85C71"/>
    <w:rsid w:val="00B864F5"/>
    <w:rsid w:val="00B91033"/>
    <w:rsid w:val="00B9215D"/>
    <w:rsid w:val="00B94D9E"/>
    <w:rsid w:val="00B9755D"/>
    <w:rsid w:val="00B97CFA"/>
    <w:rsid w:val="00BA0125"/>
    <w:rsid w:val="00BA3464"/>
    <w:rsid w:val="00BA3995"/>
    <w:rsid w:val="00BA6B4A"/>
    <w:rsid w:val="00BA6EF1"/>
    <w:rsid w:val="00BA75A6"/>
    <w:rsid w:val="00BB3456"/>
    <w:rsid w:val="00BC71B7"/>
    <w:rsid w:val="00BE04C9"/>
    <w:rsid w:val="00BF7045"/>
    <w:rsid w:val="00BF75BE"/>
    <w:rsid w:val="00C04025"/>
    <w:rsid w:val="00C04D1D"/>
    <w:rsid w:val="00C11588"/>
    <w:rsid w:val="00C2524F"/>
    <w:rsid w:val="00C460D7"/>
    <w:rsid w:val="00C56E17"/>
    <w:rsid w:val="00C60DE9"/>
    <w:rsid w:val="00C66CD8"/>
    <w:rsid w:val="00C74534"/>
    <w:rsid w:val="00C81CDE"/>
    <w:rsid w:val="00C85507"/>
    <w:rsid w:val="00C90CD9"/>
    <w:rsid w:val="00C918C5"/>
    <w:rsid w:val="00C97427"/>
    <w:rsid w:val="00CA50C8"/>
    <w:rsid w:val="00CA5C28"/>
    <w:rsid w:val="00CB2F61"/>
    <w:rsid w:val="00CD0BF1"/>
    <w:rsid w:val="00CE4D92"/>
    <w:rsid w:val="00D103EB"/>
    <w:rsid w:val="00D12D8F"/>
    <w:rsid w:val="00D16895"/>
    <w:rsid w:val="00D33A70"/>
    <w:rsid w:val="00D37031"/>
    <w:rsid w:val="00D43903"/>
    <w:rsid w:val="00D611B3"/>
    <w:rsid w:val="00D7455E"/>
    <w:rsid w:val="00D82F04"/>
    <w:rsid w:val="00D90C29"/>
    <w:rsid w:val="00D97FE9"/>
    <w:rsid w:val="00DB0F26"/>
    <w:rsid w:val="00DB43AB"/>
    <w:rsid w:val="00DC0A48"/>
    <w:rsid w:val="00DE0624"/>
    <w:rsid w:val="00DE086D"/>
    <w:rsid w:val="00DE0FAB"/>
    <w:rsid w:val="00DF0E0B"/>
    <w:rsid w:val="00DF5052"/>
    <w:rsid w:val="00DF621D"/>
    <w:rsid w:val="00DF79DA"/>
    <w:rsid w:val="00E038BF"/>
    <w:rsid w:val="00E1403C"/>
    <w:rsid w:val="00E14625"/>
    <w:rsid w:val="00E242EE"/>
    <w:rsid w:val="00E252A2"/>
    <w:rsid w:val="00E36B6D"/>
    <w:rsid w:val="00E3786B"/>
    <w:rsid w:val="00E37FDB"/>
    <w:rsid w:val="00E4058F"/>
    <w:rsid w:val="00E47749"/>
    <w:rsid w:val="00E51F1A"/>
    <w:rsid w:val="00E5580D"/>
    <w:rsid w:val="00E56967"/>
    <w:rsid w:val="00E630A9"/>
    <w:rsid w:val="00E72300"/>
    <w:rsid w:val="00E75906"/>
    <w:rsid w:val="00E841AA"/>
    <w:rsid w:val="00E929DE"/>
    <w:rsid w:val="00E95400"/>
    <w:rsid w:val="00EA375A"/>
    <w:rsid w:val="00EA37E7"/>
    <w:rsid w:val="00EA46F7"/>
    <w:rsid w:val="00EA5B5F"/>
    <w:rsid w:val="00EB01BC"/>
    <w:rsid w:val="00EC1765"/>
    <w:rsid w:val="00EC44E2"/>
    <w:rsid w:val="00EC4530"/>
    <w:rsid w:val="00EC4A11"/>
    <w:rsid w:val="00ED0CE4"/>
    <w:rsid w:val="00ED7593"/>
    <w:rsid w:val="00EE21F9"/>
    <w:rsid w:val="00EF01DA"/>
    <w:rsid w:val="00EF0617"/>
    <w:rsid w:val="00EF7EF1"/>
    <w:rsid w:val="00F0214A"/>
    <w:rsid w:val="00F03904"/>
    <w:rsid w:val="00F0637F"/>
    <w:rsid w:val="00F146E2"/>
    <w:rsid w:val="00F1737C"/>
    <w:rsid w:val="00F210D1"/>
    <w:rsid w:val="00F22256"/>
    <w:rsid w:val="00F23B0C"/>
    <w:rsid w:val="00F33930"/>
    <w:rsid w:val="00F3607F"/>
    <w:rsid w:val="00F412EB"/>
    <w:rsid w:val="00F42761"/>
    <w:rsid w:val="00F43A70"/>
    <w:rsid w:val="00F44D5F"/>
    <w:rsid w:val="00F450F7"/>
    <w:rsid w:val="00F46594"/>
    <w:rsid w:val="00F502F5"/>
    <w:rsid w:val="00F506E7"/>
    <w:rsid w:val="00F50CAA"/>
    <w:rsid w:val="00F52DE9"/>
    <w:rsid w:val="00F601D6"/>
    <w:rsid w:val="00F6339C"/>
    <w:rsid w:val="00F66A2A"/>
    <w:rsid w:val="00F70E41"/>
    <w:rsid w:val="00F71A19"/>
    <w:rsid w:val="00F72CEE"/>
    <w:rsid w:val="00F74EA2"/>
    <w:rsid w:val="00F757BE"/>
    <w:rsid w:val="00F810EC"/>
    <w:rsid w:val="00F81ABE"/>
    <w:rsid w:val="00F871C0"/>
    <w:rsid w:val="00F876E8"/>
    <w:rsid w:val="00F87B8F"/>
    <w:rsid w:val="00F91BBC"/>
    <w:rsid w:val="00F92D01"/>
    <w:rsid w:val="00F93FF5"/>
    <w:rsid w:val="00FA0F6F"/>
    <w:rsid w:val="00FA1284"/>
    <w:rsid w:val="00FA3D87"/>
    <w:rsid w:val="00FA4534"/>
    <w:rsid w:val="00FA544B"/>
    <w:rsid w:val="00FB20AB"/>
    <w:rsid w:val="00FC49C1"/>
    <w:rsid w:val="00FC66DB"/>
    <w:rsid w:val="00FD201E"/>
    <w:rsid w:val="00FD3887"/>
    <w:rsid w:val="00FD6D30"/>
    <w:rsid w:val="00FE2FAD"/>
    <w:rsid w:val="00FE6B3F"/>
    <w:rsid w:val="00FF1137"/>
    <w:rsid w:val="00FF3C1F"/>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A0D3D3"/>
  <w15:docId w15:val="{E36C9042-D961-4EE5-A94A-9A6828F16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2236"/>
    <w:pPr>
      <w:widowControl w:val="0"/>
      <w:suppressAutoHyphens/>
      <w:autoSpaceDE w:val="0"/>
      <w:spacing w:after="0" w:line="240" w:lineRule="auto"/>
    </w:pPr>
    <w:rPr>
      <w:rFonts w:ascii="Times New Roman" w:eastAsia="Times New Roman" w:hAnsi="Times New Roman" w:cs="Times New Roman"/>
      <w:sz w:val="20"/>
      <w:szCs w:val="24"/>
      <w:lang w:eastAsia="ar-SA"/>
    </w:rPr>
  </w:style>
  <w:style w:type="paragraph" w:styleId="Ttulo2">
    <w:name w:val="heading 2"/>
    <w:basedOn w:val="Normal"/>
    <w:link w:val="Ttulo2Car"/>
    <w:uiPriority w:val="9"/>
    <w:qFormat/>
    <w:rsid w:val="00890A85"/>
    <w:pPr>
      <w:widowControl/>
      <w:suppressAutoHyphens w:val="0"/>
      <w:autoSpaceDE/>
      <w:spacing w:before="100" w:beforeAutospacing="1" w:after="100" w:afterAutospacing="1"/>
      <w:outlineLvl w:val="1"/>
    </w:pPr>
    <w:rPr>
      <w:b/>
      <w:bCs/>
      <w:sz w:val="36"/>
      <w:szCs w:val="36"/>
      <w:lang w:eastAsia="es-ES"/>
    </w:rPr>
  </w:style>
  <w:style w:type="paragraph" w:styleId="Ttulo3">
    <w:name w:val="heading 3"/>
    <w:basedOn w:val="Normal"/>
    <w:link w:val="Ttulo3Car"/>
    <w:uiPriority w:val="9"/>
    <w:qFormat/>
    <w:rsid w:val="00890A85"/>
    <w:pPr>
      <w:widowControl/>
      <w:suppressAutoHyphens w:val="0"/>
      <w:autoSpaceDE/>
      <w:spacing w:before="100" w:beforeAutospacing="1" w:after="100" w:afterAutospacing="1"/>
      <w:outlineLvl w:val="2"/>
    </w:pPr>
    <w:rPr>
      <w:b/>
      <w:bCs/>
      <w:sz w:val="27"/>
      <w:szCs w:val="27"/>
      <w:lang w:eastAsia="es-ES"/>
    </w:rPr>
  </w:style>
  <w:style w:type="paragraph" w:styleId="Ttulo4">
    <w:name w:val="heading 4"/>
    <w:basedOn w:val="Normal"/>
    <w:next w:val="Normal"/>
    <w:link w:val="Ttulo4Car"/>
    <w:uiPriority w:val="9"/>
    <w:semiHidden/>
    <w:unhideWhenUsed/>
    <w:qFormat/>
    <w:rsid w:val="00112640"/>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05055B"/>
    <w:pPr>
      <w:widowControl/>
      <w:suppressAutoHyphens w:val="0"/>
      <w:autoSpaceDE/>
      <w:spacing w:after="200" w:line="276" w:lineRule="auto"/>
      <w:ind w:left="720"/>
      <w:contextualSpacing/>
    </w:pPr>
    <w:rPr>
      <w:rFonts w:asciiTheme="minorHAnsi" w:eastAsiaTheme="minorHAnsi" w:hAnsiTheme="minorHAnsi" w:cstheme="minorBidi"/>
      <w:sz w:val="22"/>
      <w:szCs w:val="22"/>
      <w:lang w:eastAsia="en-US"/>
    </w:rPr>
  </w:style>
  <w:style w:type="paragraph" w:styleId="Textodeglobo">
    <w:name w:val="Balloon Text"/>
    <w:basedOn w:val="Normal"/>
    <w:link w:val="TextodegloboCar"/>
    <w:uiPriority w:val="99"/>
    <w:semiHidden/>
    <w:unhideWhenUsed/>
    <w:rsid w:val="008E23A6"/>
    <w:rPr>
      <w:rFonts w:ascii="Tahoma" w:hAnsi="Tahoma" w:cs="Tahoma"/>
      <w:sz w:val="16"/>
      <w:szCs w:val="16"/>
    </w:rPr>
  </w:style>
  <w:style w:type="character" w:customStyle="1" w:styleId="TextodegloboCar">
    <w:name w:val="Texto de globo Car"/>
    <w:basedOn w:val="Fuentedeprrafopredeter"/>
    <w:link w:val="Textodeglobo"/>
    <w:uiPriority w:val="99"/>
    <w:semiHidden/>
    <w:rsid w:val="008E23A6"/>
    <w:rPr>
      <w:rFonts w:ascii="Tahoma" w:hAnsi="Tahoma" w:cs="Tahoma"/>
      <w:sz w:val="16"/>
      <w:szCs w:val="16"/>
    </w:rPr>
  </w:style>
  <w:style w:type="paragraph" w:styleId="Encabezado">
    <w:name w:val="header"/>
    <w:basedOn w:val="Normal"/>
    <w:link w:val="EncabezadoCar"/>
    <w:uiPriority w:val="99"/>
    <w:unhideWhenUsed/>
    <w:rsid w:val="008E23A6"/>
    <w:pPr>
      <w:widowControl/>
      <w:tabs>
        <w:tab w:val="center" w:pos="4252"/>
        <w:tab w:val="right" w:pos="8504"/>
      </w:tabs>
      <w:suppressAutoHyphens w:val="0"/>
      <w:autoSpaceDE/>
    </w:pPr>
    <w:rPr>
      <w:rFonts w:asciiTheme="minorHAnsi" w:eastAsiaTheme="minorHAnsi" w:hAnsiTheme="minorHAnsi" w:cstheme="minorBidi"/>
      <w:sz w:val="22"/>
      <w:szCs w:val="22"/>
      <w:lang w:eastAsia="en-US"/>
    </w:rPr>
  </w:style>
  <w:style w:type="character" w:customStyle="1" w:styleId="EncabezadoCar">
    <w:name w:val="Encabezado Car"/>
    <w:basedOn w:val="Fuentedeprrafopredeter"/>
    <w:link w:val="Encabezado"/>
    <w:uiPriority w:val="99"/>
    <w:qFormat/>
    <w:rsid w:val="008E23A6"/>
  </w:style>
  <w:style w:type="paragraph" w:styleId="Piedepgina">
    <w:name w:val="footer"/>
    <w:basedOn w:val="Normal"/>
    <w:link w:val="PiedepginaCar"/>
    <w:uiPriority w:val="99"/>
    <w:unhideWhenUsed/>
    <w:rsid w:val="008E23A6"/>
    <w:pPr>
      <w:widowControl/>
      <w:tabs>
        <w:tab w:val="center" w:pos="4252"/>
        <w:tab w:val="right" w:pos="8504"/>
      </w:tabs>
      <w:suppressAutoHyphens w:val="0"/>
      <w:autoSpaceDE/>
    </w:pPr>
    <w:rPr>
      <w:rFonts w:asciiTheme="minorHAnsi" w:eastAsiaTheme="minorHAnsi" w:hAnsiTheme="minorHAnsi" w:cstheme="minorBidi"/>
      <w:sz w:val="22"/>
      <w:szCs w:val="22"/>
      <w:lang w:eastAsia="en-US"/>
    </w:rPr>
  </w:style>
  <w:style w:type="character" w:customStyle="1" w:styleId="PiedepginaCar">
    <w:name w:val="Pie de página Car"/>
    <w:basedOn w:val="Fuentedeprrafopredeter"/>
    <w:link w:val="Piedepgina"/>
    <w:uiPriority w:val="99"/>
    <w:rsid w:val="008E23A6"/>
  </w:style>
  <w:style w:type="character" w:styleId="Hipervnculo">
    <w:name w:val="Hyperlink"/>
    <w:basedOn w:val="Fuentedeprrafopredeter"/>
    <w:uiPriority w:val="99"/>
    <w:unhideWhenUsed/>
    <w:rsid w:val="001C3209"/>
    <w:rPr>
      <w:color w:val="0000FF" w:themeColor="hyperlink"/>
      <w:u w:val="single"/>
    </w:rPr>
  </w:style>
  <w:style w:type="character" w:styleId="Hipervnculovisitado">
    <w:name w:val="FollowedHyperlink"/>
    <w:basedOn w:val="Fuentedeprrafopredeter"/>
    <w:uiPriority w:val="99"/>
    <w:semiHidden/>
    <w:unhideWhenUsed/>
    <w:rsid w:val="00F502F5"/>
    <w:rPr>
      <w:color w:val="800080" w:themeColor="followedHyperlink"/>
      <w:u w:val="single"/>
    </w:rPr>
  </w:style>
  <w:style w:type="table" w:styleId="Tablaconcuadrcula">
    <w:name w:val="Table Grid"/>
    <w:basedOn w:val="Tablanormal"/>
    <w:uiPriority w:val="59"/>
    <w:rsid w:val="00F50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85509A"/>
    <w:rPr>
      <w:b/>
      <w:bCs/>
    </w:rPr>
  </w:style>
  <w:style w:type="character" w:styleId="nfasis">
    <w:name w:val="Emphasis"/>
    <w:basedOn w:val="Fuentedeprrafopredeter"/>
    <w:uiPriority w:val="20"/>
    <w:qFormat/>
    <w:rsid w:val="0085509A"/>
    <w:rPr>
      <w:i/>
      <w:iCs/>
    </w:rPr>
  </w:style>
  <w:style w:type="character" w:customStyle="1" w:styleId="Ttulo2Car">
    <w:name w:val="Título 2 Car"/>
    <w:basedOn w:val="Fuentedeprrafopredeter"/>
    <w:link w:val="Ttulo2"/>
    <w:uiPriority w:val="9"/>
    <w:rsid w:val="00890A85"/>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890A85"/>
    <w:rPr>
      <w:rFonts w:ascii="Times New Roman" w:eastAsia="Times New Roman" w:hAnsi="Times New Roman" w:cs="Times New Roman"/>
      <w:b/>
      <w:bCs/>
      <w:sz w:val="27"/>
      <w:szCs w:val="27"/>
      <w:lang w:eastAsia="es-ES"/>
    </w:rPr>
  </w:style>
  <w:style w:type="paragraph" w:styleId="NormalWeb">
    <w:name w:val="Normal (Web)"/>
    <w:basedOn w:val="Normal"/>
    <w:uiPriority w:val="99"/>
    <w:semiHidden/>
    <w:unhideWhenUsed/>
    <w:rsid w:val="00890A85"/>
    <w:pPr>
      <w:widowControl/>
      <w:suppressAutoHyphens w:val="0"/>
      <w:autoSpaceDE/>
      <w:spacing w:before="100" w:beforeAutospacing="1" w:after="100" w:afterAutospacing="1"/>
    </w:pPr>
    <w:rPr>
      <w:sz w:val="24"/>
      <w:lang w:eastAsia="es-ES"/>
    </w:rPr>
  </w:style>
  <w:style w:type="character" w:styleId="CdigoHTML">
    <w:name w:val="HTML Code"/>
    <w:basedOn w:val="Fuentedeprrafopredeter"/>
    <w:uiPriority w:val="99"/>
    <w:semiHidden/>
    <w:unhideWhenUsed/>
    <w:rsid w:val="00890A85"/>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890A8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pPr>
    <w:rPr>
      <w:rFonts w:ascii="Courier New" w:hAnsi="Courier New" w:cs="Courier New"/>
      <w:szCs w:val="20"/>
      <w:lang w:eastAsia="es-ES"/>
    </w:rPr>
  </w:style>
  <w:style w:type="character" w:customStyle="1" w:styleId="HTMLconformatoprevioCar">
    <w:name w:val="HTML con formato previo Car"/>
    <w:basedOn w:val="Fuentedeprrafopredeter"/>
    <w:link w:val="HTMLconformatoprevio"/>
    <w:uiPriority w:val="99"/>
    <w:semiHidden/>
    <w:rsid w:val="00890A85"/>
    <w:rPr>
      <w:rFonts w:ascii="Courier New" w:eastAsia="Times New Roman" w:hAnsi="Courier New" w:cs="Courier New"/>
      <w:sz w:val="20"/>
      <w:szCs w:val="20"/>
      <w:lang w:eastAsia="es-ES"/>
    </w:rPr>
  </w:style>
  <w:style w:type="character" w:customStyle="1" w:styleId="Ttulo4Car">
    <w:name w:val="Título 4 Car"/>
    <w:basedOn w:val="Fuentedeprrafopredeter"/>
    <w:link w:val="Ttulo4"/>
    <w:uiPriority w:val="9"/>
    <w:semiHidden/>
    <w:rsid w:val="00112640"/>
    <w:rPr>
      <w:rFonts w:asciiTheme="majorHAnsi" w:eastAsiaTheme="majorEastAsia" w:hAnsiTheme="majorHAnsi" w:cstheme="majorBidi"/>
      <w:i/>
      <w:iCs/>
      <w:color w:val="365F91" w:themeColor="accent1" w:themeShade="BF"/>
      <w:sz w:val="20"/>
      <w:szCs w:val="24"/>
      <w:lang w:eastAsia="ar-SA"/>
    </w:rPr>
  </w:style>
  <w:style w:type="character" w:customStyle="1" w:styleId="cp">
    <w:name w:val="cp"/>
    <w:basedOn w:val="Fuentedeprrafopredeter"/>
    <w:rsid w:val="00112640"/>
  </w:style>
  <w:style w:type="character" w:customStyle="1" w:styleId="c1">
    <w:name w:val="c1"/>
    <w:basedOn w:val="Fuentedeprrafopredeter"/>
    <w:rsid w:val="00112640"/>
  </w:style>
  <w:style w:type="character" w:customStyle="1" w:styleId="nv">
    <w:name w:val="nv"/>
    <w:basedOn w:val="Fuentedeprrafopredeter"/>
    <w:rsid w:val="001126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8520271">
      <w:bodyDiv w:val="1"/>
      <w:marLeft w:val="0"/>
      <w:marRight w:val="0"/>
      <w:marTop w:val="0"/>
      <w:marBottom w:val="0"/>
      <w:divBdr>
        <w:top w:val="none" w:sz="0" w:space="0" w:color="auto"/>
        <w:left w:val="none" w:sz="0" w:space="0" w:color="auto"/>
        <w:bottom w:val="none" w:sz="0" w:space="0" w:color="auto"/>
        <w:right w:val="none" w:sz="0" w:space="0" w:color="auto"/>
      </w:divBdr>
    </w:div>
    <w:div w:id="581916180">
      <w:bodyDiv w:val="1"/>
      <w:marLeft w:val="0"/>
      <w:marRight w:val="0"/>
      <w:marTop w:val="0"/>
      <w:marBottom w:val="0"/>
      <w:divBdr>
        <w:top w:val="none" w:sz="0" w:space="0" w:color="auto"/>
        <w:left w:val="none" w:sz="0" w:space="0" w:color="auto"/>
        <w:bottom w:val="none" w:sz="0" w:space="0" w:color="auto"/>
        <w:right w:val="none" w:sz="0" w:space="0" w:color="auto"/>
      </w:divBdr>
    </w:div>
    <w:div w:id="639186547">
      <w:bodyDiv w:val="1"/>
      <w:marLeft w:val="0"/>
      <w:marRight w:val="0"/>
      <w:marTop w:val="0"/>
      <w:marBottom w:val="0"/>
      <w:divBdr>
        <w:top w:val="none" w:sz="0" w:space="0" w:color="auto"/>
        <w:left w:val="none" w:sz="0" w:space="0" w:color="auto"/>
        <w:bottom w:val="none" w:sz="0" w:space="0" w:color="auto"/>
        <w:right w:val="none" w:sz="0" w:space="0" w:color="auto"/>
      </w:divBdr>
    </w:div>
    <w:div w:id="893539530">
      <w:bodyDiv w:val="1"/>
      <w:marLeft w:val="0"/>
      <w:marRight w:val="0"/>
      <w:marTop w:val="0"/>
      <w:marBottom w:val="0"/>
      <w:divBdr>
        <w:top w:val="none" w:sz="0" w:space="0" w:color="auto"/>
        <w:left w:val="none" w:sz="0" w:space="0" w:color="auto"/>
        <w:bottom w:val="none" w:sz="0" w:space="0" w:color="auto"/>
        <w:right w:val="none" w:sz="0" w:space="0" w:color="auto"/>
      </w:divBdr>
    </w:div>
    <w:div w:id="1049231499">
      <w:bodyDiv w:val="1"/>
      <w:marLeft w:val="0"/>
      <w:marRight w:val="0"/>
      <w:marTop w:val="0"/>
      <w:marBottom w:val="0"/>
      <w:divBdr>
        <w:top w:val="none" w:sz="0" w:space="0" w:color="auto"/>
        <w:left w:val="none" w:sz="0" w:space="0" w:color="auto"/>
        <w:bottom w:val="none" w:sz="0" w:space="0" w:color="auto"/>
        <w:right w:val="none" w:sz="0" w:space="0" w:color="auto"/>
      </w:divBdr>
    </w:div>
    <w:div w:id="1076781291">
      <w:bodyDiv w:val="1"/>
      <w:marLeft w:val="0"/>
      <w:marRight w:val="0"/>
      <w:marTop w:val="0"/>
      <w:marBottom w:val="0"/>
      <w:divBdr>
        <w:top w:val="none" w:sz="0" w:space="0" w:color="auto"/>
        <w:left w:val="none" w:sz="0" w:space="0" w:color="auto"/>
        <w:bottom w:val="none" w:sz="0" w:space="0" w:color="auto"/>
        <w:right w:val="none" w:sz="0" w:space="0" w:color="auto"/>
      </w:divBdr>
    </w:div>
    <w:div w:id="1677805939">
      <w:bodyDiv w:val="1"/>
      <w:marLeft w:val="0"/>
      <w:marRight w:val="0"/>
      <w:marTop w:val="0"/>
      <w:marBottom w:val="0"/>
      <w:divBdr>
        <w:top w:val="none" w:sz="0" w:space="0" w:color="auto"/>
        <w:left w:val="none" w:sz="0" w:space="0" w:color="auto"/>
        <w:bottom w:val="none" w:sz="0" w:space="0" w:color="auto"/>
        <w:right w:val="none" w:sz="0" w:space="0" w:color="auto"/>
      </w:divBdr>
      <w:divsChild>
        <w:div w:id="1293629301">
          <w:marLeft w:val="0"/>
          <w:marRight w:val="0"/>
          <w:marTop w:val="0"/>
          <w:marBottom w:val="0"/>
          <w:divBdr>
            <w:top w:val="none" w:sz="0" w:space="0" w:color="auto"/>
            <w:left w:val="none" w:sz="0" w:space="0" w:color="auto"/>
            <w:bottom w:val="none" w:sz="0" w:space="0" w:color="auto"/>
            <w:right w:val="none" w:sz="0" w:space="0" w:color="auto"/>
          </w:divBdr>
        </w:div>
        <w:div w:id="574515208">
          <w:marLeft w:val="0"/>
          <w:marRight w:val="0"/>
          <w:marTop w:val="0"/>
          <w:marBottom w:val="0"/>
          <w:divBdr>
            <w:top w:val="none" w:sz="0" w:space="0" w:color="auto"/>
            <w:left w:val="none" w:sz="0" w:space="0" w:color="auto"/>
            <w:bottom w:val="none" w:sz="0" w:space="0" w:color="auto"/>
            <w:right w:val="none" w:sz="0" w:space="0" w:color="auto"/>
          </w:divBdr>
        </w:div>
        <w:div w:id="83211082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2.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6BD23-46CF-4A15-8C80-17B3B1638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Pages>
  <Words>8813</Words>
  <Characters>48472</Characters>
  <Application>Microsoft Office Word</Application>
  <DocSecurity>0</DocSecurity>
  <Lines>403</Lines>
  <Paragraphs>114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Chema</dc:creator>
  <cp:lastModifiedBy>Antonio J. León Delgado</cp:lastModifiedBy>
  <cp:revision>37</cp:revision>
  <dcterms:created xsi:type="dcterms:W3CDTF">2021-01-18T09:12:00Z</dcterms:created>
  <dcterms:modified xsi:type="dcterms:W3CDTF">2023-02-27T06:18:00Z</dcterms:modified>
</cp:coreProperties>
</file>